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352235" w14:textId="77777777" w:rsidR="00377052" w:rsidRPr="00060FE1" w:rsidRDefault="00377052" w:rsidP="00D36378">
      <w:pPr>
        <w:tabs>
          <w:tab w:val="left" w:pos="3435"/>
        </w:tabs>
        <w:jc w:val="center"/>
        <w:rPr>
          <w:b/>
          <w:sz w:val="20"/>
          <w:szCs w:val="20"/>
          <w:u w:val="single"/>
        </w:rPr>
      </w:pPr>
      <w:r w:rsidRPr="00060FE1">
        <w:rPr>
          <w:b/>
          <w:sz w:val="20"/>
          <w:szCs w:val="20"/>
          <w:u w:val="single"/>
        </w:rPr>
        <w:t xml:space="preserve">ANEXO </w:t>
      </w:r>
      <w:r w:rsidR="00FD2E0F" w:rsidRPr="00060FE1">
        <w:rPr>
          <w:b/>
          <w:sz w:val="20"/>
          <w:szCs w:val="20"/>
          <w:u w:val="single"/>
        </w:rPr>
        <w:t>M</w:t>
      </w:r>
    </w:p>
    <w:p w14:paraId="3C6E15E2" w14:textId="77777777" w:rsidR="00833B39" w:rsidRPr="00060FE1" w:rsidRDefault="00C936EA" w:rsidP="00833B39">
      <w:pPr>
        <w:widowControl w:val="0"/>
        <w:autoSpaceDE w:val="0"/>
        <w:autoSpaceDN w:val="0"/>
        <w:adjustRightInd w:val="0"/>
        <w:spacing w:before="120" w:after="120"/>
        <w:jc w:val="center"/>
        <w:rPr>
          <w:sz w:val="20"/>
          <w:szCs w:val="20"/>
        </w:rPr>
      </w:pPr>
      <w:r w:rsidRPr="00060FE1">
        <w:rPr>
          <w:b/>
          <w:smallCaps/>
          <w:noProof/>
          <w:sz w:val="80"/>
          <w:szCs w:val="80"/>
          <w:lang w:eastAsia="pt-BR"/>
        </w:rPr>
        <w:drawing>
          <wp:inline distT="0" distB="0" distL="0" distR="0" wp14:anchorId="74C74A92" wp14:editId="1C84C8B7">
            <wp:extent cx="1068070" cy="1183383"/>
            <wp:effectExtent l="0" t="0" r="0" b="0"/>
            <wp:docPr id="1" name="Imagem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m 1"/>
                    <pic:cNvPicPr>
                      <a:picLocks noChangeAspect="1" noChangeArrowheads="1"/>
                    </pic:cNvPicPr>
                  </pic:nvPicPr>
                  <pic:blipFill>
                    <a:blip r:embed="rId10" cstate="print"/>
                    <a:srcRect/>
                    <a:stretch>
                      <a:fillRect/>
                    </a:stretch>
                  </pic:blipFill>
                  <pic:spPr bwMode="auto">
                    <a:xfrm>
                      <a:off x="0" y="0"/>
                      <a:ext cx="1068070" cy="1183005"/>
                    </a:xfrm>
                    <a:prstGeom prst="rect">
                      <a:avLst/>
                    </a:prstGeom>
                    <a:noFill/>
                    <a:ln w="9525">
                      <a:noFill/>
                      <a:miter lim="800000"/>
                      <a:headEnd/>
                      <a:tailEnd/>
                    </a:ln>
                    <a:effectLst>
                      <a:softEdge rad="127000"/>
                    </a:effectLst>
                  </pic:spPr>
                </pic:pic>
              </a:graphicData>
            </a:graphic>
          </wp:inline>
        </w:drawing>
      </w:r>
    </w:p>
    <w:p w14:paraId="0A6D6B40" w14:textId="77777777" w:rsidR="008713BA" w:rsidRPr="00D80FBD" w:rsidRDefault="008713BA" w:rsidP="008713BA">
      <w:pPr>
        <w:widowControl w:val="0"/>
        <w:autoSpaceDE w:val="0"/>
        <w:autoSpaceDN w:val="0"/>
        <w:adjustRightInd w:val="0"/>
        <w:spacing w:before="120" w:after="120"/>
        <w:jc w:val="center"/>
        <w:rPr>
          <w:sz w:val="20"/>
          <w:szCs w:val="20"/>
        </w:rPr>
      </w:pPr>
      <w:r w:rsidRPr="00D80FBD">
        <w:rPr>
          <w:sz w:val="20"/>
          <w:szCs w:val="20"/>
        </w:rPr>
        <w:t>MINISTÉRIO DA DEFESA</w:t>
      </w:r>
    </w:p>
    <w:p w14:paraId="22B8387D" w14:textId="77777777" w:rsidR="008713BA" w:rsidRPr="003A6AD0" w:rsidRDefault="008713BA" w:rsidP="008713BA">
      <w:pPr>
        <w:widowControl w:val="0"/>
        <w:autoSpaceDE w:val="0"/>
        <w:autoSpaceDN w:val="0"/>
        <w:adjustRightInd w:val="0"/>
        <w:spacing w:before="120" w:after="120"/>
        <w:jc w:val="center"/>
        <w:rPr>
          <w:sz w:val="20"/>
          <w:szCs w:val="20"/>
        </w:rPr>
      </w:pPr>
      <w:r w:rsidRPr="003A6AD0">
        <w:rPr>
          <w:sz w:val="20"/>
          <w:szCs w:val="20"/>
        </w:rPr>
        <w:t>EXÉRCITO BRASILEIRO</w:t>
      </w:r>
    </w:p>
    <w:p w14:paraId="105BE845" w14:textId="77777777" w:rsidR="008713BA" w:rsidRPr="003A6AD0" w:rsidRDefault="008713BA" w:rsidP="008713BA">
      <w:pPr>
        <w:widowControl w:val="0"/>
        <w:autoSpaceDE w:val="0"/>
        <w:autoSpaceDN w:val="0"/>
        <w:adjustRightInd w:val="0"/>
        <w:spacing w:before="120" w:after="120"/>
        <w:jc w:val="center"/>
        <w:rPr>
          <w:sz w:val="20"/>
          <w:szCs w:val="20"/>
        </w:rPr>
      </w:pPr>
      <w:r w:rsidRPr="003A6AD0">
        <w:rPr>
          <w:sz w:val="20"/>
          <w:szCs w:val="20"/>
        </w:rPr>
        <w:t>COMANDO MILITAR DO NORTE</w:t>
      </w:r>
    </w:p>
    <w:p w14:paraId="30EA5A86" w14:textId="77777777" w:rsidR="008713BA" w:rsidRPr="003A6AD0" w:rsidRDefault="008713BA" w:rsidP="008713BA">
      <w:pPr>
        <w:widowControl w:val="0"/>
        <w:autoSpaceDE w:val="0"/>
        <w:autoSpaceDN w:val="0"/>
        <w:adjustRightInd w:val="0"/>
        <w:spacing w:before="120" w:after="120"/>
        <w:jc w:val="center"/>
        <w:rPr>
          <w:sz w:val="20"/>
          <w:szCs w:val="20"/>
        </w:rPr>
      </w:pPr>
      <w:r w:rsidRPr="003A6AD0">
        <w:rPr>
          <w:sz w:val="20"/>
          <w:szCs w:val="20"/>
        </w:rPr>
        <w:t>COMANDO DA 8ª REGIÃO MILITAR</w:t>
      </w:r>
    </w:p>
    <w:p w14:paraId="299F9265" w14:textId="77777777" w:rsidR="008713BA" w:rsidRPr="003A6AD0" w:rsidRDefault="008713BA" w:rsidP="008713BA">
      <w:pPr>
        <w:widowControl w:val="0"/>
        <w:autoSpaceDE w:val="0"/>
        <w:autoSpaceDN w:val="0"/>
        <w:adjustRightInd w:val="0"/>
        <w:spacing w:before="120" w:after="120"/>
        <w:jc w:val="center"/>
        <w:rPr>
          <w:sz w:val="20"/>
          <w:szCs w:val="20"/>
        </w:rPr>
      </w:pPr>
      <w:r w:rsidRPr="003A6AD0">
        <w:rPr>
          <w:sz w:val="20"/>
          <w:szCs w:val="20"/>
        </w:rPr>
        <w:t>53º BATALHÃO DE INFANTARIA DE SELVA</w:t>
      </w:r>
    </w:p>
    <w:p w14:paraId="69C0085D" w14:textId="77777777" w:rsidR="008713BA" w:rsidRPr="003A6AD0" w:rsidRDefault="008713BA" w:rsidP="008713BA">
      <w:pPr>
        <w:widowControl w:val="0"/>
        <w:autoSpaceDE w:val="0"/>
        <w:autoSpaceDN w:val="0"/>
        <w:adjustRightInd w:val="0"/>
        <w:spacing w:before="120" w:after="120"/>
        <w:jc w:val="center"/>
        <w:rPr>
          <w:sz w:val="20"/>
          <w:szCs w:val="20"/>
        </w:rPr>
      </w:pPr>
      <w:r w:rsidRPr="003A6AD0">
        <w:rPr>
          <w:sz w:val="20"/>
          <w:szCs w:val="20"/>
        </w:rPr>
        <w:t>BATALHÂO TENENTE-CORONEL JOAQUIM CAETANO CORREA</w:t>
      </w:r>
    </w:p>
    <w:p w14:paraId="2B0060DB" w14:textId="77777777" w:rsidR="00833B39" w:rsidRPr="00060FE1" w:rsidRDefault="00833B39" w:rsidP="005F1CC8">
      <w:pPr>
        <w:jc w:val="center"/>
        <w:rPr>
          <w:b/>
          <w:bCs/>
          <w:sz w:val="20"/>
          <w:szCs w:val="20"/>
        </w:rPr>
      </w:pPr>
    </w:p>
    <w:p w14:paraId="48908973" w14:textId="02A7BBE4" w:rsidR="00377052" w:rsidRPr="00060FE1" w:rsidRDefault="005F1CC8" w:rsidP="005F1CC8">
      <w:pPr>
        <w:jc w:val="center"/>
        <w:rPr>
          <w:b/>
          <w:bCs/>
          <w:sz w:val="20"/>
          <w:szCs w:val="20"/>
        </w:rPr>
      </w:pPr>
      <w:r w:rsidRPr="00060FE1">
        <w:rPr>
          <w:b/>
          <w:bCs/>
          <w:sz w:val="20"/>
          <w:szCs w:val="20"/>
        </w:rPr>
        <w:t>LISTA REFERENCIAL D</w:t>
      </w:r>
      <w:r w:rsidR="00372538" w:rsidRPr="00060FE1">
        <w:rPr>
          <w:b/>
          <w:bCs/>
          <w:sz w:val="20"/>
          <w:szCs w:val="20"/>
        </w:rPr>
        <w:t xml:space="preserve">O </w:t>
      </w:r>
      <w:r w:rsidRPr="00060FE1">
        <w:rPr>
          <w:b/>
          <w:bCs/>
          <w:sz w:val="20"/>
          <w:szCs w:val="20"/>
        </w:rPr>
        <w:t xml:space="preserve">FUSEX </w:t>
      </w:r>
      <w:r w:rsidR="008713BA">
        <w:rPr>
          <w:b/>
          <w:bCs/>
          <w:sz w:val="20"/>
          <w:szCs w:val="20"/>
        </w:rPr>
        <w:t>DA GUARNIÇÃO DE ITAITUBA</w:t>
      </w:r>
    </w:p>
    <w:p w14:paraId="6BF5DD16" w14:textId="77777777" w:rsidR="00BD5649" w:rsidRPr="00060FE1" w:rsidRDefault="00BD5649" w:rsidP="005F1CC8">
      <w:pPr>
        <w:jc w:val="center"/>
        <w:rPr>
          <w:b/>
          <w:sz w:val="20"/>
          <w:szCs w:val="20"/>
        </w:rPr>
      </w:pPr>
    </w:p>
    <w:p w14:paraId="522F8CCD" w14:textId="77777777" w:rsidR="002F6360" w:rsidRPr="00060FE1" w:rsidRDefault="002F6360" w:rsidP="005F1CC8">
      <w:pPr>
        <w:jc w:val="center"/>
        <w:rPr>
          <w:b/>
          <w:sz w:val="20"/>
          <w:szCs w:val="20"/>
        </w:rPr>
      </w:pPr>
    </w:p>
    <w:p w14:paraId="05397F66" w14:textId="77777777" w:rsidR="00377052" w:rsidRPr="00060FE1" w:rsidRDefault="00377052">
      <w:pPr>
        <w:rPr>
          <w:sz w:val="20"/>
          <w:szCs w:val="20"/>
        </w:rPr>
      </w:pPr>
    </w:p>
    <w:p w14:paraId="09D92740" w14:textId="77777777" w:rsidR="00377052" w:rsidRPr="00060FE1" w:rsidRDefault="00377052">
      <w:pPr>
        <w:pStyle w:val="xl24"/>
        <w:spacing w:before="0" w:after="0"/>
        <w:textAlignment w:val="auto"/>
        <w:rPr>
          <w:rFonts w:eastAsia="Times New Roman"/>
          <w:sz w:val="20"/>
          <w:szCs w:val="20"/>
          <w:u w:val="single"/>
        </w:rPr>
      </w:pPr>
      <w:r w:rsidRPr="00060FE1">
        <w:rPr>
          <w:rFonts w:eastAsia="Times New Roman"/>
          <w:sz w:val="20"/>
          <w:szCs w:val="20"/>
          <w:u w:val="single"/>
        </w:rPr>
        <w:t>CAPÍTULO I - Lista referencial para diárias, taxas</w:t>
      </w:r>
      <w:r w:rsidR="00633521" w:rsidRPr="00060FE1">
        <w:rPr>
          <w:rFonts w:eastAsia="Times New Roman"/>
          <w:sz w:val="20"/>
          <w:szCs w:val="20"/>
          <w:u w:val="single"/>
        </w:rPr>
        <w:t>,</w:t>
      </w:r>
      <w:r w:rsidRPr="00060FE1">
        <w:rPr>
          <w:rFonts w:eastAsia="Times New Roman"/>
          <w:sz w:val="20"/>
          <w:szCs w:val="20"/>
          <w:u w:val="single"/>
        </w:rPr>
        <w:t xml:space="preserve"> </w:t>
      </w:r>
      <w:r w:rsidR="00633521" w:rsidRPr="00060FE1">
        <w:rPr>
          <w:rFonts w:eastAsia="Times New Roman"/>
          <w:sz w:val="20"/>
          <w:szCs w:val="20"/>
          <w:u w:val="single"/>
        </w:rPr>
        <w:t xml:space="preserve">materiais, dietas </w:t>
      </w:r>
      <w:r w:rsidRPr="00060FE1">
        <w:rPr>
          <w:rFonts w:eastAsia="Times New Roman"/>
          <w:sz w:val="20"/>
          <w:szCs w:val="20"/>
          <w:u w:val="single"/>
        </w:rPr>
        <w:t>e instruções gerais do FuSEx.</w:t>
      </w:r>
    </w:p>
    <w:p w14:paraId="6AC388C1" w14:textId="77777777" w:rsidR="00377052" w:rsidRPr="00060FE1" w:rsidRDefault="00377052">
      <w:pPr>
        <w:jc w:val="both"/>
        <w:rPr>
          <w:b/>
          <w:sz w:val="20"/>
          <w:szCs w:val="20"/>
          <w:u w:val="single"/>
        </w:rPr>
      </w:pPr>
    </w:p>
    <w:tbl>
      <w:tblPr>
        <w:tblW w:w="0" w:type="auto"/>
        <w:tblInd w:w="8" w:type="dxa"/>
        <w:tblBorders>
          <w:top w:val="single" w:sz="12" w:space="0" w:color="008080"/>
          <w:left w:val="single" w:sz="6" w:space="0" w:color="008080"/>
          <w:bottom w:val="single" w:sz="12" w:space="0" w:color="008080"/>
          <w:right w:val="single" w:sz="6" w:space="0" w:color="008080"/>
        </w:tblBorders>
        <w:tblLayout w:type="fixed"/>
        <w:tblCellMar>
          <w:left w:w="0" w:type="dxa"/>
          <w:right w:w="0" w:type="dxa"/>
        </w:tblCellMar>
        <w:tblLook w:val="0120" w:firstRow="1" w:lastRow="0" w:firstColumn="0" w:lastColumn="1" w:noHBand="0" w:noVBand="0"/>
      </w:tblPr>
      <w:tblGrid>
        <w:gridCol w:w="7088"/>
        <w:gridCol w:w="1843"/>
      </w:tblGrid>
      <w:tr w:rsidR="00377052" w:rsidRPr="00060FE1" w14:paraId="25FD6BBD" w14:textId="77777777">
        <w:trPr>
          <w:trHeight w:val="315"/>
        </w:trPr>
        <w:tc>
          <w:tcPr>
            <w:tcW w:w="7088" w:type="dxa"/>
            <w:tcBorders>
              <w:bottom w:val="single" w:sz="6" w:space="0" w:color="000000"/>
            </w:tcBorders>
            <w:shd w:val="solid" w:color="C0C0C0" w:fill="FFFFFF"/>
          </w:tcPr>
          <w:p w14:paraId="6A625164" w14:textId="77777777" w:rsidR="00377052" w:rsidRPr="00060FE1" w:rsidRDefault="00A03AA5" w:rsidP="00A03AA5">
            <w:pPr>
              <w:pStyle w:val="Ttulo6"/>
              <w:snapToGrid w:val="0"/>
              <w:jc w:val="left"/>
              <w:rPr>
                <w:color w:val="auto"/>
                <w:sz w:val="20"/>
                <w:szCs w:val="20"/>
              </w:rPr>
            </w:pPr>
            <w:r w:rsidRPr="00060FE1">
              <w:rPr>
                <w:color w:val="auto"/>
                <w:sz w:val="20"/>
                <w:szCs w:val="20"/>
              </w:rPr>
              <w:t>SERVIÇOS HOSPITALARES</w:t>
            </w:r>
          </w:p>
        </w:tc>
        <w:tc>
          <w:tcPr>
            <w:tcW w:w="1843" w:type="dxa"/>
            <w:tcBorders>
              <w:bottom w:val="single" w:sz="6" w:space="0" w:color="000000"/>
            </w:tcBorders>
            <w:shd w:val="solid" w:color="C0C0C0" w:fill="FFFFFF"/>
          </w:tcPr>
          <w:p w14:paraId="58D95E24" w14:textId="77777777" w:rsidR="00377052" w:rsidRPr="00060FE1" w:rsidRDefault="00377052">
            <w:pPr>
              <w:pStyle w:val="Ttulo1"/>
              <w:snapToGrid w:val="0"/>
              <w:rPr>
                <w:rFonts w:eastAsia="Arial Unicode MS"/>
                <w:sz w:val="20"/>
                <w:szCs w:val="20"/>
              </w:rPr>
            </w:pPr>
            <w:r w:rsidRPr="00060FE1">
              <w:rPr>
                <w:rFonts w:eastAsia="Arial Unicode MS"/>
                <w:sz w:val="20"/>
                <w:szCs w:val="20"/>
              </w:rPr>
              <w:t>Valor</w:t>
            </w:r>
            <w:r w:rsidR="00BB107F" w:rsidRPr="00060FE1">
              <w:rPr>
                <w:rFonts w:eastAsia="Arial Unicode MS"/>
                <w:sz w:val="20"/>
                <w:szCs w:val="20"/>
              </w:rPr>
              <w:t xml:space="preserve"> (R$)</w:t>
            </w:r>
          </w:p>
        </w:tc>
      </w:tr>
      <w:tr w:rsidR="007F360C" w:rsidRPr="00060FE1" w14:paraId="52A6EC6F" w14:textId="77777777">
        <w:trPr>
          <w:trHeight w:val="315"/>
        </w:trPr>
        <w:tc>
          <w:tcPr>
            <w:tcW w:w="8931" w:type="dxa"/>
            <w:gridSpan w:val="2"/>
            <w:tcBorders>
              <w:bottom w:val="single" w:sz="6" w:space="0" w:color="000000"/>
            </w:tcBorders>
            <w:shd w:val="clear" w:color="auto" w:fill="auto"/>
          </w:tcPr>
          <w:p w14:paraId="061AF147" w14:textId="77777777" w:rsidR="007F360C" w:rsidRPr="00060FE1" w:rsidRDefault="007F360C">
            <w:pPr>
              <w:pStyle w:val="Ttulo1"/>
              <w:snapToGrid w:val="0"/>
              <w:rPr>
                <w:rFonts w:eastAsia="Arial Unicode MS"/>
                <w:sz w:val="20"/>
                <w:szCs w:val="20"/>
              </w:rPr>
            </w:pPr>
            <w:r w:rsidRPr="00060FE1">
              <w:rPr>
                <w:sz w:val="20"/>
                <w:szCs w:val="20"/>
              </w:rPr>
              <w:t>DIARIAS</w:t>
            </w:r>
          </w:p>
        </w:tc>
      </w:tr>
      <w:tr w:rsidR="00377052" w:rsidRPr="00060FE1" w14:paraId="1E22BF0D" w14:textId="77777777">
        <w:trPr>
          <w:trHeight w:val="315"/>
        </w:trPr>
        <w:tc>
          <w:tcPr>
            <w:tcW w:w="7088" w:type="dxa"/>
            <w:shd w:val="solid" w:color="C0C0C0" w:fill="FFFFFF"/>
          </w:tcPr>
          <w:p w14:paraId="68C94EA4" w14:textId="77777777" w:rsidR="00377052" w:rsidRPr="00060FE1" w:rsidRDefault="00377052">
            <w:pPr>
              <w:snapToGrid w:val="0"/>
              <w:rPr>
                <w:sz w:val="20"/>
                <w:szCs w:val="20"/>
              </w:rPr>
            </w:pPr>
            <w:r w:rsidRPr="00060FE1">
              <w:rPr>
                <w:sz w:val="20"/>
                <w:szCs w:val="20"/>
              </w:rPr>
              <w:t>Apto Standard</w:t>
            </w:r>
          </w:p>
        </w:tc>
        <w:tc>
          <w:tcPr>
            <w:tcW w:w="1843" w:type="dxa"/>
            <w:shd w:val="solid" w:color="C0C0C0" w:fill="FFFFFF"/>
          </w:tcPr>
          <w:p w14:paraId="0DDACE23" w14:textId="0F71CBB4" w:rsidR="00377052" w:rsidRPr="00060FE1" w:rsidRDefault="008713BA">
            <w:pPr>
              <w:snapToGrid w:val="0"/>
              <w:jc w:val="center"/>
              <w:rPr>
                <w:sz w:val="20"/>
                <w:szCs w:val="20"/>
              </w:rPr>
            </w:pPr>
            <w:r>
              <w:rPr>
                <w:sz w:val="20"/>
                <w:szCs w:val="20"/>
              </w:rPr>
              <w:t>10</w:t>
            </w:r>
            <w:r w:rsidR="00483907" w:rsidRPr="00060FE1">
              <w:rPr>
                <w:sz w:val="20"/>
                <w:szCs w:val="20"/>
              </w:rPr>
              <w:t>0</w:t>
            </w:r>
            <w:r w:rsidR="004E116C" w:rsidRPr="00060FE1">
              <w:rPr>
                <w:sz w:val="20"/>
                <w:szCs w:val="20"/>
              </w:rPr>
              <w:t>,00</w:t>
            </w:r>
          </w:p>
        </w:tc>
      </w:tr>
      <w:tr w:rsidR="00377052" w:rsidRPr="00060FE1" w14:paraId="534633D2" w14:textId="77777777">
        <w:trPr>
          <w:trHeight w:val="315"/>
        </w:trPr>
        <w:tc>
          <w:tcPr>
            <w:tcW w:w="7088" w:type="dxa"/>
          </w:tcPr>
          <w:p w14:paraId="36082140" w14:textId="77777777" w:rsidR="00377052" w:rsidRPr="00060FE1" w:rsidRDefault="00377052">
            <w:pPr>
              <w:snapToGrid w:val="0"/>
              <w:rPr>
                <w:sz w:val="20"/>
                <w:szCs w:val="20"/>
              </w:rPr>
            </w:pPr>
            <w:r w:rsidRPr="00060FE1">
              <w:rPr>
                <w:sz w:val="20"/>
                <w:szCs w:val="20"/>
              </w:rPr>
              <w:t>Unidade de atendimento coronariano</w:t>
            </w:r>
          </w:p>
        </w:tc>
        <w:tc>
          <w:tcPr>
            <w:tcW w:w="1843" w:type="dxa"/>
          </w:tcPr>
          <w:p w14:paraId="70F071AF" w14:textId="7A7F40DA" w:rsidR="00377052" w:rsidRPr="00060FE1" w:rsidRDefault="00025B4E">
            <w:pPr>
              <w:snapToGrid w:val="0"/>
              <w:jc w:val="center"/>
              <w:rPr>
                <w:sz w:val="20"/>
                <w:szCs w:val="20"/>
              </w:rPr>
            </w:pPr>
            <w:r>
              <w:rPr>
                <w:sz w:val="20"/>
                <w:szCs w:val="20"/>
              </w:rPr>
              <w:t>197</w:t>
            </w:r>
            <w:r w:rsidR="004E116C" w:rsidRPr="00060FE1">
              <w:rPr>
                <w:sz w:val="20"/>
                <w:szCs w:val="20"/>
              </w:rPr>
              <w:t>,00</w:t>
            </w:r>
          </w:p>
        </w:tc>
      </w:tr>
      <w:tr w:rsidR="00377052" w:rsidRPr="00060FE1" w14:paraId="21FEA5F8" w14:textId="77777777">
        <w:trPr>
          <w:trHeight w:val="315"/>
        </w:trPr>
        <w:tc>
          <w:tcPr>
            <w:tcW w:w="7088" w:type="dxa"/>
            <w:shd w:val="solid" w:color="C0C0C0" w:fill="FFFFFF"/>
          </w:tcPr>
          <w:p w14:paraId="473ED2D6" w14:textId="77777777" w:rsidR="00377052" w:rsidRPr="00060FE1" w:rsidRDefault="00377052">
            <w:pPr>
              <w:snapToGrid w:val="0"/>
              <w:rPr>
                <w:sz w:val="20"/>
                <w:szCs w:val="20"/>
              </w:rPr>
            </w:pPr>
            <w:r w:rsidRPr="00060FE1">
              <w:rPr>
                <w:sz w:val="20"/>
                <w:szCs w:val="20"/>
              </w:rPr>
              <w:t>Berçário de alto risco / patológico</w:t>
            </w:r>
          </w:p>
        </w:tc>
        <w:tc>
          <w:tcPr>
            <w:tcW w:w="1843" w:type="dxa"/>
            <w:shd w:val="solid" w:color="C0C0C0" w:fill="FFFFFF"/>
          </w:tcPr>
          <w:p w14:paraId="502B2386" w14:textId="3899614B" w:rsidR="00377052" w:rsidRPr="00060FE1" w:rsidRDefault="00025B4E">
            <w:pPr>
              <w:snapToGrid w:val="0"/>
              <w:jc w:val="center"/>
              <w:rPr>
                <w:sz w:val="20"/>
                <w:szCs w:val="20"/>
              </w:rPr>
            </w:pPr>
            <w:r>
              <w:rPr>
                <w:sz w:val="20"/>
                <w:szCs w:val="20"/>
              </w:rPr>
              <w:t>100</w:t>
            </w:r>
            <w:r w:rsidR="004E116C" w:rsidRPr="00060FE1">
              <w:rPr>
                <w:sz w:val="20"/>
                <w:szCs w:val="20"/>
              </w:rPr>
              <w:t>,00</w:t>
            </w:r>
          </w:p>
        </w:tc>
      </w:tr>
      <w:tr w:rsidR="00377052" w:rsidRPr="00060FE1" w14:paraId="2DDF406A" w14:textId="77777777">
        <w:trPr>
          <w:trHeight w:val="315"/>
        </w:trPr>
        <w:tc>
          <w:tcPr>
            <w:tcW w:w="7088" w:type="dxa"/>
          </w:tcPr>
          <w:p w14:paraId="4131F036" w14:textId="77777777" w:rsidR="00377052" w:rsidRPr="00060FE1" w:rsidRDefault="00377052">
            <w:pPr>
              <w:snapToGrid w:val="0"/>
              <w:rPr>
                <w:sz w:val="20"/>
                <w:szCs w:val="20"/>
              </w:rPr>
            </w:pPr>
            <w:r w:rsidRPr="00060FE1">
              <w:rPr>
                <w:sz w:val="20"/>
                <w:szCs w:val="20"/>
              </w:rPr>
              <w:t>Berçário normal</w:t>
            </w:r>
          </w:p>
        </w:tc>
        <w:tc>
          <w:tcPr>
            <w:tcW w:w="1843" w:type="dxa"/>
          </w:tcPr>
          <w:p w14:paraId="33D92EA5" w14:textId="77777777" w:rsidR="00377052" w:rsidRPr="00060FE1" w:rsidRDefault="004E116C">
            <w:pPr>
              <w:snapToGrid w:val="0"/>
              <w:jc w:val="center"/>
              <w:rPr>
                <w:sz w:val="20"/>
                <w:szCs w:val="20"/>
              </w:rPr>
            </w:pPr>
            <w:r w:rsidRPr="00060FE1">
              <w:rPr>
                <w:sz w:val="20"/>
                <w:szCs w:val="20"/>
              </w:rPr>
              <w:t>70,00</w:t>
            </w:r>
          </w:p>
        </w:tc>
      </w:tr>
      <w:tr w:rsidR="00377052" w:rsidRPr="00060FE1" w14:paraId="40C2C329" w14:textId="77777777">
        <w:trPr>
          <w:trHeight w:val="315"/>
        </w:trPr>
        <w:tc>
          <w:tcPr>
            <w:tcW w:w="7088" w:type="dxa"/>
            <w:shd w:val="solid" w:color="C0C0C0" w:fill="FFFFFF"/>
          </w:tcPr>
          <w:p w14:paraId="68B6FF7E" w14:textId="77777777" w:rsidR="00377052" w:rsidRPr="00060FE1" w:rsidRDefault="00377052">
            <w:pPr>
              <w:snapToGrid w:val="0"/>
              <w:rPr>
                <w:sz w:val="20"/>
                <w:szCs w:val="20"/>
              </w:rPr>
            </w:pPr>
            <w:r w:rsidRPr="00060FE1">
              <w:rPr>
                <w:sz w:val="20"/>
                <w:szCs w:val="20"/>
              </w:rPr>
              <w:t>Enfermaria</w:t>
            </w:r>
          </w:p>
        </w:tc>
        <w:tc>
          <w:tcPr>
            <w:tcW w:w="1843" w:type="dxa"/>
            <w:shd w:val="solid" w:color="C0C0C0" w:fill="FFFFFF"/>
          </w:tcPr>
          <w:p w14:paraId="4F746E92" w14:textId="2A8C32E4" w:rsidR="00377052" w:rsidRPr="00060FE1" w:rsidRDefault="00025B4E">
            <w:pPr>
              <w:snapToGrid w:val="0"/>
              <w:jc w:val="center"/>
              <w:rPr>
                <w:sz w:val="20"/>
                <w:szCs w:val="20"/>
              </w:rPr>
            </w:pPr>
            <w:r>
              <w:rPr>
                <w:sz w:val="20"/>
                <w:szCs w:val="20"/>
              </w:rPr>
              <w:t>72</w:t>
            </w:r>
            <w:r w:rsidR="004E116C" w:rsidRPr="00060FE1">
              <w:rPr>
                <w:sz w:val="20"/>
                <w:szCs w:val="20"/>
              </w:rPr>
              <w:t>,00</w:t>
            </w:r>
          </w:p>
        </w:tc>
      </w:tr>
      <w:tr w:rsidR="00377052" w:rsidRPr="00060FE1" w14:paraId="2E59E979" w14:textId="77777777">
        <w:trPr>
          <w:trHeight w:val="315"/>
        </w:trPr>
        <w:tc>
          <w:tcPr>
            <w:tcW w:w="7088" w:type="dxa"/>
          </w:tcPr>
          <w:p w14:paraId="0AC5D9DC" w14:textId="77777777" w:rsidR="00377052" w:rsidRPr="00060FE1" w:rsidRDefault="00377052">
            <w:pPr>
              <w:snapToGrid w:val="0"/>
              <w:rPr>
                <w:sz w:val="20"/>
                <w:szCs w:val="20"/>
              </w:rPr>
            </w:pPr>
            <w:r w:rsidRPr="00060FE1">
              <w:rPr>
                <w:sz w:val="20"/>
                <w:szCs w:val="20"/>
              </w:rPr>
              <w:t xml:space="preserve">Hospital dia </w:t>
            </w:r>
          </w:p>
        </w:tc>
        <w:tc>
          <w:tcPr>
            <w:tcW w:w="1843" w:type="dxa"/>
          </w:tcPr>
          <w:p w14:paraId="634377DB" w14:textId="37BED934" w:rsidR="00377052" w:rsidRPr="00060FE1" w:rsidRDefault="00025B4E">
            <w:pPr>
              <w:snapToGrid w:val="0"/>
              <w:jc w:val="center"/>
              <w:rPr>
                <w:sz w:val="20"/>
                <w:szCs w:val="20"/>
              </w:rPr>
            </w:pPr>
            <w:r>
              <w:rPr>
                <w:sz w:val="20"/>
                <w:szCs w:val="20"/>
              </w:rPr>
              <w:t>6</w:t>
            </w:r>
            <w:r w:rsidR="004E116C" w:rsidRPr="00060FE1">
              <w:rPr>
                <w:sz w:val="20"/>
                <w:szCs w:val="20"/>
              </w:rPr>
              <w:t>0,00</w:t>
            </w:r>
          </w:p>
        </w:tc>
      </w:tr>
      <w:tr w:rsidR="004E116C" w:rsidRPr="00060FE1" w14:paraId="2F3943E8" w14:textId="77777777">
        <w:trPr>
          <w:trHeight w:val="315"/>
        </w:trPr>
        <w:tc>
          <w:tcPr>
            <w:tcW w:w="7088" w:type="dxa"/>
            <w:shd w:val="solid" w:color="C0C0C0" w:fill="FFFFFF"/>
          </w:tcPr>
          <w:p w14:paraId="4A5E836D" w14:textId="77777777" w:rsidR="004E116C" w:rsidRPr="00060FE1" w:rsidRDefault="004E116C" w:rsidP="00EC52E1">
            <w:pPr>
              <w:pStyle w:val="xl25"/>
              <w:snapToGrid w:val="0"/>
              <w:spacing w:before="0" w:after="0"/>
              <w:textAlignment w:val="auto"/>
              <w:rPr>
                <w:rFonts w:eastAsia="Times New Roman"/>
                <w:sz w:val="20"/>
                <w:szCs w:val="20"/>
              </w:rPr>
            </w:pPr>
            <w:proofErr w:type="spellStart"/>
            <w:r w:rsidRPr="00060FE1">
              <w:rPr>
                <w:rFonts w:eastAsia="Times New Roman"/>
                <w:sz w:val="20"/>
                <w:szCs w:val="20"/>
              </w:rPr>
              <w:t>Obs</w:t>
            </w:r>
            <w:proofErr w:type="spellEnd"/>
            <w:r w:rsidRPr="00060FE1">
              <w:rPr>
                <w:rFonts w:eastAsia="Times New Roman"/>
                <w:sz w:val="20"/>
                <w:szCs w:val="20"/>
              </w:rPr>
              <w:t xml:space="preserve"> PS acima 06 h</w:t>
            </w:r>
          </w:p>
        </w:tc>
        <w:tc>
          <w:tcPr>
            <w:tcW w:w="1843" w:type="dxa"/>
            <w:shd w:val="solid" w:color="C0C0C0" w:fill="FFFFFF"/>
          </w:tcPr>
          <w:p w14:paraId="26E4B67B" w14:textId="3428DC11" w:rsidR="004E116C" w:rsidRPr="00060FE1" w:rsidRDefault="00025B4E" w:rsidP="00EC52E1">
            <w:pPr>
              <w:snapToGrid w:val="0"/>
              <w:jc w:val="center"/>
              <w:rPr>
                <w:sz w:val="20"/>
                <w:szCs w:val="20"/>
              </w:rPr>
            </w:pPr>
            <w:r>
              <w:rPr>
                <w:sz w:val="20"/>
                <w:szCs w:val="20"/>
              </w:rPr>
              <w:t>55</w:t>
            </w:r>
            <w:r w:rsidR="004E116C" w:rsidRPr="00060FE1">
              <w:rPr>
                <w:sz w:val="20"/>
                <w:szCs w:val="20"/>
              </w:rPr>
              <w:t>,00</w:t>
            </w:r>
          </w:p>
        </w:tc>
      </w:tr>
      <w:tr w:rsidR="004E116C" w:rsidRPr="00060FE1" w14:paraId="6F1E2E89" w14:textId="77777777">
        <w:trPr>
          <w:trHeight w:val="315"/>
        </w:trPr>
        <w:tc>
          <w:tcPr>
            <w:tcW w:w="7088" w:type="dxa"/>
          </w:tcPr>
          <w:p w14:paraId="42EEF01A" w14:textId="77777777" w:rsidR="004E116C" w:rsidRPr="00060FE1" w:rsidRDefault="004E116C" w:rsidP="00EC52E1">
            <w:pPr>
              <w:snapToGrid w:val="0"/>
              <w:rPr>
                <w:sz w:val="20"/>
                <w:szCs w:val="20"/>
              </w:rPr>
            </w:pPr>
            <w:proofErr w:type="spellStart"/>
            <w:r w:rsidRPr="00060FE1">
              <w:rPr>
                <w:sz w:val="20"/>
                <w:szCs w:val="20"/>
              </w:rPr>
              <w:t>Obs</w:t>
            </w:r>
            <w:proofErr w:type="spellEnd"/>
            <w:r w:rsidRPr="00060FE1">
              <w:rPr>
                <w:sz w:val="20"/>
                <w:szCs w:val="20"/>
              </w:rPr>
              <w:t xml:space="preserve"> PS até 06 h</w:t>
            </w:r>
          </w:p>
        </w:tc>
        <w:tc>
          <w:tcPr>
            <w:tcW w:w="1843" w:type="dxa"/>
          </w:tcPr>
          <w:p w14:paraId="637DE099" w14:textId="77777777" w:rsidR="004E116C" w:rsidRPr="00060FE1" w:rsidRDefault="004E116C" w:rsidP="00EC52E1">
            <w:pPr>
              <w:snapToGrid w:val="0"/>
              <w:jc w:val="center"/>
              <w:rPr>
                <w:sz w:val="20"/>
                <w:szCs w:val="20"/>
              </w:rPr>
            </w:pPr>
            <w:r w:rsidRPr="00060FE1">
              <w:rPr>
                <w:sz w:val="20"/>
                <w:szCs w:val="20"/>
              </w:rPr>
              <w:t>45,00</w:t>
            </w:r>
          </w:p>
        </w:tc>
      </w:tr>
      <w:tr w:rsidR="004E116C" w:rsidRPr="00060FE1" w14:paraId="57E903EB" w14:textId="77777777">
        <w:trPr>
          <w:trHeight w:val="315"/>
        </w:trPr>
        <w:tc>
          <w:tcPr>
            <w:tcW w:w="7088" w:type="dxa"/>
            <w:shd w:val="solid" w:color="C0C0C0" w:fill="FFFFFF"/>
          </w:tcPr>
          <w:p w14:paraId="73EC3F9E" w14:textId="77777777" w:rsidR="004E116C" w:rsidRPr="00060FE1" w:rsidRDefault="004E116C" w:rsidP="00EC52E1">
            <w:pPr>
              <w:snapToGrid w:val="0"/>
              <w:rPr>
                <w:sz w:val="20"/>
                <w:szCs w:val="20"/>
              </w:rPr>
            </w:pPr>
            <w:r w:rsidRPr="00060FE1">
              <w:rPr>
                <w:sz w:val="20"/>
                <w:szCs w:val="20"/>
              </w:rPr>
              <w:t>UTI Adulto</w:t>
            </w:r>
          </w:p>
        </w:tc>
        <w:tc>
          <w:tcPr>
            <w:tcW w:w="1843" w:type="dxa"/>
            <w:shd w:val="solid" w:color="C0C0C0" w:fill="FFFFFF"/>
          </w:tcPr>
          <w:p w14:paraId="4951885C" w14:textId="583A3D22" w:rsidR="004E116C" w:rsidRPr="00060FE1" w:rsidRDefault="00025B4E" w:rsidP="00EC52E1">
            <w:pPr>
              <w:snapToGrid w:val="0"/>
              <w:jc w:val="center"/>
              <w:rPr>
                <w:sz w:val="20"/>
                <w:szCs w:val="20"/>
              </w:rPr>
            </w:pPr>
            <w:r>
              <w:rPr>
                <w:sz w:val="20"/>
                <w:szCs w:val="20"/>
              </w:rPr>
              <w:t>250</w:t>
            </w:r>
            <w:r w:rsidR="004E116C" w:rsidRPr="00060FE1">
              <w:rPr>
                <w:sz w:val="20"/>
                <w:szCs w:val="20"/>
              </w:rPr>
              <w:t>,00</w:t>
            </w:r>
          </w:p>
        </w:tc>
      </w:tr>
      <w:tr w:rsidR="004E116C" w:rsidRPr="00060FE1" w14:paraId="4789180A" w14:textId="77777777">
        <w:trPr>
          <w:trHeight w:val="315"/>
        </w:trPr>
        <w:tc>
          <w:tcPr>
            <w:tcW w:w="7088" w:type="dxa"/>
          </w:tcPr>
          <w:p w14:paraId="214827B0" w14:textId="77777777" w:rsidR="004E116C" w:rsidRPr="00060FE1" w:rsidRDefault="004E116C" w:rsidP="00EC52E1">
            <w:pPr>
              <w:snapToGrid w:val="0"/>
              <w:rPr>
                <w:sz w:val="20"/>
                <w:szCs w:val="20"/>
              </w:rPr>
            </w:pPr>
            <w:r w:rsidRPr="00060FE1">
              <w:rPr>
                <w:sz w:val="20"/>
                <w:szCs w:val="20"/>
              </w:rPr>
              <w:t>UTI Neonatal</w:t>
            </w:r>
          </w:p>
        </w:tc>
        <w:tc>
          <w:tcPr>
            <w:tcW w:w="1843" w:type="dxa"/>
          </w:tcPr>
          <w:p w14:paraId="68275231" w14:textId="6889A5C8" w:rsidR="004E116C" w:rsidRPr="00060FE1" w:rsidRDefault="00025B4E" w:rsidP="00EC52E1">
            <w:pPr>
              <w:snapToGrid w:val="0"/>
              <w:jc w:val="center"/>
              <w:rPr>
                <w:sz w:val="20"/>
                <w:szCs w:val="20"/>
              </w:rPr>
            </w:pPr>
            <w:r>
              <w:rPr>
                <w:sz w:val="20"/>
                <w:szCs w:val="20"/>
              </w:rPr>
              <w:t>290</w:t>
            </w:r>
            <w:r w:rsidR="004E116C" w:rsidRPr="00060FE1">
              <w:rPr>
                <w:sz w:val="20"/>
                <w:szCs w:val="20"/>
              </w:rPr>
              <w:t>,00</w:t>
            </w:r>
          </w:p>
        </w:tc>
      </w:tr>
      <w:tr w:rsidR="004E116C" w:rsidRPr="00060FE1" w14:paraId="3A9902A7" w14:textId="77777777">
        <w:trPr>
          <w:trHeight w:val="315"/>
        </w:trPr>
        <w:tc>
          <w:tcPr>
            <w:tcW w:w="7088" w:type="dxa"/>
            <w:shd w:val="solid" w:color="C0C0C0" w:fill="FFFFFF"/>
          </w:tcPr>
          <w:p w14:paraId="716C033C" w14:textId="77777777" w:rsidR="004E116C" w:rsidRPr="00060FE1" w:rsidRDefault="004E116C" w:rsidP="00EC52E1">
            <w:pPr>
              <w:snapToGrid w:val="0"/>
              <w:rPr>
                <w:sz w:val="20"/>
                <w:szCs w:val="20"/>
              </w:rPr>
            </w:pPr>
            <w:r w:rsidRPr="00060FE1">
              <w:rPr>
                <w:sz w:val="20"/>
                <w:szCs w:val="20"/>
              </w:rPr>
              <w:t>UTI Pediátrico</w:t>
            </w:r>
          </w:p>
        </w:tc>
        <w:tc>
          <w:tcPr>
            <w:tcW w:w="1843" w:type="dxa"/>
            <w:shd w:val="solid" w:color="C0C0C0" w:fill="FFFFFF"/>
          </w:tcPr>
          <w:p w14:paraId="57C4F933" w14:textId="16DB72F5" w:rsidR="004E116C" w:rsidRPr="00060FE1" w:rsidRDefault="00025B4E" w:rsidP="00EC52E1">
            <w:pPr>
              <w:snapToGrid w:val="0"/>
              <w:jc w:val="center"/>
              <w:rPr>
                <w:sz w:val="20"/>
                <w:szCs w:val="20"/>
              </w:rPr>
            </w:pPr>
            <w:r>
              <w:rPr>
                <w:sz w:val="20"/>
                <w:szCs w:val="20"/>
              </w:rPr>
              <w:t>290</w:t>
            </w:r>
            <w:r w:rsidR="004E116C" w:rsidRPr="00060FE1">
              <w:rPr>
                <w:sz w:val="20"/>
                <w:szCs w:val="20"/>
              </w:rPr>
              <w:t>,00</w:t>
            </w:r>
          </w:p>
        </w:tc>
      </w:tr>
      <w:tr w:rsidR="004E116C" w:rsidRPr="00060FE1" w14:paraId="0CD66961" w14:textId="77777777">
        <w:trPr>
          <w:trHeight w:val="315"/>
        </w:trPr>
        <w:tc>
          <w:tcPr>
            <w:tcW w:w="8931" w:type="dxa"/>
            <w:gridSpan w:val="2"/>
          </w:tcPr>
          <w:p w14:paraId="1B079471" w14:textId="77777777" w:rsidR="004E116C" w:rsidRPr="00060FE1" w:rsidRDefault="004E116C">
            <w:pPr>
              <w:snapToGrid w:val="0"/>
              <w:jc w:val="center"/>
              <w:rPr>
                <w:sz w:val="20"/>
                <w:szCs w:val="20"/>
              </w:rPr>
            </w:pPr>
            <w:r w:rsidRPr="00060FE1">
              <w:rPr>
                <w:b/>
                <w:sz w:val="20"/>
                <w:szCs w:val="20"/>
              </w:rPr>
              <w:t>TX SALA</w:t>
            </w:r>
          </w:p>
        </w:tc>
      </w:tr>
      <w:tr w:rsidR="004E116C" w:rsidRPr="00060FE1" w14:paraId="690F9BF1" w14:textId="77777777">
        <w:trPr>
          <w:trHeight w:val="315"/>
        </w:trPr>
        <w:tc>
          <w:tcPr>
            <w:tcW w:w="7088" w:type="dxa"/>
            <w:shd w:val="solid" w:color="C0C0C0" w:fill="FFFFFF"/>
          </w:tcPr>
          <w:p w14:paraId="189555CE" w14:textId="77777777" w:rsidR="004E116C" w:rsidRPr="00060FE1" w:rsidRDefault="004E116C" w:rsidP="00EC52E1">
            <w:pPr>
              <w:snapToGrid w:val="0"/>
              <w:rPr>
                <w:sz w:val="20"/>
                <w:szCs w:val="20"/>
              </w:rPr>
            </w:pPr>
            <w:r w:rsidRPr="00060FE1">
              <w:rPr>
                <w:sz w:val="20"/>
                <w:szCs w:val="20"/>
              </w:rPr>
              <w:t>Porte 0 - pequena cirurgia</w:t>
            </w:r>
          </w:p>
        </w:tc>
        <w:tc>
          <w:tcPr>
            <w:tcW w:w="1843" w:type="dxa"/>
            <w:shd w:val="solid" w:color="C0C0C0" w:fill="FFFFFF"/>
          </w:tcPr>
          <w:p w14:paraId="34096FB7" w14:textId="05B2B712" w:rsidR="004E116C" w:rsidRPr="00060FE1" w:rsidRDefault="00025B4E" w:rsidP="00EC52E1">
            <w:pPr>
              <w:snapToGrid w:val="0"/>
              <w:jc w:val="center"/>
              <w:rPr>
                <w:sz w:val="20"/>
                <w:szCs w:val="20"/>
              </w:rPr>
            </w:pPr>
            <w:r>
              <w:rPr>
                <w:sz w:val="20"/>
                <w:szCs w:val="20"/>
              </w:rPr>
              <w:t>45</w:t>
            </w:r>
            <w:r w:rsidR="004E116C" w:rsidRPr="00060FE1">
              <w:rPr>
                <w:sz w:val="20"/>
                <w:szCs w:val="20"/>
              </w:rPr>
              <w:t>,00</w:t>
            </w:r>
          </w:p>
        </w:tc>
      </w:tr>
      <w:tr w:rsidR="004E116C" w:rsidRPr="00060FE1" w14:paraId="3D48414D" w14:textId="77777777">
        <w:trPr>
          <w:trHeight w:val="315"/>
        </w:trPr>
        <w:tc>
          <w:tcPr>
            <w:tcW w:w="7088" w:type="dxa"/>
          </w:tcPr>
          <w:p w14:paraId="16DE4BF0" w14:textId="77777777" w:rsidR="004E116C" w:rsidRPr="00060FE1" w:rsidRDefault="004E116C" w:rsidP="00EC52E1">
            <w:pPr>
              <w:snapToGrid w:val="0"/>
              <w:rPr>
                <w:sz w:val="20"/>
                <w:szCs w:val="20"/>
              </w:rPr>
            </w:pPr>
            <w:r w:rsidRPr="00060FE1">
              <w:rPr>
                <w:sz w:val="20"/>
                <w:szCs w:val="20"/>
              </w:rPr>
              <w:t>Porte 1  - pequena cirurgia</w:t>
            </w:r>
          </w:p>
        </w:tc>
        <w:tc>
          <w:tcPr>
            <w:tcW w:w="1843" w:type="dxa"/>
          </w:tcPr>
          <w:p w14:paraId="6913F26D" w14:textId="77777777" w:rsidR="004E116C" w:rsidRPr="00060FE1" w:rsidRDefault="004E116C" w:rsidP="00EC52E1">
            <w:pPr>
              <w:snapToGrid w:val="0"/>
              <w:jc w:val="center"/>
              <w:rPr>
                <w:sz w:val="20"/>
                <w:szCs w:val="20"/>
              </w:rPr>
            </w:pPr>
            <w:r w:rsidRPr="00060FE1">
              <w:rPr>
                <w:sz w:val="20"/>
                <w:szCs w:val="20"/>
              </w:rPr>
              <w:t>83,00</w:t>
            </w:r>
          </w:p>
        </w:tc>
      </w:tr>
      <w:tr w:rsidR="004E116C" w:rsidRPr="00060FE1" w14:paraId="6E5BE6A8" w14:textId="77777777">
        <w:trPr>
          <w:trHeight w:val="315"/>
        </w:trPr>
        <w:tc>
          <w:tcPr>
            <w:tcW w:w="7088" w:type="dxa"/>
            <w:shd w:val="solid" w:color="C0C0C0" w:fill="FFFFFF"/>
          </w:tcPr>
          <w:p w14:paraId="17FDEA90" w14:textId="77777777" w:rsidR="004E116C" w:rsidRPr="00060FE1" w:rsidRDefault="004E116C" w:rsidP="00EC52E1">
            <w:pPr>
              <w:snapToGrid w:val="0"/>
              <w:rPr>
                <w:sz w:val="20"/>
                <w:szCs w:val="20"/>
              </w:rPr>
            </w:pPr>
            <w:r w:rsidRPr="00060FE1">
              <w:rPr>
                <w:sz w:val="20"/>
                <w:szCs w:val="20"/>
              </w:rPr>
              <w:t>Porte 2  - média cirurgia</w:t>
            </w:r>
          </w:p>
        </w:tc>
        <w:tc>
          <w:tcPr>
            <w:tcW w:w="1843" w:type="dxa"/>
            <w:shd w:val="solid" w:color="C0C0C0" w:fill="FFFFFF"/>
          </w:tcPr>
          <w:p w14:paraId="031C43A6" w14:textId="77777777" w:rsidR="004E116C" w:rsidRPr="00060FE1" w:rsidRDefault="004E116C" w:rsidP="00EC52E1">
            <w:pPr>
              <w:snapToGrid w:val="0"/>
              <w:jc w:val="center"/>
              <w:rPr>
                <w:sz w:val="20"/>
                <w:szCs w:val="20"/>
              </w:rPr>
            </w:pPr>
            <w:r w:rsidRPr="00060FE1">
              <w:rPr>
                <w:sz w:val="20"/>
                <w:szCs w:val="20"/>
              </w:rPr>
              <w:t>129,00</w:t>
            </w:r>
          </w:p>
        </w:tc>
      </w:tr>
      <w:tr w:rsidR="004E116C" w:rsidRPr="00060FE1" w14:paraId="7E4A4EA6" w14:textId="77777777">
        <w:trPr>
          <w:trHeight w:val="315"/>
        </w:trPr>
        <w:tc>
          <w:tcPr>
            <w:tcW w:w="7088" w:type="dxa"/>
          </w:tcPr>
          <w:p w14:paraId="56ACB371" w14:textId="77777777" w:rsidR="004E116C" w:rsidRPr="00060FE1" w:rsidRDefault="004E116C" w:rsidP="00EC52E1">
            <w:pPr>
              <w:snapToGrid w:val="0"/>
              <w:rPr>
                <w:sz w:val="20"/>
                <w:szCs w:val="20"/>
              </w:rPr>
            </w:pPr>
            <w:r w:rsidRPr="00060FE1">
              <w:rPr>
                <w:sz w:val="20"/>
                <w:szCs w:val="20"/>
              </w:rPr>
              <w:t>Porte 3  - média cirurgia.</w:t>
            </w:r>
          </w:p>
        </w:tc>
        <w:tc>
          <w:tcPr>
            <w:tcW w:w="1843" w:type="dxa"/>
          </w:tcPr>
          <w:p w14:paraId="3A6CE2EC" w14:textId="77777777" w:rsidR="004E116C" w:rsidRPr="00060FE1" w:rsidRDefault="004E116C" w:rsidP="00EC52E1">
            <w:pPr>
              <w:snapToGrid w:val="0"/>
              <w:jc w:val="center"/>
              <w:rPr>
                <w:sz w:val="20"/>
                <w:szCs w:val="20"/>
              </w:rPr>
            </w:pPr>
            <w:r w:rsidRPr="00060FE1">
              <w:rPr>
                <w:sz w:val="20"/>
                <w:szCs w:val="20"/>
              </w:rPr>
              <w:t>161,00</w:t>
            </w:r>
          </w:p>
        </w:tc>
      </w:tr>
      <w:tr w:rsidR="004E116C" w:rsidRPr="00060FE1" w14:paraId="7CE7536E" w14:textId="77777777">
        <w:trPr>
          <w:trHeight w:val="315"/>
        </w:trPr>
        <w:tc>
          <w:tcPr>
            <w:tcW w:w="7088" w:type="dxa"/>
            <w:shd w:val="solid" w:color="C0C0C0" w:fill="FFFFFF"/>
          </w:tcPr>
          <w:p w14:paraId="03B82B1F" w14:textId="77777777" w:rsidR="004E116C" w:rsidRPr="00060FE1" w:rsidRDefault="004E116C" w:rsidP="00EC52E1">
            <w:pPr>
              <w:snapToGrid w:val="0"/>
              <w:rPr>
                <w:sz w:val="20"/>
                <w:szCs w:val="20"/>
              </w:rPr>
            </w:pPr>
            <w:r w:rsidRPr="00060FE1">
              <w:rPr>
                <w:sz w:val="20"/>
                <w:szCs w:val="20"/>
              </w:rPr>
              <w:t>Porte 4  - grande cirurgia</w:t>
            </w:r>
          </w:p>
        </w:tc>
        <w:tc>
          <w:tcPr>
            <w:tcW w:w="1843" w:type="dxa"/>
            <w:shd w:val="solid" w:color="C0C0C0" w:fill="FFFFFF"/>
          </w:tcPr>
          <w:p w14:paraId="4B5AFEA1" w14:textId="77777777" w:rsidR="004E116C" w:rsidRPr="00060FE1" w:rsidRDefault="004E116C" w:rsidP="00EC52E1">
            <w:pPr>
              <w:snapToGrid w:val="0"/>
              <w:jc w:val="center"/>
              <w:rPr>
                <w:sz w:val="20"/>
                <w:szCs w:val="20"/>
              </w:rPr>
            </w:pPr>
            <w:r w:rsidRPr="00060FE1">
              <w:rPr>
                <w:sz w:val="20"/>
                <w:szCs w:val="20"/>
              </w:rPr>
              <w:t>225,00</w:t>
            </w:r>
          </w:p>
        </w:tc>
      </w:tr>
      <w:tr w:rsidR="004E116C" w:rsidRPr="00060FE1" w14:paraId="2F35E0D1" w14:textId="77777777">
        <w:trPr>
          <w:trHeight w:val="315"/>
        </w:trPr>
        <w:tc>
          <w:tcPr>
            <w:tcW w:w="7088" w:type="dxa"/>
          </w:tcPr>
          <w:p w14:paraId="5178A735" w14:textId="77777777" w:rsidR="004E116C" w:rsidRPr="00060FE1" w:rsidRDefault="004E116C" w:rsidP="00EC52E1">
            <w:pPr>
              <w:snapToGrid w:val="0"/>
              <w:rPr>
                <w:sz w:val="20"/>
                <w:szCs w:val="20"/>
              </w:rPr>
            </w:pPr>
            <w:r w:rsidRPr="00060FE1">
              <w:rPr>
                <w:sz w:val="20"/>
                <w:szCs w:val="20"/>
              </w:rPr>
              <w:t>Porte 5  - grande cirurgia</w:t>
            </w:r>
          </w:p>
        </w:tc>
        <w:tc>
          <w:tcPr>
            <w:tcW w:w="1843" w:type="dxa"/>
          </w:tcPr>
          <w:p w14:paraId="1CB38D06" w14:textId="77777777" w:rsidR="004E116C" w:rsidRPr="00060FE1" w:rsidRDefault="004E116C" w:rsidP="00EC52E1">
            <w:pPr>
              <w:snapToGrid w:val="0"/>
              <w:jc w:val="center"/>
              <w:rPr>
                <w:sz w:val="20"/>
                <w:szCs w:val="20"/>
              </w:rPr>
            </w:pPr>
            <w:r w:rsidRPr="00060FE1">
              <w:rPr>
                <w:sz w:val="20"/>
                <w:szCs w:val="20"/>
              </w:rPr>
              <w:t>278,00</w:t>
            </w:r>
          </w:p>
        </w:tc>
      </w:tr>
      <w:tr w:rsidR="004E116C" w:rsidRPr="00060FE1" w14:paraId="3E9CCF34" w14:textId="77777777">
        <w:trPr>
          <w:trHeight w:val="315"/>
        </w:trPr>
        <w:tc>
          <w:tcPr>
            <w:tcW w:w="7088" w:type="dxa"/>
            <w:shd w:val="solid" w:color="C0C0C0" w:fill="FFFFFF"/>
          </w:tcPr>
          <w:p w14:paraId="40FE9043" w14:textId="77777777" w:rsidR="004E116C" w:rsidRPr="00060FE1" w:rsidRDefault="004E116C" w:rsidP="00EC52E1">
            <w:pPr>
              <w:pStyle w:val="xl25"/>
              <w:snapToGrid w:val="0"/>
              <w:spacing w:before="0" w:after="0"/>
              <w:textAlignment w:val="auto"/>
              <w:rPr>
                <w:rFonts w:eastAsia="Times New Roman"/>
                <w:sz w:val="20"/>
                <w:szCs w:val="20"/>
              </w:rPr>
            </w:pPr>
            <w:r w:rsidRPr="00060FE1">
              <w:rPr>
                <w:rFonts w:eastAsia="Times New Roman"/>
                <w:sz w:val="20"/>
                <w:szCs w:val="20"/>
              </w:rPr>
              <w:lastRenderedPageBreak/>
              <w:t>Porte 6  - especial</w:t>
            </w:r>
          </w:p>
        </w:tc>
        <w:tc>
          <w:tcPr>
            <w:tcW w:w="1843" w:type="dxa"/>
            <w:shd w:val="solid" w:color="C0C0C0" w:fill="FFFFFF"/>
          </w:tcPr>
          <w:p w14:paraId="00F1281F" w14:textId="77777777" w:rsidR="004E116C" w:rsidRPr="00060FE1" w:rsidRDefault="004E116C" w:rsidP="00EC52E1">
            <w:pPr>
              <w:snapToGrid w:val="0"/>
              <w:jc w:val="center"/>
              <w:rPr>
                <w:sz w:val="20"/>
                <w:szCs w:val="20"/>
              </w:rPr>
            </w:pPr>
            <w:r w:rsidRPr="00060FE1">
              <w:rPr>
                <w:sz w:val="20"/>
                <w:szCs w:val="20"/>
              </w:rPr>
              <w:t>483,00</w:t>
            </w:r>
          </w:p>
        </w:tc>
      </w:tr>
      <w:tr w:rsidR="004E116C" w:rsidRPr="00060FE1" w14:paraId="348EC40F" w14:textId="77777777">
        <w:trPr>
          <w:trHeight w:val="315"/>
        </w:trPr>
        <w:tc>
          <w:tcPr>
            <w:tcW w:w="7088" w:type="dxa"/>
          </w:tcPr>
          <w:p w14:paraId="20C5E299" w14:textId="77777777" w:rsidR="004E116C" w:rsidRPr="00060FE1" w:rsidRDefault="004E116C" w:rsidP="00EC52E1">
            <w:pPr>
              <w:snapToGrid w:val="0"/>
              <w:rPr>
                <w:sz w:val="20"/>
                <w:szCs w:val="20"/>
              </w:rPr>
            </w:pPr>
            <w:r w:rsidRPr="00060FE1">
              <w:rPr>
                <w:sz w:val="20"/>
                <w:szCs w:val="20"/>
              </w:rPr>
              <w:t>Porte 7  - especial</w:t>
            </w:r>
          </w:p>
        </w:tc>
        <w:tc>
          <w:tcPr>
            <w:tcW w:w="1843" w:type="dxa"/>
          </w:tcPr>
          <w:p w14:paraId="6292CB51" w14:textId="77777777" w:rsidR="004E116C" w:rsidRPr="00060FE1" w:rsidRDefault="004E116C" w:rsidP="00EC52E1">
            <w:pPr>
              <w:snapToGrid w:val="0"/>
              <w:jc w:val="center"/>
              <w:rPr>
                <w:sz w:val="20"/>
                <w:szCs w:val="20"/>
              </w:rPr>
            </w:pPr>
            <w:r w:rsidRPr="00060FE1">
              <w:rPr>
                <w:sz w:val="20"/>
                <w:szCs w:val="20"/>
              </w:rPr>
              <w:t>555,00</w:t>
            </w:r>
          </w:p>
        </w:tc>
      </w:tr>
      <w:tr w:rsidR="004E116C" w:rsidRPr="00060FE1" w14:paraId="13189E05" w14:textId="77777777">
        <w:trPr>
          <w:trHeight w:val="315"/>
        </w:trPr>
        <w:tc>
          <w:tcPr>
            <w:tcW w:w="7088" w:type="dxa"/>
            <w:shd w:val="solid" w:color="C0C0C0" w:fill="FFFFFF"/>
          </w:tcPr>
          <w:p w14:paraId="640440EC" w14:textId="068901BA" w:rsidR="004E116C" w:rsidRPr="00060FE1" w:rsidRDefault="004E116C" w:rsidP="00EC52E1">
            <w:pPr>
              <w:snapToGrid w:val="0"/>
              <w:rPr>
                <w:sz w:val="20"/>
                <w:szCs w:val="20"/>
              </w:rPr>
            </w:pPr>
            <w:proofErr w:type="spellStart"/>
            <w:r w:rsidRPr="00060FE1">
              <w:rPr>
                <w:sz w:val="20"/>
                <w:szCs w:val="20"/>
              </w:rPr>
              <w:t>Sl</w:t>
            </w:r>
            <w:proofErr w:type="spellEnd"/>
            <w:r w:rsidRPr="00060FE1">
              <w:rPr>
                <w:sz w:val="20"/>
                <w:szCs w:val="20"/>
              </w:rPr>
              <w:t xml:space="preserve"> de recuperação pós-anestésico</w:t>
            </w:r>
          </w:p>
        </w:tc>
        <w:tc>
          <w:tcPr>
            <w:tcW w:w="1843" w:type="dxa"/>
            <w:shd w:val="solid" w:color="C0C0C0" w:fill="FFFFFF"/>
          </w:tcPr>
          <w:p w14:paraId="123B96E6" w14:textId="6324B6DD" w:rsidR="004E116C" w:rsidRPr="00060FE1" w:rsidRDefault="001E4249" w:rsidP="00EC52E1">
            <w:pPr>
              <w:snapToGrid w:val="0"/>
              <w:jc w:val="center"/>
              <w:rPr>
                <w:sz w:val="20"/>
                <w:szCs w:val="20"/>
              </w:rPr>
            </w:pPr>
            <w:r>
              <w:rPr>
                <w:sz w:val="20"/>
                <w:szCs w:val="20"/>
              </w:rPr>
              <w:t>30</w:t>
            </w:r>
            <w:r w:rsidR="004E116C" w:rsidRPr="00060FE1">
              <w:rPr>
                <w:sz w:val="20"/>
                <w:szCs w:val="20"/>
              </w:rPr>
              <w:t>,00</w:t>
            </w:r>
          </w:p>
        </w:tc>
      </w:tr>
      <w:tr w:rsidR="004E116C" w:rsidRPr="00060FE1" w14:paraId="467CBAF3" w14:textId="77777777">
        <w:trPr>
          <w:trHeight w:val="315"/>
        </w:trPr>
        <w:tc>
          <w:tcPr>
            <w:tcW w:w="7088" w:type="dxa"/>
          </w:tcPr>
          <w:p w14:paraId="3272DC97" w14:textId="77777777" w:rsidR="004E116C" w:rsidRPr="00060FE1" w:rsidRDefault="004E116C" w:rsidP="00EC52E1">
            <w:pPr>
              <w:snapToGrid w:val="0"/>
              <w:rPr>
                <w:sz w:val="20"/>
                <w:szCs w:val="20"/>
              </w:rPr>
            </w:pPr>
            <w:proofErr w:type="spellStart"/>
            <w:r w:rsidRPr="00060FE1">
              <w:rPr>
                <w:sz w:val="20"/>
                <w:szCs w:val="20"/>
              </w:rPr>
              <w:t>Sl</w:t>
            </w:r>
            <w:proofErr w:type="spellEnd"/>
            <w:r w:rsidRPr="00060FE1">
              <w:rPr>
                <w:sz w:val="20"/>
                <w:szCs w:val="20"/>
              </w:rPr>
              <w:t xml:space="preserve"> de endoscopia/ </w:t>
            </w:r>
            <w:proofErr w:type="spellStart"/>
            <w:r w:rsidRPr="00060FE1">
              <w:rPr>
                <w:sz w:val="20"/>
                <w:szCs w:val="20"/>
              </w:rPr>
              <w:t>uro</w:t>
            </w:r>
            <w:proofErr w:type="spellEnd"/>
            <w:r w:rsidRPr="00060FE1">
              <w:rPr>
                <w:sz w:val="20"/>
                <w:szCs w:val="20"/>
              </w:rPr>
              <w:t>/ resp./colono</w:t>
            </w:r>
          </w:p>
        </w:tc>
        <w:tc>
          <w:tcPr>
            <w:tcW w:w="1843" w:type="dxa"/>
          </w:tcPr>
          <w:p w14:paraId="7B855E39" w14:textId="77777777" w:rsidR="004E116C" w:rsidRPr="00060FE1" w:rsidRDefault="004E116C" w:rsidP="00EC52E1">
            <w:pPr>
              <w:snapToGrid w:val="0"/>
              <w:jc w:val="center"/>
              <w:rPr>
                <w:sz w:val="20"/>
                <w:szCs w:val="20"/>
              </w:rPr>
            </w:pPr>
            <w:r w:rsidRPr="00060FE1">
              <w:rPr>
                <w:sz w:val="20"/>
                <w:szCs w:val="20"/>
              </w:rPr>
              <w:t>35,00</w:t>
            </w:r>
          </w:p>
        </w:tc>
      </w:tr>
      <w:tr w:rsidR="004E116C" w:rsidRPr="00060FE1" w14:paraId="05161D37" w14:textId="77777777">
        <w:trPr>
          <w:trHeight w:val="315"/>
        </w:trPr>
        <w:tc>
          <w:tcPr>
            <w:tcW w:w="7088" w:type="dxa"/>
            <w:shd w:val="solid" w:color="C0C0C0" w:fill="FFFFFF"/>
          </w:tcPr>
          <w:p w14:paraId="3A1CDB10" w14:textId="77777777" w:rsidR="004E116C" w:rsidRPr="00060FE1" w:rsidRDefault="004E116C" w:rsidP="00EC52E1">
            <w:pPr>
              <w:snapToGrid w:val="0"/>
              <w:rPr>
                <w:sz w:val="20"/>
                <w:szCs w:val="20"/>
              </w:rPr>
            </w:pPr>
            <w:proofErr w:type="spellStart"/>
            <w:r w:rsidRPr="00060FE1">
              <w:rPr>
                <w:sz w:val="20"/>
                <w:szCs w:val="20"/>
              </w:rPr>
              <w:t>Sl</w:t>
            </w:r>
            <w:proofErr w:type="spellEnd"/>
            <w:r w:rsidRPr="00060FE1">
              <w:rPr>
                <w:sz w:val="20"/>
                <w:szCs w:val="20"/>
              </w:rPr>
              <w:t xml:space="preserve"> de Gesso </w:t>
            </w:r>
          </w:p>
        </w:tc>
        <w:tc>
          <w:tcPr>
            <w:tcW w:w="1843" w:type="dxa"/>
            <w:shd w:val="solid" w:color="C0C0C0" w:fill="FFFFFF"/>
          </w:tcPr>
          <w:p w14:paraId="000CC60A" w14:textId="77777777" w:rsidR="004E116C" w:rsidRPr="00060FE1" w:rsidRDefault="004E116C" w:rsidP="00EC52E1">
            <w:pPr>
              <w:snapToGrid w:val="0"/>
              <w:jc w:val="center"/>
              <w:rPr>
                <w:sz w:val="20"/>
                <w:szCs w:val="20"/>
              </w:rPr>
            </w:pPr>
            <w:r w:rsidRPr="00060FE1">
              <w:rPr>
                <w:sz w:val="20"/>
                <w:szCs w:val="20"/>
              </w:rPr>
              <w:t>20,00</w:t>
            </w:r>
          </w:p>
        </w:tc>
      </w:tr>
      <w:tr w:rsidR="004E116C" w:rsidRPr="00060FE1" w14:paraId="2A195704" w14:textId="77777777">
        <w:trPr>
          <w:trHeight w:val="315"/>
        </w:trPr>
        <w:tc>
          <w:tcPr>
            <w:tcW w:w="7088" w:type="dxa"/>
          </w:tcPr>
          <w:p w14:paraId="3C6B8792" w14:textId="77777777" w:rsidR="004E116C" w:rsidRPr="00060FE1" w:rsidRDefault="004E116C" w:rsidP="00EC52E1">
            <w:pPr>
              <w:snapToGrid w:val="0"/>
              <w:rPr>
                <w:sz w:val="20"/>
                <w:szCs w:val="20"/>
              </w:rPr>
            </w:pPr>
            <w:proofErr w:type="spellStart"/>
            <w:r w:rsidRPr="00060FE1">
              <w:rPr>
                <w:sz w:val="20"/>
                <w:szCs w:val="20"/>
              </w:rPr>
              <w:t>Sl</w:t>
            </w:r>
            <w:proofErr w:type="spellEnd"/>
            <w:r w:rsidRPr="00060FE1">
              <w:rPr>
                <w:sz w:val="20"/>
                <w:szCs w:val="20"/>
              </w:rPr>
              <w:t xml:space="preserve"> de Radiologia e Ex. </w:t>
            </w:r>
            <w:proofErr w:type="spellStart"/>
            <w:r w:rsidRPr="00060FE1">
              <w:rPr>
                <w:sz w:val="20"/>
                <w:szCs w:val="20"/>
              </w:rPr>
              <w:t>Contrast</w:t>
            </w:r>
            <w:proofErr w:type="spellEnd"/>
            <w:r w:rsidRPr="00060FE1">
              <w:rPr>
                <w:sz w:val="20"/>
                <w:szCs w:val="20"/>
              </w:rPr>
              <w:t>.</w:t>
            </w:r>
          </w:p>
        </w:tc>
        <w:tc>
          <w:tcPr>
            <w:tcW w:w="1843" w:type="dxa"/>
          </w:tcPr>
          <w:p w14:paraId="043CC334" w14:textId="77777777" w:rsidR="004E116C" w:rsidRPr="00060FE1" w:rsidRDefault="004E116C" w:rsidP="00EC52E1">
            <w:pPr>
              <w:snapToGrid w:val="0"/>
              <w:jc w:val="center"/>
              <w:rPr>
                <w:sz w:val="20"/>
                <w:szCs w:val="20"/>
              </w:rPr>
            </w:pPr>
            <w:r w:rsidRPr="00060FE1">
              <w:rPr>
                <w:sz w:val="20"/>
                <w:szCs w:val="20"/>
              </w:rPr>
              <w:t>25,00</w:t>
            </w:r>
          </w:p>
        </w:tc>
      </w:tr>
      <w:tr w:rsidR="004E116C" w:rsidRPr="00060FE1" w14:paraId="00663AE7" w14:textId="77777777">
        <w:trPr>
          <w:trHeight w:val="315"/>
        </w:trPr>
        <w:tc>
          <w:tcPr>
            <w:tcW w:w="7088" w:type="dxa"/>
            <w:shd w:val="solid" w:color="C0C0C0" w:fill="FFFFFF"/>
          </w:tcPr>
          <w:p w14:paraId="292C05FA" w14:textId="77777777" w:rsidR="004E116C" w:rsidRPr="00060FE1" w:rsidRDefault="004E116C" w:rsidP="00EC52E1">
            <w:pPr>
              <w:snapToGrid w:val="0"/>
              <w:rPr>
                <w:sz w:val="20"/>
                <w:szCs w:val="20"/>
              </w:rPr>
            </w:pPr>
            <w:proofErr w:type="spellStart"/>
            <w:r w:rsidRPr="00060FE1">
              <w:rPr>
                <w:sz w:val="20"/>
                <w:szCs w:val="20"/>
              </w:rPr>
              <w:t>Sl</w:t>
            </w:r>
            <w:proofErr w:type="spellEnd"/>
            <w:r w:rsidRPr="00060FE1">
              <w:rPr>
                <w:sz w:val="20"/>
                <w:szCs w:val="20"/>
              </w:rPr>
              <w:t xml:space="preserve"> de Quimioterapia sessão</w:t>
            </w:r>
          </w:p>
        </w:tc>
        <w:tc>
          <w:tcPr>
            <w:tcW w:w="1843" w:type="dxa"/>
            <w:shd w:val="solid" w:color="C0C0C0" w:fill="FFFFFF"/>
          </w:tcPr>
          <w:p w14:paraId="18EE1347" w14:textId="77777777" w:rsidR="004E116C" w:rsidRPr="00060FE1" w:rsidRDefault="004E116C" w:rsidP="00EC52E1">
            <w:pPr>
              <w:snapToGrid w:val="0"/>
              <w:jc w:val="center"/>
              <w:rPr>
                <w:sz w:val="20"/>
                <w:szCs w:val="20"/>
              </w:rPr>
            </w:pPr>
            <w:r w:rsidRPr="00060FE1">
              <w:rPr>
                <w:sz w:val="20"/>
                <w:szCs w:val="20"/>
              </w:rPr>
              <w:t>35,00</w:t>
            </w:r>
          </w:p>
        </w:tc>
      </w:tr>
      <w:tr w:rsidR="004E116C" w:rsidRPr="00060FE1" w14:paraId="0E2EC4F9" w14:textId="77777777">
        <w:trPr>
          <w:trHeight w:val="315"/>
        </w:trPr>
        <w:tc>
          <w:tcPr>
            <w:tcW w:w="8931" w:type="dxa"/>
            <w:gridSpan w:val="2"/>
          </w:tcPr>
          <w:p w14:paraId="6CEE548E" w14:textId="77777777" w:rsidR="004E116C" w:rsidRPr="00060FE1" w:rsidRDefault="004E116C">
            <w:pPr>
              <w:snapToGrid w:val="0"/>
              <w:jc w:val="center"/>
              <w:rPr>
                <w:b/>
                <w:sz w:val="20"/>
                <w:szCs w:val="20"/>
              </w:rPr>
            </w:pPr>
            <w:r w:rsidRPr="00060FE1">
              <w:rPr>
                <w:b/>
                <w:sz w:val="20"/>
                <w:szCs w:val="20"/>
              </w:rPr>
              <w:t>TX  INSTRUMENTAL</w:t>
            </w:r>
          </w:p>
        </w:tc>
      </w:tr>
      <w:tr w:rsidR="004E116C" w:rsidRPr="00060FE1" w14:paraId="2479EF1A" w14:textId="77777777">
        <w:trPr>
          <w:trHeight w:val="315"/>
        </w:trPr>
        <w:tc>
          <w:tcPr>
            <w:tcW w:w="7088" w:type="dxa"/>
            <w:shd w:val="solid" w:color="C0C0C0" w:fill="FFFFFF"/>
          </w:tcPr>
          <w:p w14:paraId="33475036" w14:textId="77777777" w:rsidR="004E116C" w:rsidRPr="00060FE1" w:rsidRDefault="004E116C" w:rsidP="00EC52E1">
            <w:pPr>
              <w:snapToGrid w:val="0"/>
              <w:rPr>
                <w:sz w:val="20"/>
                <w:szCs w:val="20"/>
              </w:rPr>
            </w:pPr>
            <w:r w:rsidRPr="00060FE1">
              <w:rPr>
                <w:sz w:val="20"/>
                <w:szCs w:val="20"/>
              </w:rPr>
              <w:t>Porte 0 - pequena cirurgia</w:t>
            </w:r>
          </w:p>
        </w:tc>
        <w:tc>
          <w:tcPr>
            <w:tcW w:w="1843" w:type="dxa"/>
            <w:shd w:val="solid" w:color="C0C0C0" w:fill="FFFFFF"/>
          </w:tcPr>
          <w:p w14:paraId="51DCF398" w14:textId="77777777" w:rsidR="004E116C" w:rsidRPr="00060FE1" w:rsidRDefault="004E116C" w:rsidP="00EC52E1">
            <w:pPr>
              <w:snapToGrid w:val="0"/>
              <w:jc w:val="center"/>
              <w:rPr>
                <w:sz w:val="20"/>
                <w:szCs w:val="20"/>
              </w:rPr>
            </w:pPr>
            <w:r w:rsidRPr="00060FE1">
              <w:rPr>
                <w:sz w:val="20"/>
                <w:szCs w:val="20"/>
              </w:rPr>
              <w:t>9,00</w:t>
            </w:r>
          </w:p>
        </w:tc>
      </w:tr>
      <w:tr w:rsidR="004E116C" w:rsidRPr="00060FE1" w14:paraId="783CEF06" w14:textId="77777777">
        <w:trPr>
          <w:trHeight w:val="315"/>
        </w:trPr>
        <w:tc>
          <w:tcPr>
            <w:tcW w:w="7088" w:type="dxa"/>
          </w:tcPr>
          <w:p w14:paraId="74D68CF6" w14:textId="77777777" w:rsidR="004E116C" w:rsidRPr="00060FE1" w:rsidRDefault="004E116C" w:rsidP="00EC52E1">
            <w:pPr>
              <w:snapToGrid w:val="0"/>
              <w:rPr>
                <w:sz w:val="20"/>
                <w:szCs w:val="20"/>
              </w:rPr>
            </w:pPr>
            <w:r w:rsidRPr="00060FE1">
              <w:rPr>
                <w:sz w:val="20"/>
                <w:szCs w:val="20"/>
              </w:rPr>
              <w:t>Porte 1 - pequena cirurgia</w:t>
            </w:r>
          </w:p>
        </w:tc>
        <w:tc>
          <w:tcPr>
            <w:tcW w:w="1843" w:type="dxa"/>
          </w:tcPr>
          <w:p w14:paraId="65EAB55F" w14:textId="77777777" w:rsidR="004E116C" w:rsidRPr="00060FE1" w:rsidRDefault="004E116C" w:rsidP="00EC52E1">
            <w:pPr>
              <w:snapToGrid w:val="0"/>
              <w:jc w:val="center"/>
              <w:rPr>
                <w:sz w:val="20"/>
                <w:szCs w:val="20"/>
              </w:rPr>
            </w:pPr>
            <w:r w:rsidRPr="00060FE1">
              <w:rPr>
                <w:sz w:val="20"/>
                <w:szCs w:val="20"/>
              </w:rPr>
              <w:t>17,00</w:t>
            </w:r>
          </w:p>
        </w:tc>
      </w:tr>
      <w:tr w:rsidR="004E116C" w:rsidRPr="00060FE1" w14:paraId="0102802D" w14:textId="77777777">
        <w:trPr>
          <w:trHeight w:val="315"/>
        </w:trPr>
        <w:tc>
          <w:tcPr>
            <w:tcW w:w="7088" w:type="dxa"/>
            <w:shd w:val="solid" w:color="C0C0C0" w:fill="FFFFFF"/>
          </w:tcPr>
          <w:p w14:paraId="54AAC080" w14:textId="77777777" w:rsidR="004E116C" w:rsidRPr="00060FE1" w:rsidRDefault="004E116C" w:rsidP="00EC52E1">
            <w:pPr>
              <w:snapToGrid w:val="0"/>
              <w:rPr>
                <w:sz w:val="20"/>
                <w:szCs w:val="20"/>
              </w:rPr>
            </w:pPr>
            <w:r w:rsidRPr="00060FE1">
              <w:rPr>
                <w:sz w:val="20"/>
                <w:szCs w:val="20"/>
              </w:rPr>
              <w:t>Porte 2 - média cirurgia</w:t>
            </w:r>
          </w:p>
        </w:tc>
        <w:tc>
          <w:tcPr>
            <w:tcW w:w="1843" w:type="dxa"/>
            <w:shd w:val="solid" w:color="C0C0C0" w:fill="FFFFFF"/>
          </w:tcPr>
          <w:p w14:paraId="35A7CA23" w14:textId="77777777" w:rsidR="004E116C" w:rsidRPr="00060FE1" w:rsidRDefault="004E116C" w:rsidP="00EC52E1">
            <w:pPr>
              <w:snapToGrid w:val="0"/>
              <w:jc w:val="center"/>
              <w:rPr>
                <w:sz w:val="20"/>
                <w:szCs w:val="20"/>
              </w:rPr>
            </w:pPr>
            <w:r w:rsidRPr="00060FE1">
              <w:rPr>
                <w:sz w:val="20"/>
                <w:szCs w:val="20"/>
              </w:rPr>
              <w:t>24,00</w:t>
            </w:r>
          </w:p>
        </w:tc>
      </w:tr>
      <w:tr w:rsidR="004E116C" w:rsidRPr="00060FE1" w14:paraId="6D5E1B0B" w14:textId="77777777">
        <w:trPr>
          <w:trHeight w:val="315"/>
        </w:trPr>
        <w:tc>
          <w:tcPr>
            <w:tcW w:w="7088" w:type="dxa"/>
          </w:tcPr>
          <w:p w14:paraId="57FC018F" w14:textId="77777777" w:rsidR="004E116C" w:rsidRPr="00060FE1" w:rsidRDefault="004E116C" w:rsidP="00EC52E1">
            <w:pPr>
              <w:snapToGrid w:val="0"/>
              <w:rPr>
                <w:sz w:val="20"/>
                <w:szCs w:val="20"/>
              </w:rPr>
            </w:pPr>
            <w:r w:rsidRPr="00060FE1">
              <w:rPr>
                <w:sz w:val="20"/>
                <w:szCs w:val="20"/>
              </w:rPr>
              <w:t>Porte 3 - média cirurgia</w:t>
            </w:r>
          </w:p>
        </w:tc>
        <w:tc>
          <w:tcPr>
            <w:tcW w:w="1843" w:type="dxa"/>
          </w:tcPr>
          <w:p w14:paraId="79D4A22A" w14:textId="77777777" w:rsidR="004E116C" w:rsidRPr="00060FE1" w:rsidRDefault="004E116C" w:rsidP="00EC52E1">
            <w:pPr>
              <w:snapToGrid w:val="0"/>
              <w:jc w:val="center"/>
              <w:rPr>
                <w:sz w:val="20"/>
                <w:szCs w:val="20"/>
              </w:rPr>
            </w:pPr>
            <w:r w:rsidRPr="00060FE1">
              <w:rPr>
                <w:sz w:val="20"/>
                <w:szCs w:val="20"/>
              </w:rPr>
              <w:t>33,00</w:t>
            </w:r>
          </w:p>
        </w:tc>
      </w:tr>
      <w:tr w:rsidR="00377052" w:rsidRPr="00060FE1" w14:paraId="241D7A98" w14:textId="77777777">
        <w:trPr>
          <w:trHeight w:val="315"/>
        </w:trPr>
        <w:tc>
          <w:tcPr>
            <w:tcW w:w="7088" w:type="dxa"/>
            <w:shd w:val="solid" w:color="C0C0C0" w:fill="FFFFFF"/>
          </w:tcPr>
          <w:p w14:paraId="4E406384" w14:textId="77777777" w:rsidR="00377052" w:rsidRPr="00060FE1" w:rsidRDefault="004E116C">
            <w:pPr>
              <w:snapToGrid w:val="0"/>
              <w:rPr>
                <w:sz w:val="20"/>
                <w:szCs w:val="20"/>
              </w:rPr>
            </w:pPr>
            <w:r w:rsidRPr="00060FE1">
              <w:rPr>
                <w:sz w:val="20"/>
                <w:szCs w:val="20"/>
              </w:rPr>
              <w:t>Porte 4 -  grande cirurgia</w:t>
            </w:r>
          </w:p>
        </w:tc>
        <w:tc>
          <w:tcPr>
            <w:tcW w:w="1843" w:type="dxa"/>
            <w:shd w:val="solid" w:color="C0C0C0" w:fill="FFFFFF"/>
          </w:tcPr>
          <w:p w14:paraId="173695CC" w14:textId="77777777" w:rsidR="00377052" w:rsidRPr="00060FE1" w:rsidRDefault="004E116C">
            <w:pPr>
              <w:snapToGrid w:val="0"/>
              <w:jc w:val="center"/>
              <w:rPr>
                <w:sz w:val="20"/>
                <w:szCs w:val="20"/>
              </w:rPr>
            </w:pPr>
            <w:r w:rsidRPr="00060FE1">
              <w:rPr>
                <w:sz w:val="20"/>
                <w:szCs w:val="20"/>
              </w:rPr>
              <w:t>39,00</w:t>
            </w:r>
          </w:p>
        </w:tc>
      </w:tr>
      <w:tr w:rsidR="004E116C" w:rsidRPr="00060FE1" w14:paraId="091F12AC" w14:textId="77777777">
        <w:trPr>
          <w:trHeight w:val="315"/>
        </w:trPr>
        <w:tc>
          <w:tcPr>
            <w:tcW w:w="7088" w:type="dxa"/>
          </w:tcPr>
          <w:p w14:paraId="19F4D7A3" w14:textId="77777777" w:rsidR="004E116C" w:rsidRPr="00060FE1" w:rsidRDefault="004E116C" w:rsidP="00EC52E1">
            <w:pPr>
              <w:snapToGrid w:val="0"/>
              <w:rPr>
                <w:sz w:val="20"/>
                <w:szCs w:val="20"/>
              </w:rPr>
            </w:pPr>
            <w:r w:rsidRPr="00060FE1">
              <w:rPr>
                <w:sz w:val="20"/>
                <w:szCs w:val="20"/>
              </w:rPr>
              <w:t>Porte 5 - grande cirurgia</w:t>
            </w:r>
          </w:p>
        </w:tc>
        <w:tc>
          <w:tcPr>
            <w:tcW w:w="1843" w:type="dxa"/>
          </w:tcPr>
          <w:p w14:paraId="61014774" w14:textId="77777777" w:rsidR="004E116C" w:rsidRPr="00060FE1" w:rsidRDefault="004E116C" w:rsidP="00EC52E1">
            <w:pPr>
              <w:snapToGrid w:val="0"/>
              <w:jc w:val="center"/>
              <w:rPr>
                <w:sz w:val="20"/>
                <w:szCs w:val="20"/>
              </w:rPr>
            </w:pPr>
            <w:r w:rsidRPr="00060FE1">
              <w:rPr>
                <w:sz w:val="20"/>
                <w:szCs w:val="20"/>
              </w:rPr>
              <w:t>47,00</w:t>
            </w:r>
          </w:p>
        </w:tc>
      </w:tr>
      <w:tr w:rsidR="004E116C" w:rsidRPr="00060FE1" w14:paraId="489E5622" w14:textId="77777777">
        <w:trPr>
          <w:trHeight w:val="315"/>
        </w:trPr>
        <w:tc>
          <w:tcPr>
            <w:tcW w:w="7088" w:type="dxa"/>
            <w:shd w:val="solid" w:color="C0C0C0" w:fill="FFFFFF"/>
          </w:tcPr>
          <w:p w14:paraId="081C08AF" w14:textId="77777777" w:rsidR="004E116C" w:rsidRPr="00060FE1" w:rsidRDefault="004E116C" w:rsidP="00EC52E1">
            <w:pPr>
              <w:snapToGrid w:val="0"/>
              <w:rPr>
                <w:sz w:val="20"/>
                <w:szCs w:val="20"/>
              </w:rPr>
            </w:pPr>
            <w:r w:rsidRPr="00060FE1">
              <w:rPr>
                <w:sz w:val="20"/>
                <w:szCs w:val="20"/>
              </w:rPr>
              <w:t>Porte 6  - especial</w:t>
            </w:r>
          </w:p>
        </w:tc>
        <w:tc>
          <w:tcPr>
            <w:tcW w:w="1843" w:type="dxa"/>
            <w:shd w:val="solid" w:color="C0C0C0" w:fill="FFFFFF"/>
          </w:tcPr>
          <w:p w14:paraId="3685DDE4" w14:textId="77777777" w:rsidR="004E116C" w:rsidRPr="00060FE1" w:rsidRDefault="004E116C" w:rsidP="004E116C">
            <w:pPr>
              <w:snapToGrid w:val="0"/>
              <w:jc w:val="center"/>
              <w:rPr>
                <w:sz w:val="20"/>
                <w:szCs w:val="20"/>
              </w:rPr>
            </w:pPr>
            <w:r w:rsidRPr="00060FE1">
              <w:rPr>
                <w:sz w:val="20"/>
                <w:szCs w:val="20"/>
              </w:rPr>
              <w:t>57,00</w:t>
            </w:r>
          </w:p>
        </w:tc>
      </w:tr>
      <w:tr w:rsidR="004E116C" w:rsidRPr="00060FE1" w14:paraId="6A92BF00" w14:textId="77777777">
        <w:trPr>
          <w:trHeight w:val="315"/>
        </w:trPr>
        <w:tc>
          <w:tcPr>
            <w:tcW w:w="7088" w:type="dxa"/>
          </w:tcPr>
          <w:p w14:paraId="7D5B3C2D" w14:textId="77777777" w:rsidR="004E116C" w:rsidRPr="00060FE1" w:rsidRDefault="004E116C" w:rsidP="00EC52E1">
            <w:pPr>
              <w:snapToGrid w:val="0"/>
              <w:rPr>
                <w:sz w:val="20"/>
                <w:szCs w:val="20"/>
              </w:rPr>
            </w:pPr>
            <w:r w:rsidRPr="00060FE1">
              <w:rPr>
                <w:sz w:val="20"/>
                <w:szCs w:val="20"/>
              </w:rPr>
              <w:t>Porte 7  - especial</w:t>
            </w:r>
          </w:p>
        </w:tc>
        <w:tc>
          <w:tcPr>
            <w:tcW w:w="1843" w:type="dxa"/>
          </w:tcPr>
          <w:p w14:paraId="302084C8" w14:textId="77777777" w:rsidR="004E116C" w:rsidRPr="00060FE1" w:rsidRDefault="004E116C" w:rsidP="00EC52E1">
            <w:pPr>
              <w:snapToGrid w:val="0"/>
              <w:jc w:val="center"/>
              <w:rPr>
                <w:sz w:val="20"/>
                <w:szCs w:val="20"/>
              </w:rPr>
            </w:pPr>
            <w:r w:rsidRPr="00060FE1">
              <w:rPr>
                <w:sz w:val="20"/>
                <w:szCs w:val="20"/>
              </w:rPr>
              <w:t>62,00</w:t>
            </w:r>
          </w:p>
        </w:tc>
      </w:tr>
      <w:tr w:rsidR="004E116C" w:rsidRPr="00060FE1" w14:paraId="5FDDCC85" w14:textId="77777777">
        <w:trPr>
          <w:trHeight w:val="315"/>
        </w:trPr>
        <w:tc>
          <w:tcPr>
            <w:tcW w:w="8931" w:type="dxa"/>
            <w:gridSpan w:val="2"/>
            <w:shd w:val="solid" w:color="C0C0C0" w:fill="FFFFFF"/>
          </w:tcPr>
          <w:p w14:paraId="1AB654BE" w14:textId="77777777" w:rsidR="004E116C" w:rsidRPr="00060FE1" w:rsidRDefault="004E116C">
            <w:pPr>
              <w:snapToGrid w:val="0"/>
              <w:jc w:val="center"/>
              <w:rPr>
                <w:b/>
                <w:sz w:val="20"/>
                <w:szCs w:val="20"/>
              </w:rPr>
            </w:pPr>
            <w:r w:rsidRPr="00060FE1">
              <w:rPr>
                <w:b/>
                <w:sz w:val="20"/>
                <w:szCs w:val="20"/>
              </w:rPr>
              <w:t>GASES</w:t>
            </w:r>
          </w:p>
        </w:tc>
      </w:tr>
      <w:tr w:rsidR="004E116C" w:rsidRPr="00060FE1" w14:paraId="3262D9F0" w14:textId="77777777">
        <w:trPr>
          <w:trHeight w:val="315"/>
        </w:trPr>
        <w:tc>
          <w:tcPr>
            <w:tcW w:w="7088" w:type="dxa"/>
          </w:tcPr>
          <w:p w14:paraId="5AFBFFCD" w14:textId="77777777" w:rsidR="004E116C" w:rsidRPr="00060FE1" w:rsidRDefault="004E116C" w:rsidP="00EC52E1">
            <w:pPr>
              <w:snapToGrid w:val="0"/>
              <w:rPr>
                <w:sz w:val="20"/>
                <w:szCs w:val="20"/>
              </w:rPr>
            </w:pPr>
            <w:r w:rsidRPr="00060FE1">
              <w:rPr>
                <w:sz w:val="20"/>
                <w:szCs w:val="20"/>
              </w:rPr>
              <w:t xml:space="preserve">Ar comprimido </w:t>
            </w:r>
          </w:p>
        </w:tc>
        <w:tc>
          <w:tcPr>
            <w:tcW w:w="1843" w:type="dxa"/>
          </w:tcPr>
          <w:p w14:paraId="1091547C" w14:textId="77777777" w:rsidR="004E116C" w:rsidRPr="00060FE1" w:rsidRDefault="009C2F05" w:rsidP="00EC52E1">
            <w:pPr>
              <w:snapToGrid w:val="0"/>
              <w:jc w:val="center"/>
              <w:rPr>
                <w:sz w:val="20"/>
                <w:szCs w:val="20"/>
              </w:rPr>
            </w:pPr>
            <w:r w:rsidRPr="00060FE1">
              <w:rPr>
                <w:sz w:val="20"/>
                <w:szCs w:val="20"/>
              </w:rPr>
              <w:t>8,00</w:t>
            </w:r>
          </w:p>
        </w:tc>
      </w:tr>
      <w:tr w:rsidR="004E116C" w:rsidRPr="00060FE1" w14:paraId="2AB1FE84" w14:textId="77777777">
        <w:trPr>
          <w:trHeight w:val="315"/>
        </w:trPr>
        <w:tc>
          <w:tcPr>
            <w:tcW w:w="7088" w:type="dxa"/>
            <w:shd w:val="solid" w:color="C0C0C0" w:fill="FFFFFF"/>
          </w:tcPr>
          <w:p w14:paraId="154F8B35" w14:textId="77777777" w:rsidR="004E116C" w:rsidRPr="00060FE1" w:rsidRDefault="004E116C" w:rsidP="00EC52E1">
            <w:pPr>
              <w:snapToGrid w:val="0"/>
              <w:rPr>
                <w:sz w:val="20"/>
                <w:szCs w:val="20"/>
              </w:rPr>
            </w:pPr>
            <w:r w:rsidRPr="00060FE1">
              <w:rPr>
                <w:sz w:val="20"/>
                <w:szCs w:val="20"/>
              </w:rPr>
              <w:t xml:space="preserve">Gás Carbônico </w:t>
            </w:r>
          </w:p>
        </w:tc>
        <w:tc>
          <w:tcPr>
            <w:tcW w:w="1843" w:type="dxa"/>
            <w:shd w:val="solid" w:color="C0C0C0" w:fill="FFFFFF"/>
          </w:tcPr>
          <w:p w14:paraId="279C1A84" w14:textId="77777777" w:rsidR="004E116C" w:rsidRPr="00060FE1" w:rsidRDefault="009C2F05" w:rsidP="00EC52E1">
            <w:pPr>
              <w:snapToGrid w:val="0"/>
              <w:jc w:val="center"/>
              <w:rPr>
                <w:sz w:val="20"/>
                <w:szCs w:val="20"/>
              </w:rPr>
            </w:pPr>
            <w:r w:rsidRPr="00060FE1">
              <w:rPr>
                <w:sz w:val="20"/>
                <w:szCs w:val="20"/>
              </w:rPr>
              <w:t>8,00</w:t>
            </w:r>
          </w:p>
        </w:tc>
      </w:tr>
      <w:tr w:rsidR="004E116C" w:rsidRPr="00060FE1" w14:paraId="76C63CFA" w14:textId="77777777">
        <w:trPr>
          <w:trHeight w:val="315"/>
        </w:trPr>
        <w:tc>
          <w:tcPr>
            <w:tcW w:w="7088" w:type="dxa"/>
          </w:tcPr>
          <w:p w14:paraId="097DC926" w14:textId="77777777" w:rsidR="004E116C" w:rsidRPr="00060FE1" w:rsidRDefault="004E116C" w:rsidP="00EC52E1">
            <w:pPr>
              <w:snapToGrid w:val="0"/>
              <w:rPr>
                <w:sz w:val="20"/>
                <w:szCs w:val="20"/>
              </w:rPr>
            </w:pPr>
            <w:r w:rsidRPr="00060FE1">
              <w:rPr>
                <w:sz w:val="20"/>
                <w:szCs w:val="20"/>
              </w:rPr>
              <w:t xml:space="preserve">Oxido Nitroso  / </w:t>
            </w:r>
            <w:proofErr w:type="spellStart"/>
            <w:r w:rsidRPr="00060FE1">
              <w:rPr>
                <w:sz w:val="20"/>
                <w:szCs w:val="20"/>
              </w:rPr>
              <w:t>Protóxido</w:t>
            </w:r>
            <w:proofErr w:type="spellEnd"/>
            <w:r w:rsidRPr="00060FE1">
              <w:rPr>
                <w:sz w:val="20"/>
                <w:szCs w:val="20"/>
              </w:rPr>
              <w:t xml:space="preserve"> Azoto</w:t>
            </w:r>
          </w:p>
        </w:tc>
        <w:tc>
          <w:tcPr>
            <w:tcW w:w="1843" w:type="dxa"/>
          </w:tcPr>
          <w:p w14:paraId="399A7D50" w14:textId="77777777" w:rsidR="004E116C" w:rsidRPr="00060FE1" w:rsidRDefault="009C2F05" w:rsidP="00EC52E1">
            <w:pPr>
              <w:snapToGrid w:val="0"/>
              <w:jc w:val="center"/>
              <w:rPr>
                <w:sz w:val="20"/>
                <w:szCs w:val="20"/>
              </w:rPr>
            </w:pPr>
            <w:r w:rsidRPr="00060FE1">
              <w:rPr>
                <w:sz w:val="20"/>
                <w:szCs w:val="20"/>
              </w:rPr>
              <w:t>20,00</w:t>
            </w:r>
          </w:p>
        </w:tc>
      </w:tr>
      <w:tr w:rsidR="004E116C" w:rsidRPr="00060FE1" w14:paraId="08C09B14" w14:textId="77777777">
        <w:trPr>
          <w:trHeight w:val="315"/>
        </w:trPr>
        <w:tc>
          <w:tcPr>
            <w:tcW w:w="7088" w:type="dxa"/>
            <w:shd w:val="solid" w:color="C0C0C0" w:fill="FFFFFF"/>
          </w:tcPr>
          <w:p w14:paraId="2E1E37A3" w14:textId="77777777" w:rsidR="004E116C" w:rsidRPr="00060FE1" w:rsidRDefault="004E116C" w:rsidP="00EC52E1">
            <w:pPr>
              <w:snapToGrid w:val="0"/>
              <w:rPr>
                <w:sz w:val="20"/>
                <w:szCs w:val="20"/>
              </w:rPr>
            </w:pPr>
            <w:r w:rsidRPr="00060FE1">
              <w:rPr>
                <w:sz w:val="20"/>
                <w:szCs w:val="20"/>
              </w:rPr>
              <w:t>Oxigênio hora</w:t>
            </w:r>
          </w:p>
        </w:tc>
        <w:tc>
          <w:tcPr>
            <w:tcW w:w="1843" w:type="dxa"/>
            <w:shd w:val="solid" w:color="C0C0C0" w:fill="FFFFFF"/>
          </w:tcPr>
          <w:p w14:paraId="58492295" w14:textId="77777777" w:rsidR="004E116C" w:rsidRPr="00060FE1" w:rsidRDefault="009C2F05" w:rsidP="00EC52E1">
            <w:pPr>
              <w:snapToGrid w:val="0"/>
              <w:jc w:val="center"/>
              <w:rPr>
                <w:sz w:val="20"/>
                <w:szCs w:val="20"/>
              </w:rPr>
            </w:pPr>
            <w:r w:rsidRPr="00060FE1">
              <w:rPr>
                <w:sz w:val="20"/>
                <w:szCs w:val="20"/>
              </w:rPr>
              <w:t>10,50</w:t>
            </w:r>
          </w:p>
        </w:tc>
      </w:tr>
      <w:tr w:rsidR="00FF13DB" w:rsidRPr="00060FE1" w14:paraId="7B8CE0B5" w14:textId="77777777">
        <w:trPr>
          <w:trHeight w:val="315"/>
        </w:trPr>
        <w:tc>
          <w:tcPr>
            <w:tcW w:w="8931" w:type="dxa"/>
            <w:gridSpan w:val="2"/>
          </w:tcPr>
          <w:p w14:paraId="600A05C9" w14:textId="77777777" w:rsidR="00FF13DB" w:rsidRPr="00060FE1" w:rsidRDefault="00FF13DB">
            <w:pPr>
              <w:snapToGrid w:val="0"/>
              <w:jc w:val="center"/>
              <w:rPr>
                <w:b/>
                <w:sz w:val="20"/>
                <w:szCs w:val="20"/>
              </w:rPr>
            </w:pPr>
            <w:r w:rsidRPr="00060FE1">
              <w:rPr>
                <w:b/>
                <w:sz w:val="20"/>
                <w:szCs w:val="20"/>
              </w:rPr>
              <w:t>TX SERV. ADMINISTRATIVOS</w:t>
            </w:r>
          </w:p>
        </w:tc>
      </w:tr>
      <w:tr w:rsidR="00FF13DB" w:rsidRPr="00060FE1" w14:paraId="5BE37A9C" w14:textId="77777777">
        <w:trPr>
          <w:trHeight w:val="315"/>
        </w:trPr>
        <w:tc>
          <w:tcPr>
            <w:tcW w:w="7088" w:type="dxa"/>
            <w:shd w:val="solid" w:color="C0C0C0" w:fill="FFFFFF"/>
          </w:tcPr>
          <w:p w14:paraId="66958726" w14:textId="77777777" w:rsidR="00FF13DB" w:rsidRPr="00060FE1" w:rsidRDefault="00FF13DB" w:rsidP="004F49CC">
            <w:pPr>
              <w:snapToGrid w:val="0"/>
              <w:rPr>
                <w:sz w:val="20"/>
                <w:szCs w:val="20"/>
              </w:rPr>
            </w:pPr>
            <w:r w:rsidRPr="00060FE1">
              <w:rPr>
                <w:sz w:val="20"/>
                <w:szCs w:val="20"/>
              </w:rPr>
              <w:t>Necrotério</w:t>
            </w:r>
          </w:p>
        </w:tc>
        <w:tc>
          <w:tcPr>
            <w:tcW w:w="1843" w:type="dxa"/>
            <w:shd w:val="solid" w:color="C0C0C0" w:fill="FFFFFF"/>
          </w:tcPr>
          <w:p w14:paraId="116E9F57" w14:textId="77777777" w:rsidR="00FF13DB" w:rsidRPr="00060FE1" w:rsidRDefault="00FF13DB" w:rsidP="004F49CC">
            <w:pPr>
              <w:snapToGrid w:val="0"/>
              <w:jc w:val="center"/>
              <w:rPr>
                <w:sz w:val="20"/>
                <w:szCs w:val="20"/>
              </w:rPr>
            </w:pPr>
            <w:r w:rsidRPr="00060FE1">
              <w:rPr>
                <w:sz w:val="20"/>
                <w:szCs w:val="20"/>
              </w:rPr>
              <w:t>33,00</w:t>
            </w:r>
          </w:p>
        </w:tc>
      </w:tr>
      <w:tr w:rsidR="00FF13DB" w:rsidRPr="00060FE1" w14:paraId="7A3B4535" w14:textId="77777777">
        <w:trPr>
          <w:trHeight w:val="315"/>
        </w:trPr>
        <w:tc>
          <w:tcPr>
            <w:tcW w:w="7088" w:type="dxa"/>
          </w:tcPr>
          <w:p w14:paraId="40E3A0BE" w14:textId="77777777" w:rsidR="00FF13DB" w:rsidRPr="00060FE1" w:rsidRDefault="00FF13DB" w:rsidP="004F49CC">
            <w:pPr>
              <w:snapToGrid w:val="0"/>
              <w:rPr>
                <w:sz w:val="20"/>
                <w:szCs w:val="20"/>
              </w:rPr>
            </w:pPr>
            <w:r w:rsidRPr="00060FE1">
              <w:rPr>
                <w:sz w:val="20"/>
                <w:szCs w:val="20"/>
              </w:rPr>
              <w:t>Registro de atendimento ambulatorial pediátrico</w:t>
            </w:r>
          </w:p>
        </w:tc>
        <w:tc>
          <w:tcPr>
            <w:tcW w:w="1843" w:type="dxa"/>
          </w:tcPr>
          <w:p w14:paraId="779A6C57" w14:textId="77777777" w:rsidR="00FF13DB" w:rsidRPr="00060FE1" w:rsidRDefault="00FF13DB" w:rsidP="004F49CC">
            <w:pPr>
              <w:snapToGrid w:val="0"/>
              <w:jc w:val="center"/>
              <w:rPr>
                <w:sz w:val="20"/>
                <w:szCs w:val="20"/>
              </w:rPr>
            </w:pPr>
            <w:r w:rsidRPr="00060FE1">
              <w:rPr>
                <w:sz w:val="20"/>
                <w:szCs w:val="20"/>
              </w:rPr>
              <w:t>14,00</w:t>
            </w:r>
          </w:p>
        </w:tc>
      </w:tr>
      <w:tr w:rsidR="00FF13DB" w:rsidRPr="00060FE1" w14:paraId="196318C9" w14:textId="77777777">
        <w:trPr>
          <w:trHeight w:val="315"/>
        </w:trPr>
        <w:tc>
          <w:tcPr>
            <w:tcW w:w="7088" w:type="dxa"/>
            <w:shd w:val="solid" w:color="C0C0C0" w:fill="FFFFFF"/>
          </w:tcPr>
          <w:p w14:paraId="4EDAE8FB" w14:textId="77777777" w:rsidR="00FF13DB" w:rsidRPr="00060FE1" w:rsidRDefault="00FF13DB" w:rsidP="004F49CC">
            <w:pPr>
              <w:snapToGrid w:val="0"/>
              <w:rPr>
                <w:sz w:val="20"/>
                <w:szCs w:val="20"/>
              </w:rPr>
            </w:pPr>
            <w:r w:rsidRPr="00060FE1">
              <w:rPr>
                <w:sz w:val="20"/>
                <w:szCs w:val="20"/>
              </w:rPr>
              <w:t>Registro de atendimento externo</w:t>
            </w:r>
          </w:p>
        </w:tc>
        <w:tc>
          <w:tcPr>
            <w:tcW w:w="1843" w:type="dxa"/>
            <w:shd w:val="solid" w:color="C0C0C0" w:fill="FFFFFF"/>
          </w:tcPr>
          <w:p w14:paraId="3F28C039" w14:textId="77777777" w:rsidR="00FF13DB" w:rsidRPr="00060FE1" w:rsidRDefault="00FF13DB" w:rsidP="004F49CC">
            <w:pPr>
              <w:snapToGrid w:val="0"/>
              <w:jc w:val="center"/>
              <w:rPr>
                <w:sz w:val="20"/>
                <w:szCs w:val="20"/>
              </w:rPr>
            </w:pPr>
            <w:r w:rsidRPr="00060FE1">
              <w:rPr>
                <w:sz w:val="20"/>
                <w:szCs w:val="20"/>
              </w:rPr>
              <w:t>8,00</w:t>
            </w:r>
          </w:p>
        </w:tc>
      </w:tr>
      <w:tr w:rsidR="00FF13DB" w:rsidRPr="00060FE1" w14:paraId="7341227F" w14:textId="77777777">
        <w:trPr>
          <w:trHeight w:val="315"/>
        </w:trPr>
        <w:tc>
          <w:tcPr>
            <w:tcW w:w="7088" w:type="dxa"/>
          </w:tcPr>
          <w:p w14:paraId="09BA94D7" w14:textId="77777777" w:rsidR="00FF13DB" w:rsidRPr="00060FE1" w:rsidRDefault="00FF13DB" w:rsidP="004F49CC">
            <w:pPr>
              <w:snapToGrid w:val="0"/>
              <w:rPr>
                <w:sz w:val="20"/>
                <w:szCs w:val="20"/>
              </w:rPr>
            </w:pPr>
            <w:r w:rsidRPr="00060FE1">
              <w:rPr>
                <w:sz w:val="20"/>
                <w:szCs w:val="20"/>
              </w:rPr>
              <w:t>Registro de internação</w:t>
            </w:r>
          </w:p>
        </w:tc>
        <w:tc>
          <w:tcPr>
            <w:tcW w:w="1843" w:type="dxa"/>
          </w:tcPr>
          <w:p w14:paraId="55ECA9F6" w14:textId="77777777" w:rsidR="00FF13DB" w:rsidRPr="00060FE1" w:rsidRDefault="00FF13DB" w:rsidP="004F49CC">
            <w:pPr>
              <w:snapToGrid w:val="0"/>
              <w:jc w:val="center"/>
              <w:rPr>
                <w:sz w:val="20"/>
                <w:szCs w:val="20"/>
              </w:rPr>
            </w:pPr>
            <w:r w:rsidRPr="00060FE1">
              <w:rPr>
                <w:sz w:val="20"/>
                <w:szCs w:val="20"/>
              </w:rPr>
              <w:t>15,00</w:t>
            </w:r>
          </w:p>
        </w:tc>
      </w:tr>
      <w:tr w:rsidR="00FF13DB" w:rsidRPr="00060FE1" w14:paraId="296C9274" w14:textId="77777777">
        <w:trPr>
          <w:trHeight w:val="315"/>
        </w:trPr>
        <w:tc>
          <w:tcPr>
            <w:tcW w:w="8931" w:type="dxa"/>
            <w:gridSpan w:val="2"/>
            <w:shd w:val="solid" w:color="C0C0C0" w:fill="FFFFFF"/>
          </w:tcPr>
          <w:p w14:paraId="24D56410" w14:textId="77777777" w:rsidR="00FF13DB" w:rsidRPr="00060FE1" w:rsidRDefault="00FF13DB">
            <w:pPr>
              <w:snapToGrid w:val="0"/>
              <w:jc w:val="center"/>
              <w:rPr>
                <w:b/>
                <w:sz w:val="20"/>
                <w:szCs w:val="20"/>
              </w:rPr>
            </w:pPr>
            <w:r w:rsidRPr="00060FE1">
              <w:rPr>
                <w:b/>
                <w:sz w:val="20"/>
                <w:szCs w:val="20"/>
              </w:rPr>
              <w:t>REFEIÇÃO</w:t>
            </w:r>
          </w:p>
        </w:tc>
      </w:tr>
      <w:tr w:rsidR="00FF13DB" w:rsidRPr="00060FE1" w14:paraId="4A86929E" w14:textId="77777777">
        <w:trPr>
          <w:trHeight w:val="315"/>
        </w:trPr>
        <w:tc>
          <w:tcPr>
            <w:tcW w:w="7088" w:type="dxa"/>
          </w:tcPr>
          <w:p w14:paraId="453B4169" w14:textId="77777777" w:rsidR="00FF13DB" w:rsidRPr="00060FE1" w:rsidRDefault="00FF13DB" w:rsidP="004F49CC">
            <w:pPr>
              <w:snapToGrid w:val="0"/>
              <w:rPr>
                <w:sz w:val="20"/>
                <w:szCs w:val="20"/>
              </w:rPr>
            </w:pPr>
            <w:r w:rsidRPr="00060FE1">
              <w:rPr>
                <w:sz w:val="20"/>
                <w:szCs w:val="20"/>
              </w:rPr>
              <w:t>Acompanhantes de menores de 18 anos ou maiores de 60 anos</w:t>
            </w:r>
          </w:p>
        </w:tc>
        <w:tc>
          <w:tcPr>
            <w:tcW w:w="1843" w:type="dxa"/>
          </w:tcPr>
          <w:p w14:paraId="0D4927BF" w14:textId="110A6CDC" w:rsidR="00FF13DB" w:rsidRPr="00060FE1" w:rsidRDefault="001E4249" w:rsidP="004F49CC">
            <w:pPr>
              <w:snapToGrid w:val="0"/>
              <w:jc w:val="center"/>
              <w:rPr>
                <w:sz w:val="20"/>
                <w:szCs w:val="20"/>
              </w:rPr>
            </w:pPr>
            <w:r>
              <w:rPr>
                <w:sz w:val="20"/>
                <w:szCs w:val="20"/>
              </w:rPr>
              <w:t>15</w:t>
            </w:r>
            <w:r w:rsidR="00FF13DB" w:rsidRPr="00060FE1">
              <w:rPr>
                <w:sz w:val="20"/>
                <w:szCs w:val="20"/>
              </w:rPr>
              <w:t>,00</w:t>
            </w:r>
          </w:p>
        </w:tc>
      </w:tr>
      <w:tr w:rsidR="00FF13DB" w:rsidRPr="00060FE1" w14:paraId="2F6D1C1C" w14:textId="77777777">
        <w:trPr>
          <w:trHeight w:val="315"/>
        </w:trPr>
        <w:tc>
          <w:tcPr>
            <w:tcW w:w="8931" w:type="dxa"/>
            <w:gridSpan w:val="2"/>
            <w:shd w:val="solid" w:color="C0C0C0" w:fill="FFFFFF"/>
          </w:tcPr>
          <w:p w14:paraId="27B39523" w14:textId="77777777" w:rsidR="00FF13DB" w:rsidRPr="00060FE1" w:rsidRDefault="00FF13DB">
            <w:pPr>
              <w:snapToGrid w:val="0"/>
              <w:jc w:val="center"/>
              <w:rPr>
                <w:b/>
                <w:sz w:val="20"/>
                <w:szCs w:val="20"/>
              </w:rPr>
            </w:pPr>
            <w:r w:rsidRPr="00060FE1">
              <w:rPr>
                <w:b/>
                <w:sz w:val="20"/>
                <w:szCs w:val="20"/>
              </w:rPr>
              <w:t>TX SERVIÇOS ESPECIAIS</w:t>
            </w:r>
          </w:p>
        </w:tc>
      </w:tr>
      <w:tr w:rsidR="001357D0" w:rsidRPr="00060FE1" w14:paraId="20292BB0" w14:textId="77777777">
        <w:trPr>
          <w:trHeight w:val="315"/>
        </w:trPr>
        <w:tc>
          <w:tcPr>
            <w:tcW w:w="7088" w:type="dxa"/>
          </w:tcPr>
          <w:p w14:paraId="07DC2116" w14:textId="77777777" w:rsidR="001357D0" w:rsidRPr="00060FE1" w:rsidRDefault="001357D0" w:rsidP="004F49CC">
            <w:pPr>
              <w:snapToGrid w:val="0"/>
              <w:rPr>
                <w:sz w:val="20"/>
                <w:szCs w:val="20"/>
              </w:rPr>
            </w:pPr>
            <w:r w:rsidRPr="00060FE1">
              <w:rPr>
                <w:sz w:val="20"/>
                <w:szCs w:val="20"/>
              </w:rPr>
              <w:t xml:space="preserve">Cirurgia </w:t>
            </w:r>
            <w:proofErr w:type="spellStart"/>
            <w:r w:rsidRPr="00060FE1">
              <w:rPr>
                <w:sz w:val="20"/>
                <w:szCs w:val="20"/>
              </w:rPr>
              <w:t>estereotáxica</w:t>
            </w:r>
            <w:proofErr w:type="spellEnd"/>
          </w:p>
        </w:tc>
        <w:tc>
          <w:tcPr>
            <w:tcW w:w="1843" w:type="dxa"/>
          </w:tcPr>
          <w:p w14:paraId="22EE0456" w14:textId="77777777" w:rsidR="001357D0" w:rsidRPr="00060FE1" w:rsidRDefault="001357D0" w:rsidP="004F49CC">
            <w:pPr>
              <w:snapToGrid w:val="0"/>
              <w:jc w:val="center"/>
              <w:rPr>
                <w:sz w:val="20"/>
                <w:szCs w:val="20"/>
              </w:rPr>
            </w:pPr>
            <w:r w:rsidRPr="00060FE1">
              <w:rPr>
                <w:sz w:val="20"/>
                <w:szCs w:val="20"/>
              </w:rPr>
              <w:t>170,00</w:t>
            </w:r>
          </w:p>
        </w:tc>
      </w:tr>
      <w:tr w:rsidR="001357D0" w:rsidRPr="00060FE1" w14:paraId="282C0A6A" w14:textId="77777777">
        <w:trPr>
          <w:trHeight w:val="315"/>
        </w:trPr>
        <w:tc>
          <w:tcPr>
            <w:tcW w:w="7088" w:type="dxa"/>
            <w:shd w:val="solid" w:color="C0C0C0" w:fill="FFFFFF"/>
          </w:tcPr>
          <w:p w14:paraId="667DCD9C" w14:textId="77777777" w:rsidR="001357D0" w:rsidRPr="00060FE1" w:rsidRDefault="001357D0" w:rsidP="004F49CC">
            <w:pPr>
              <w:snapToGrid w:val="0"/>
              <w:rPr>
                <w:sz w:val="20"/>
                <w:szCs w:val="20"/>
              </w:rPr>
            </w:pPr>
            <w:r w:rsidRPr="00060FE1">
              <w:rPr>
                <w:sz w:val="20"/>
                <w:szCs w:val="20"/>
              </w:rPr>
              <w:t>Curativo grande  - Unidade</w:t>
            </w:r>
          </w:p>
        </w:tc>
        <w:tc>
          <w:tcPr>
            <w:tcW w:w="1843" w:type="dxa"/>
            <w:shd w:val="solid" w:color="C0C0C0" w:fill="FFFFFF"/>
          </w:tcPr>
          <w:p w14:paraId="0345CF3D" w14:textId="77777777" w:rsidR="001357D0" w:rsidRPr="00060FE1" w:rsidRDefault="001357D0" w:rsidP="004F49CC">
            <w:pPr>
              <w:snapToGrid w:val="0"/>
              <w:jc w:val="center"/>
              <w:rPr>
                <w:sz w:val="20"/>
                <w:szCs w:val="20"/>
              </w:rPr>
            </w:pPr>
            <w:r w:rsidRPr="00060FE1">
              <w:rPr>
                <w:sz w:val="20"/>
                <w:szCs w:val="20"/>
              </w:rPr>
              <w:t>15,00</w:t>
            </w:r>
          </w:p>
        </w:tc>
      </w:tr>
      <w:tr w:rsidR="001357D0" w:rsidRPr="00060FE1" w14:paraId="693F5078" w14:textId="77777777">
        <w:trPr>
          <w:trHeight w:val="315"/>
        </w:trPr>
        <w:tc>
          <w:tcPr>
            <w:tcW w:w="7088" w:type="dxa"/>
          </w:tcPr>
          <w:p w14:paraId="3C984147" w14:textId="77777777" w:rsidR="001357D0" w:rsidRPr="00060FE1" w:rsidRDefault="001357D0" w:rsidP="004F49CC">
            <w:pPr>
              <w:snapToGrid w:val="0"/>
              <w:rPr>
                <w:sz w:val="20"/>
                <w:szCs w:val="20"/>
              </w:rPr>
            </w:pPr>
            <w:r w:rsidRPr="00060FE1">
              <w:rPr>
                <w:sz w:val="20"/>
                <w:szCs w:val="20"/>
              </w:rPr>
              <w:t>Curativo médio – Unidade</w:t>
            </w:r>
          </w:p>
        </w:tc>
        <w:tc>
          <w:tcPr>
            <w:tcW w:w="1843" w:type="dxa"/>
          </w:tcPr>
          <w:p w14:paraId="380D1730" w14:textId="77777777" w:rsidR="001357D0" w:rsidRPr="00060FE1" w:rsidRDefault="001357D0" w:rsidP="004F49CC">
            <w:pPr>
              <w:snapToGrid w:val="0"/>
              <w:jc w:val="center"/>
              <w:rPr>
                <w:sz w:val="20"/>
                <w:szCs w:val="20"/>
              </w:rPr>
            </w:pPr>
            <w:r w:rsidRPr="00060FE1">
              <w:rPr>
                <w:sz w:val="20"/>
                <w:szCs w:val="20"/>
              </w:rPr>
              <w:t>8,00</w:t>
            </w:r>
          </w:p>
        </w:tc>
      </w:tr>
      <w:tr w:rsidR="001357D0" w:rsidRPr="00060FE1" w14:paraId="4D1787FB" w14:textId="77777777">
        <w:trPr>
          <w:trHeight w:val="315"/>
        </w:trPr>
        <w:tc>
          <w:tcPr>
            <w:tcW w:w="7088" w:type="dxa"/>
            <w:shd w:val="solid" w:color="C0C0C0" w:fill="FFFFFF"/>
          </w:tcPr>
          <w:p w14:paraId="3CFF0919" w14:textId="77777777" w:rsidR="001357D0" w:rsidRPr="00060FE1" w:rsidRDefault="001357D0" w:rsidP="004F49CC">
            <w:pPr>
              <w:snapToGrid w:val="0"/>
              <w:rPr>
                <w:sz w:val="20"/>
                <w:szCs w:val="20"/>
              </w:rPr>
            </w:pPr>
            <w:r w:rsidRPr="00060FE1">
              <w:rPr>
                <w:sz w:val="20"/>
                <w:szCs w:val="20"/>
              </w:rPr>
              <w:t>Curativo pequeno -  Unidade</w:t>
            </w:r>
          </w:p>
        </w:tc>
        <w:tc>
          <w:tcPr>
            <w:tcW w:w="1843" w:type="dxa"/>
            <w:shd w:val="solid" w:color="C0C0C0" w:fill="FFFFFF"/>
          </w:tcPr>
          <w:p w14:paraId="1F0CE770" w14:textId="77777777" w:rsidR="001357D0" w:rsidRPr="00060FE1" w:rsidRDefault="001357D0" w:rsidP="004F49CC">
            <w:pPr>
              <w:snapToGrid w:val="0"/>
              <w:jc w:val="center"/>
              <w:rPr>
                <w:sz w:val="20"/>
                <w:szCs w:val="20"/>
              </w:rPr>
            </w:pPr>
            <w:r w:rsidRPr="00060FE1">
              <w:rPr>
                <w:sz w:val="20"/>
                <w:szCs w:val="20"/>
              </w:rPr>
              <w:t>6,00</w:t>
            </w:r>
          </w:p>
        </w:tc>
      </w:tr>
      <w:tr w:rsidR="001357D0" w:rsidRPr="00060FE1" w14:paraId="446A483B" w14:textId="77777777">
        <w:trPr>
          <w:trHeight w:val="315"/>
        </w:trPr>
        <w:tc>
          <w:tcPr>
            <w:tcW w:w="7088" w:type="dxa"/>
          </w:tcPr>
          <w:p w14:paraId="1AC88F4A" w14:textId="77777777" w:rsidR="001357D0" w:rsidRPr="00060FE1" w:rsidRDefault="001357D0" w:rsidP="004F49CC">
            <w:pPr>
              <w:snapToGrid w:val="0"/>
              <w:rPr>
                <w:sz w:val="20"/>
                <w:szCs w:val="20"/>
              </w:rPr>
            </w:pPr>
            <w:r w:rsidRPr="00060FE1">
              <w:rPr>
                <w:sz w:val="20"/>
                <w:szCs w:val="20"/>
              </w:rPr>
              <w:t>Curativo especial – Unidade</w:t>
            </w:r>
          </w:p>
        </w:tc>
        <w:tc>
          <w:tcPr>
            <w:tcW w:w="1843" w:type="dxa"/>
          </w:tcPr>
          <w:p w14:paraId="1B2DBAF7" w14:textId="77777777" w:rsidR="001357D0" w:rsidRPr="00060FE1" w:rsidRDefault="001357D0" w:rsidP="004F49CC">
            <w:pPr>
              <w:snapToGrid w:val="0"/>
              <w:jc w:val="center"/>
              <w:rPr>
                <w:sz w:val="20"/>
                <w:szCs w:val="20"/>
              </w:rPr>
            </w:pPr>
            <w:r w:rsidRPr="00060FE1">
              <w:rPr>
                <w:sz w:val="20"/>
                <w:szCs w:val="20"/>
              </w:rPr>
              <w:t>24,00</w:t>
            </w:r>
          </w:p>
        </w:tc>
      </w:tr>
      <w:tr w:rsidR="001357D0" w:rsidRPr="00060FE1" w14:paraId="5D40FEFF" w14:textId="77777777">
        <w:trPr>
          <w:trHeight w:val="315"/>
        </w:trPr>
        <w:tc>
          <w:tcPr>
            <w:tcW w:w="7088" w:type="dxa"/>
            <w:shd w:val="solid" w:color="C0C0C0" w:fill="FFFFFF"/>
          </w:tcPr>
          <w:p w14:paraId="3C61E99C" w14:textId="77777777" w:rsidR="001357D0" w:rsidRPr="00060FE1" w:rsidRDefault="001357D0" w:rsidP="004F49CC">
            <w:pPr>
              <w:snapToGrid w:val="0"/>
              <w:rPr>
                <w:sz w:val="20"/>
                <w:szCs w:val="20"/>
              </w:rPr>
            </w:pPr>
            <w:r w:rsidRPr="00060FE1">
              <w:rPr>
                <w:sz w:val="20"/>
                <w:szCs w:val="20"/>
              </w:rPr>
              <w:t>Diálise Peritoneal  - Sessão fora da sala específica</w:t>
            </w:r>
          </w:p>
        </w:tc>
        <w:tc>
          <w:tcPr>
            <w:tcW w:w="1843" w:type="dxa"/>
            <w:shd w:val="solid" w:color="C0C0C0" w:fill="FFFFFF"/>
          </w:tcPr>
          <w:p w14:paraId="134BC7E9" w14:textId="77777777" w:rsidR="001357D0" w:rsidRPr="00060FE1" w:rsidRDefault="001357D0" w:rsidP="004F49CC">
            <w:pPr>
              <w:snapToGrid w:val="0"/>
              <w:jc w:val="center"/>
              <w:rPr>
                <w:sz w:val="20"/>
                <w:szCs w:val="20"/>
              </w:rPr>
            </w:pPr>
            <w:r w:rsidRPr="00060FE1">
              <w:rPr>
                <w:sz w:val="20"/>
                <w:szCs w:val="20"/>
              </w:rPr>
              <w:t>42,00</w:t>
            </w:r>
          </w:p>
        </w:tc>
      </w:tr>
      <w:tr w:rsidR="001357D0" w:rsidRPr="00060FE1" w14:paraId="3A2A7C6A" w14:textId="77777777">
        <w:trPr>
          <w:trHeight w:val="315"/>
        </w:trPr>
        <w:tc>
          <w:tcPr>
            <w:tcW w:w="7088" w:type="dxa"/>
          </w:tcPr>
          <w:p w14:paraId="2183762C" w14:textId="77777777" w:rsidR="001357D0" w:rsidRPr="00060FE1" w:rsidRDefault="001357D0" w:rsidP="004F49CC">
            <w:pPr>
              <w:snapToGrid w:val="0"/>
              <w:rPr>
                <w:sz w:val="20"/>
                <w:szCs w:val="20"/>
              </w:rPr>
            </w:pPr>
            <w:r w:rsidRPr="00060FE1">
              <w:rPr>
                <w:sz w:val="20"/>
                <w:szCs w:val="20"/>
              </w:rPr>
              <w:t>Curativo grande  - Unidade</w:t>
            </w:r>
          </w:p>
        </w:tc>
        <w:tc>
          <w:tcPr>
            <w:tcW w:w="1843" w:type="dxa"/>
          </w:tcPr>
          <w:p w14:paraId="4B594149" w14:textId="77777777" w:rsidR="001357D0" w:rsidRPr="00060FE1" w:rsidRDefault="001357D0" w:rsidP="004F49CC">
            <w:pPr>
              <w:snapToGrid w:val="0"/>
              <w:jc w:val="center"/>
              <w:rPr>
                <w:sz w:val="20"/>
                <w:szCs w:val="20"/>
              </w:rPr>
            </w:pPr>
            <w:r w:rsidRPr="00060FE1">
              <w:rPr>
                <w:sz w:val="20"/>
                <w:szCs w:val="20"/>
              </w:rPr>
              <w:t>15,00</w:t>
            </w:r>
          </w:p>
        </w:tc>
      </w:tr>
      <w:tr w:rsidR="001357D0" w:rsidRPr="00060FE1" w14:paraId="39592960" w14:textId="77777777">
        <w:trPr>
          <w:trHeight w:val="315"/>
        </w:trPr>
        <w:tc>
          <w:tcPr>
            <w:tcW w:w="7088" w:type="dxa"/>
            <w:shd w:val="solid" w:color="C0C0C0" w:fill="FFFFFF"/>
          </w:tcPr>
          <w:p w14:paraId="0AF3C1C2" w14:textId="77777777" w:rsidR="001357D0" w:rsidRPr="00060FE1" w:rsidRDefault="001357D0" w:rsidP="004F49CC">
            <w:pPr>
              <w:snapToGrid w:val="0"/>
              <w:rPr>
                <w:sz w:val="20"/>
                <w:szCs w:val="20"/>
              </w:rPr>
            </w:pPr>
            <w:r w:rsidRPr="00060FE1">
              <w:rPr>
                <w:sz w:val="20"/>
                <w:szCs w:val="20"/>
              </w:rPr>
              <w:t>Retirada  de ponto</w:t>
            </w:r>
          </w:p>
        </w:tc>
        <w:tc>
          <w:tcPr>
            <w:tcW w:w="1843" w:type="dxa"/>
            <w:shd w:val="solid" w:color="C0C0C0" w:fill="FFFFFF"/>
          </w:tcPr>
          <w:p w14:paraId="445CDB62" w14:textId="77777777" w:rsidR="001357D0" w:rsidRPr="00060FE1" w:rsidRDefault="001357D0" w:rsidP="004F49CC">
            <w:pPr>
              <w:snapToGrid w:val="0"/>
              <w:jc w:val="center"/>
              <w:rPr>
                <w:sz w:val="20"/>
                <w:szCs w:val="20"/>
              </w:rPr>
            </w:pPr>
            <w:r w:rsidRPr="00060FE1">
              <w:rPr>
                <w:sz w:val="20"/>
                <w:szCs w:val="20"/>
              </w:rPr>
              <w:t>8,00</w:t>
            </w:r>
          </w:p>
        </w:tc>
      </w:tr>
      <w:tr w:rsidR="001357D0" w:rsidRPr="00060FE1" w14:paraId="6A84CBA1" w14:textId="77777777">
        <w:trPr>
          <w:trHeight w:val="315"/>
        </w:trPr>
        <w:tc>
          <w:tcPr>
            <w:tcW w:w="7088" w:type="dxa"/>
          </w:tcPr>
          <w:p w14:paraId="2C951B7F" w14:textId="77777777" w:rsidR="001357D0" w:rsidRPr="00060FE1" w:rsidRDefault="001357D0" w:rsidP="004F49CC">
            <w:pPr>
              <w:snapToGrid w:val="0"/>
              <w:rPr>
                <w:sz w:val="20"/>
                <w:szCs w:val="20"/>
              </w:rPr>
            </w:pPr>
            <w:proofErr w:type="spellStart"/>
            <w:r w:rsidRPr="00060FE1">
              <w:rPr>
                <w:sz w:val="20"/>
                <w:szCs w:val="20"/>
              </w:rPr>
              <w:t>Retinografia</w:t>
            </w:r>
            <w:proofErr w:type="spellEnd"/>
          </w:p>
        </w:tc>
        <w:tc>
          <w:tcPr>
            <w:tcW w:w="1843" w:type="dxa"/>
          </w:tcPr>
          <w:p w14:paraId="6F4CA5E2" w14:textId="77777777" w:rsidR="001357D0" w:rsidRPr="00060FE1" w:rsidRDefault="001357D0" w:rsidP="004F49CC">
            <w:pPr>
              <w:snapToGrid w:val="0"/>
              <w:jc w:val="center"/>
              <w:rPr>
                <w:sz w:val="20"/>
                <w:szCs w:val="20"/>
              </w:rPr>
            </w:pPr>
            <w:r w:rsidRPr="00060FE1">
              <w:rPr>
                <w:sz w:val="20"/>
                <w:szCs w:val="20"/>
              </w:rPr>
              <w:t>10,00</w:t>
            </w:r>
          </w:p>
        </w:tc>
      </w:tr>
      <w:tr w:rsidR="001357D0" w:rsidRPr="00060FE1" w14:paraId="6CF5B1F8" w14:textId="77777777">
        <w:trPr>
          <w:trHeight w:val="315"/>
        </w:trPr>
        <w:tc>
          <w:tcPr>
            <w:tcW w:w="7088" w:type="dxa"/>
            <w:shd w:val="solid" w:color="C0C0C0" w:fill="FFFFFF"/>
          </w:tcPr>
          <w:p w14:paraId="0384DB80" w14:textId="77777777" w:rsidR="001357D0" w:rsidRPr="00060FE1" w:rsidRDefault="001357D0" w:rsidP="004F49CC">
            <w:pPr>
              <w:snapToGrid w:val="0"/>
              <w:rPr>
                <w:sz w:val="20"/>
                <w:szCs w:val="20"/>
              </w:rPr>
            </w:pPr>
            <w:r w:rsidRPr="00060FE1">
              <w:rPr>
                <w:sz w:val="20"/>
                <w:szCs w:val="20"/>
              </w:rPr>
              <w:t>Retirada de gesso</w:t>
            </w:r>
          </w:p>
        </w:tc>
        <w:tc>
          <w:tcPr>
            <w:tcW w:w="1843" w:type="dxa"/>
            <w:shd w:val="solid" w:color="C0C0C0" w:fill="FFFFFF"/>
          </w:tcPr>
          <w:p w14:paraId="1AE56238" w14:textId="77777777" w:rsidR="001357D0" w:rsidRPr="00060FE1" w:rsidRDefault="001357D0" w:rsidP="004F49CC">
            <w:pPr>
              <w:snapToGrid w:val="0"/>
              <w:jc w:val="center"/>
              <w:rPr>
                <w:sz w:val="20"/>
                <w:szCs w:val="20"/>
              </w:rPr>
            </w:pPr>
            <w:r w:rsidRPr="00060FE1">
              <w:rPr>
                <w:sz w:val="20"/>
                <w:szCs w:val="20"/>
              </w:rPr>
              <w:t>5,00</w:t>
            </w:r>
          </w:p>
        </w:tc>
      </w:tr>
      <w:tr w:rsidR="001357D0" w:rsidRPr="00060FE1" w14:paraId="5894651B" w14:textId="77777777">
        <w:trPr>
          <w:trHeight w:val="315"/>
        </w:trPr>
        <w:tc>
          <w:tcPr>
            <w:tcW w:w="7088" w:type="dxa"/>
          </w:tcPr>
          <w:p w14:paraId="28B956B4" w14:textId="77777777" w:rsidR="001357D0" w:rsidRPr="00060FE1" w:rsidRDefault="001357D0" w:rsidP="004F49CC">
            <w:pPr>
              <w:snapToGrid w:val="0"/>
              <w:rPr>
                <w:sz w:val="20"/>
                <w:szCs w:val="20"/>
              </w:rPr>
            </w:pPr>
            <w:r w:rsidRPr="00060FE1">
              <w:rPr>
                <w:sz w:val="20"/>
                <w:szCs w:val="20"/>
              </w:rPr>
              <w:t>Hemodiálise - Sessão fora da sala específica</w:t>
            </w:r>
          </w:p>
        </w:tc>
        <w:tc>
          <w:tcPr>
            <w:tcW w:w="1843" w:type="dxa"/>
          </w:tcPr>
          <w:p w14:paraId="69400889" w14:textId="77777777" w:rsidR="001357D0" w:rsidRPr="00060FE1" w:rsidRDefault="001357D0" w:rsidP="004F49CC">
            <w:pPr>
              <w:snapToGrid w:val="0"/>
              <w:jc w:val="center"/>
              <w:rPr>
                <w:sz w:val="20"/>
                <w:szCs w:val="20"/>
              </w:rPr>
            </w:pPr>
            <w:r w:rsidRPr="00060FE1">
              <w:rPr>
                <w:sz w:val="20"/>
                <w:szCs w:val="20"/>
              </w:rPr>
              <w:t>85,00</w:t>
            </w:r>
          </w:p>
        </w:tc>
      </w:tr>
      <w:tr w:rsidR="001357D0" w:rsidRPr="00060FE1" w14:paraId="208F8611" w14:textId="77777777">
        <w:trPr>
          <w:trHeight w:val="315"/>
        </w:trPr>
        <w:tc>
          <w:tcPr>
            <w:tcW w:w="7088" w:type="dxa"/>
            <w:shd w:val="solid" w:color="C0C0C0" w:fill="FFFFFF"/>
          </w:tcPr>
          <w:p w14:paraId="4FF7A7E1" w14:textId="77777777" w:rsidR="001357D0" w:rsidRPr="00060FE1" w:rsidRDefault="001357D0" w:rsidP="004F49CC">
            <w:pPr>
              <w:snapToGrid w:val="0"/>
              <w:rPr>
                <w:sz w:val="20"/>
                <w:szCs w:val="20"/>
              </w:rPr>
            </w:pPr>
            <w:r w:rsidRPr="00060FE1">
              <w:rPr>
                <w:sz w:val="20"/>
                <w:szCs w:val="20"/>
              </w:rPr>
              <w:t>Retirada  de ponto</w:t>
            </w:r>
          </w:p>
        </w:tc>
        <w:tc>
          <w:tcPr>
            <w:tcW w:w="1843" w:type="dxa"/>
            <w:shd w:val="solid" w:color="C0C0C0" w:fill="FFFFFF"/>
          </w:tcPr>
          <w:p w14:paraId="6AF0523B" w14:textId="77777777" w:rsidR="001357D0" w:rsidRPr="00060FE1" w:rsidRDefault="001357D0" w:rsidP="004F49CC">
            <w:pPr>
              <w:snapToGrid w:val="0"/>
              <w:jc w:val="center"/>
              <w:rPr>
                <w:sz w:val="20"/>
                <w:szCs w:val="20"/>
              </w:rPr>
            </w:pPr>
            <w:r w:rsidRPr="00060FE1">
              <w:rPr>
                <w:sz w:val="20"/>
                <w:szCs w:val="20"/>
              </w:rPr>
              <w:t>8,00</w:t>
            </w:r>
          </w:p>
        </w:tc>
      </w:tr>
      <w:tr w:rsidR="001357D0" w:rsidRPr="00060FE1" w14:paraId="3D2EDB0F" w14:textId="77777777">
        <w:trPr>
          <w:trHeight w:val="315"/>
        </w:trPr>
        <w:tc>
          <w:tcPr>
            <w:tcW w:w="7088" w:type="dxa"/>
          </w:tcPr>
          <w:p w14:paraId="3D16EB8E" w14:textId="77777777" w:rsidR="001357D0" w:rsidRPr="00060FE1" w:rsidRDefault="001357D0" w:rsidP="004F49CC">
            <w:pPr>
              <w:snapToGrid w:val="0"/>
              <w:rPr>
                <w:sz w:val="20"/>
                <w:szCs w:val="20"/>
              </w:rPr>
            </w:pPr>
            <w:r w:rsidRPr="00060FE1">
              <w:rPr>
                <w:sz w:val="20"/>
                <w:szCs w:val="20"/>
              </w:rPr>
              <w:t>Nebulização - Sessão  inclui O2.</w:t>
            </w:r>
          </w:p>
        </w:tc>
        <w:tc>
          <w:tcPr>
            <w:tcW w:w="1843" w:type="dxa"/>
          </w:tcPr>
          <w:p w14:paraId="335774F6" w14:textId="57E888E4" w:rsidR="001357D0" w:rsidRPr="00060FE1" w:rsidRDefault="001E4249" w:rsidP="004F49CC">
            <w:pPr>
              <w:snapToGrid w:val="0"/>
              <w:jc w:val="center"/>
              <w:rPr>
                <w:sz w:val="20"/>
                <w:szCs w:val="20"/>
              </w:rPr>
            </w:pPr>
            <w:r>
              <w:rPr>
                <w:sz w:val="20"/>
                <w:szCs w:val="20"/>
              </w:rPr>
              <w:t>10</w:t>
            </w:r>
            <w:r w:rsidR="001357D0" w:rsidRPr="00060FE1">
              <w:rPr>
                <w:sz w:val="20"/>
                <w:szCs w:val="20"/>
              </w:rPr>
              <w:t>,00</w:t>
            </w:r>
          </w:p>
        </w:tc>
      </w:tr>
      <w:tr w:rsidR="001357D0" w:rsidRPr="00060FE1" w14:paraId="456F4B3B" w14:textId="77777777">
        <w:trPr>
          <w:trHeight w:val="315"/>
        </w:trPr>
        <w:tc>
          <w:tcPr>
            <w:tcW w:w="7088" w:type="dxa"/>
            <w:shd w:val="solid" w:color="C0C0C0" w:fill="FFFFFF"/>
          </w:tcPr>
          <w:p w14:paraId="4996922F" w14:textId="77777777" w:rsidR="001357D0" w:rsidRPr="00060FE1" w:rsidRDefault="001357D0" w:rsidP="004F49CC">
            <w:pPr>
              <w:snapToGrid w:val="0"/>
              <w:rPr>
                <w:sz w:val="20"/>
                <w:szCs w:val="20"/>
              </w:rPr>
            </w:pPr>
            <w:r w:rsidRPr="00060FE1">
              <w:rPr>
                <w:sz w:val="20"/>
                <w:szCs w:val="20"/>
              </w:rPr>
              <w:lastRenderedPageBreak/>
              <w:t>Taxa de isolamento</w:t>
            </w:r>
          </w:p>
        </w:tc>
        <w:tc>
          <w:tcPr>
            <w:tcW w:w="1843" w:type="dxa"/>
            <w:shd w:val="solid" w:color="C0C0C0" w:fill="FFFFFF"/>
          </w:tcPr>
          <w:p w14:paraId="3072F6B5" w14:textId="77777777" w:rsidR="001357D0" w:rsidRPr="00060FE1" w:rsidRDefault="001357D0" w:rsidP="004F49CC">
            <w:pPr>
              <w:snapToGrid w:val="0"/>
              <w:jc w:val="center"/>
              <w:rPr>
                <w:sz w:val="20"/>
                <w:szCs w:val="20"/>
              </w:rPr>
            </w:pPr>
            <w:r w:rsidRPr="00060FE1">
              <w:rPr>
                <w:sz w:val="20"/>
                <w:szCs w:val="20"/>
              </w:rPr>
              <w:t>26,00</w:t>
            </w:r>
          </w:p>
        </w:tc>
      </w:tr>
      <w:tr w:rsidR="001357D0" w:rsidRPr="00060FE1" w14:paraId="4CF14B42" w14:textId="77777777">
        <w:trPr>
          <w:trHeight w:val="315"/>
        </w:trPr>
        <w:tc>
          <w:tcPr>
            <w:tcW w:w="8931" w:type="dxa"/>
            <w:gridSpan w:val="2"/>
          </w:tcPr>
          <w:p w14:paraId="59A5E93A" w14:textId="77777777" w:rsidR="001357D0" w:rsidRPr="00060FE1" w:rsidRDefault="001357D0" w:rsidP="004F49CC">
            <w:pPr>
              <w:snapToGrid w:val="0"/>
              <w:jc w:val="center"/>
              <w:rPr>
                <w:b/>
                <w:sz w:val="20"/>
                <w:szCs w:val="20"/>
              </w:rPr>
            </w:pPr>
            <w:r w:rsidRPr="00060FE1">
              <w:rPr>
                <w:b/>
                <w:sz w:val="20"/>
                <w:szCs w:val="20"/>
              </w:rPr>
              <w:t>TX EQUIPAMENTOS</w:t>
            </w:r>
          </w:p>
        </w:tc>
      </w:tr>
      <w:tr w:rsidR="001357D0" w:rsidRPr="00060FE1" w14:paraId="612A8D29" w14:textId="77777777">
        <w:trPr>
          <w:trHeight w:val="315"/>
        </w:trPr>
        <w:tc>
          <w:tcPr>
            <w:tcW w:w="7088" w:type="dxa"/>
            <w:shd w:val="solid" w:color="C0C0C0" w:fill="FFFFFF"/>
          </w:tcPr>
          <w:p w14:paraId="5FE1001C" w14:textId="77777777" w:rsidR="001357D0" w:rsidRPr="00060FE1" w:rsidRDefault="001357D0" w:rsidP="004F49CC">
            <w:pPr>
              <w:snapToGrid w:val="0"/>
              <w:rPr>
                <w:sz w:val="20"/>
                <w:szCs w:val="20"/>
              </w:rPr>
            </w:pPr>
            <w:r w:rsidRPr="00060FE1">
              <w:rPr>
                <w:sz w:val="20"/>
                <w:szCs w:val="20"/>
              </w:rPr>
              <w:t>Aparelho de anestesia</w:t>
            </w:r>
          </w:p>
        </w:tc>
        <w:tc>
          <w:tcPr>
            <w:tcW w:w="1843" w:type="dxa"/>
            <w:shd w:val="solid" w:color="C0C0C0" w:fill="FFFFFF"/>
          </w:tcPr>
          <w:p w14:paraId="55CE29E8" w14:textId="77777777" w:rsidR="001357D0" w:rsidRPr="00060FE1" w:rsidRDefault="001357D0" w:rsidP="004F49CC">
            <w:pPr>
              <w:snapToGrid w:val="0"/>
              <w:jc w:val="center"/>
              <w:rPr>
                <w:sz w:val="20"/>
                <w:szCs w:val="20"/>
              </w:rPr>
            </w:pPr>
            <w:r w:rsidRPr="00060FE1">
              <w:rPr>
                <w:sz w:val="20"/>
                <w:szCs w:val="20"/>
              </w:rPr>
              <w:t>51,00</w:t>
            </w:r>
          </w:p>
        </w:tc>
      </w:tr>
      <w:tr w:rsidR="001357D0" w:rsidRPr="00060FE1" w14:paraId="32F0FE61" w14:textId="77777777">
        <w:trPr>
          <w:trHeight w:val="315"/>
        </w:trPr>
        <w:tc>
          <w:tcPr>
            <w:tcW w:w="7088" w:type="dxa"/>
          </w:tcPr>
          <w:p w14:paraId="38763C9B" w14:textId="77777777" w:rsidR="001357D0" w:rsidRPr="00060FE1" w:rsidRDefault="001357D0" w:rsidP="004F49CC">
            <w:pPr>
              <w:snapToGrid w:val="0"/>
              <w:rPr>
                <w:sz w:val="20"/>
                <w:szCs w:val="20"/>
              </w:rPr>
            </w:pPr>
            <w:r w:rsidRPr="00060FE1">
              <w:rPr>
                <w:sz w:val="20"/>
                <w:szCs w:val="20"/>
              </w:rPr>
              <w:t>Aparelho de RX (CTI E BC)</w:t>
            </w:r>
          </w:p>
        </w:tc>
        <w:tc>
          <w:tcPr>
            <w:tcW w:w="1843" w:type="dxa"/>
          </w:tcPr>
          <w:p w14:paraId="2AFFD090" w14:textId="77777777" w:rsidR="001357D0" w:rsidRPr="00060FE1" w:rsidRDefault="001357D0" w:rsidP="004F49CC">
            <w:pPr>
              <w:snapToGrid w:val="0"/>
              <w:jc w:val="center"/>
              <w:rPr>
                <w:sz w:val="20"/>
                <w:szCs w:val="20"/>
              </w:rPr>
            </w:pPr>
            <w:r w:rsidRPr="00060FE1">
              <w:rPr>
                <w:sz w:val="20"/>
                <w:szCs w:val="20"/>
              </w:rPr>
              <w:t>25,00</w:t>
            </w:r>
          </w:p>
        </w:tc>
      </w:tr>
      <w:tr w:rsidR="001357D0" w:rsidRPr="00060FE1" w14:paraId="737A9AF8" w14:textId="77777777">
        <w:trPr>
          <w:trHeight w:val="315"/>
        </w:trPr>
        <w:tc>
          <w:tcPr>
            <w:tcW w:w="7088" w:type="dxa"/>
            <w:shd w:val="solid" w:color="C0C0C0" w:fill="FFFFFF"/>
          </w:tcPr>
          <w:p w14:paraId="625B8F73" w14:textId="77777777" w:rsidR="001357D0" w:rsidRPr="00060FE1" w:rsidRDefault="001357D0" w:rsidP="004F49CC">
            <w:pPr>
              <w:snapToGrid w:val="0"/>
              <w:rPr>
                <w:sz w:val="20"/>
                <w:szCs w:val="20"/>
              </w:rPr>
            </w:pPr>
            <w:r w:rsidRPr="00060FE1">
              <w:rPr>
                <w:sz w:val="20"/>
                <w:szCs w:val="20"/>
              </w:rPr>
              <w:t>Aparelho fototerapia</w:t>
            </w:r>
          </w:p>
        </w:tc>
        <w:tc>
          <w:tcPr>
            <w:tcW w:w="1843" w:type="dxa"/>
            <w:shd w:val="solid" w:color="C0C0C0" w:fill="FFFFFF"/>
          </w:tcPr>
          <w:p w14:paraId="6D9B222A" w14:textId="77777777" w:rsidR="001357D0" w:rsidRPr="00060FE1" w:rsidRDefault="001357D0" w:rsidP="004F49CC">
            <w:pPr>
              <w:snapToGrid w:val="0"/>
              <w:jc w:val="center"/>
              <w:rPr>
                <w:sz w:val="20"/>
                <w:szCs w:val="20"/>
              </w:rPr>
            </w:pPr>
            <w:r w:rsidRPr="00060FE1">
              <w:rPr>
                <w:sz w:val="20"/>
                <w:szCs w:val="20"/>
              </w:rPr>
              <w:t>24,00</w:t>
            </w:r>
          </w:p>
        </w:tc>
      </w:tr>
      <w:tr w:rsidR="001357D0" w:rsidRPr="00060FE1" w14:paraId="71A61447" w14:textId="77777777">
        <w:trPr>
          <w:trHeight w:val="315"/>
        </w:trPr>
        <w:tc>
          <w:tcPr>
            <w:tcW w:w="7088" w:type="dxa"/>
          </w:tcPr>
          <w:p w14:paraId="419803B8" w14:textId="77777777" w:rsidR="001357D0" w:rsidRPr="00060FE1" w:rsidRDefault="001357D0" w:rsidP="004F49CC">
            <w:pPr>
              <w:snapToGrid w:val="0"/>
              <w:rPr>
                <w:sz w:val="20"/>
                <w:szCs w:val="20"/>
              </w:rPr>
            </w:pPr>
            <w:r w:rsidRPr="00060FE1">
              <w:rPr>
                <w:sz w:val="20"/>
                <w:szCs w:val="20"/>
              </w:rPr>
              <w:t xml:space="preserve">Aparelho de </w:t>
            </w:r>
            <w:proofErr w:type="spellStart"/>
            <w:r w:rsidRPr="00060FE1">
              <w:rPr>
                <w:sz w:val="20"/>
                <w:szCs w:val="20"/>
              </w:rPr>
              <w:t>Criodiatermia</w:t>
            </w:r>
            <w:proofErr w:type="spellEnd"/>
            <w:r w:rsidRPr="00060FE1">
              <w:rPr>
                <w:sz w:val="20"/>
                <w:szCs w:val="20"/>
              </w:rPr>
              <w:t xml:space="preserve"> oftálmica (uso)</w:t>
            </w:r>
          </w:p>
        </w:tc>
        <w:tc>
          <w:tcPr>
            <w:tcW w:w="1843" w:type="dxa"/>
          </w:tcPr>
          <w:p w14:paraId="7FD38BC5" w14:textId="77777777" w:rsidR="001357D0" w:rsidRPr="00060FE1" w:rsidRDefault="001357D0" w:rsidP="004F49CC">
            <w:pPr>
              <w:snapToGrid w:val="0"/>
              <w:jc w:val="center"/>
              <w:rPr>
                <w:sz w:val="20"/>
                <w:szCs w:val="20"/>
              </w:rPr>
            </w:pPr>
            <w:r w:rsidRPr="00060FE1">
              <w:rPr>
                <w:sz w:val="20"/>
                <w:szCs w:val="20"/>
              </w:rPr>
              <w:t>16,00</w:t>
            </w:r>
          </w:p>
        </w:tc>
      </w:tr>
      <w:tr w:rsidR="001357D0" w:rsidRPr="00060FE1" w14:paraId="73C8C912" w14:textId="77777777">
        <w:trPr>
          <w:trHeight w:val="315"/>
        </w:trPr>
        <w:tc>
          <w:tcPr>
            <w:tcW w:w="7088" w:type="dxa"/>
            <w:shd w:val="solid" w:color="C0C0C0" w:fill="FFFFFF"/>
          </w:tcPr>
          <w:p w14:paraId="0B64D09F" w14:textId="77777777" w:rsidR="001357D0" w:rsidRPr="00060FE1" w:rsidRDefault="001357D0" w:rsidP="004F49CC">
            <w:pPr>
              <w:snapToGrid w:val="0"/>
              <w:rPr>
                <w:sz w:val="20"/>
                <w:szCs w:val="20"/>
              </w:rPr>
            </w:pPr>
            <w:r w:rsidRPr="00060FE1">
              <w:rPr>
                <w:sz w:val="20"/>
                <w:szCs w:val="20"/>
              </w:rPr>
              <w:t>Aspirador de secreção (Apto e Enfermaria)</w:t>
            </w:r>
          </w:p>
        </w:tc>
        <w:tc>
          <w:tcPr>
            <w:tcW w:w="1843" w:type="dxa"/>
            <w:shd w:val="solid" w:color="C0C0C0" w:fill="FFFFFF"/>
          </w:tcPr>
          <w:p w14:paraId="35A41BBC" w14:textId="77777777" w:rsidR="001357D0" w:rsidRPr="00060FE1" w:rsidRDefault="001357D0" w:rsidP="004F49CC">
            <w:pPr>
              <w:snapToGrid w:val="0"/>
              <w:jc w:val="center"/>
              <w:rPr>
                <w:sz w:val="20"/>
                <w:szCs w:val="20"/>
              </w:rPr>
            </w:pPr>
            <w:r w:rsidRPr="00060FE1">
              <w:rPr>
                <w:sz w:val="20"/>
                <w:szCs w:val="20"/>
              </w:rPr>
              <w:t>6,00</w:t>
            </w:r>
          </w:p>
        </w:tc>
      </w:tr>
      <w:tr w:rsidR="001357D0" w:rsidRPr="00060FE1" w14:paraId="3C7A2C96" w14:textId="77777777">
        <w:trPr>
          <w:trHeight w:val="315"/>
        </w:trPr>
        <w:tc>
          <w:tcPr>
            <w:tcW w:w="7088" w:type="dxa"/>
          </w:tcPr>
          <w:p w14:paraId="78D6A634" w14:textId="77777777" w:rsidR="001357D0" w:rsidRPr="00060FE1" w:rsidRDefault="001357D0" w:rsidP="004F49CC">
            <w:pPr>
              <w:snapToGrid w:val="0"/>
              <w:rPr>
                <w:sz w:val="20"/>
                <w:szCs w:val="20"/>
              </w:rPr>
            </w:pPr>
            <w:r w:rsidRPr="00060FE1">
              <w:rPr>
                <w:sz w:val="20"/>
                <w:szCs w:val="20"/>
              </w:rPr>
              <w:t xml:space="preserve">Balão </w:t>
            </w:r>
            <w:proofErr w:type="spellStart"/>
            <w:r w:rsidRPr="00060FE1">
              <w:rPr>
                <w:sz w:val="20"/>
                <w:szCs w:val="20"/>
              </w:rPr>
              <w:t>Intra-Aórtico</w:t>
            </w:r>
            <w:proofErr w:type="spellEnd"/>
            <w:r w:rsidRPr="00060FE1">
              <w:rPr>
                <w:sz w:val="20"/>
                <w:szCs w:val="20"/>
              </w:rPr>
              <w:t xml:space="preserve"> monitorização – 1ª hora</w:t>
            </w:r>
          </w:p>
        </w:tc>
        <w:tc>
          <w:tcPr>
            <w:tcW w:w="1843" w:type="dxa"/>
          </w:tcPr>
          <w:p w14:paraId="5DB32408" w14:textId="77777777" w:rsidR="001357D0" w:rsidRPr="00060FE1" w:rsidRDefault="001357D0" w:rsidP="004F49CC">
            <w:pPr>
              <w:snapToGrid w:val="0"/>
              <w:jc w:val="center"/>
              <w:rPr>
                <w:sz w:val="20"/>
                <w:szCs w:val="20"/>
              </w:rPr>
            </w:pPr>
            <w:r w:rsidRPr="00060FE1">
              <w:rPr>
                <w:sz w:val="20"/>
                <w:szCs w:val="20"/>
              </w:rPr>
              <w:t>58,00</w:t>
            </w:r>
          </w:p>
        </w:tc>
      </w:tr>
      <w:tr w:rsidR="001357D0" w:rsidRPr="00060FE1" w14:paraId="68AB975E" w14:textId="77777777">
        <w:trPr>
          <w:trHeight w:val="315"/>
        </w:trPr>
        <w:tc>
          <w:tcPr>
            <w:tcW w:w="7088" w:type="dxa"/>
            <w:shd w:val="solid" w:color="C0C0C0" w:fill="FFFFFF"/>
          </w:tcPr>
          <w:p w14:paraId="360D3CA0" w14:textId="77777777" w:rsidR="001357D0" w:rsidRPr="00060FE1" w:rsidRDefault="001357D0" w:rsidP="004F49CC">
            <w:pPr>
              <w:snapToGrid w:val="0"/>
              <w:rPr>
                <w:sz w:val="20"/>
                <w:szCs w:val="20"/>
              </w:rPr>
            </w:pPr>
            <w:r w:rsidRPr="00060FE1">
              <w:rPr>
                <w:sz w:val="20"/>
                <w:szCs w:val="20"/>
              </w:rPr>
              <w:t xml:space="preserve">Balão </w:t>
            </w:r>
            <w:proofErr w:type="spellStart"/>
            <w:r w:rsidRPr="00060FE1">
              <w:rPr>
                <w:sz w:val="20"/>
                <w:szCs w:val="20"/>
              </w:rPr>
              <w:t>Intra-Aórtico</w:t>
            </w:r>
            <w:proofErr w:type="spellEnd"/>
            <w:r w:rsidRPr="00060FE1">
              <w:rPr>
                <w:sz w:val="20"/>
                <w:szCs w:val="20"/>
              </w:rPr>
              <w:t xml:space="preserve"> monitorização – hora </w:t>
            </w:r>
            <w:proofErr w:type="spellStart"/>
            <w:r w:rsidRPr="00060FE1">
              <w:rPr>
                <w:sz w:val="20"/>
                <w:szCs w:val="20"/>
              </w:rPr>
              <w:t>subseqüente</w:t>
            </w:r>
            <w:proofErr w:type="spellEnd"/>
          </w:p>
        </w:tc>
        <w:tc>
          <w:tcPr>
            <w:tcW w:w="1843" w:type="dxa"/>
            <w:shd w:val="solid" w:color="C0C0C0" w:fill="FFFFFF"/>
          </w:tcPr>
          <w:p w14:paraId="34DBA091" w14:textId="77777777" w:rsidR="001357D0" w:rsidRPr="00060FE1" w:rsidRDefault="001357D0" w:rsidP="004F49CC">
            <w:pPr>
              <w:snapToGrid w:val="0"/>
              <w:jc w:val="center"/>
              <w:rPr>
                <w:sz w:val="20"/>
                <w:szCs w:val="20"/>
              </w:rPr>
            </w:pPr>
            <w:r w:rsidRPr="00060FE1">
              <w:rPr>
                <w:sz w:val="20"/>
                <w:szCs w:val="20"/>
              </w:rPr>
              <w:t>9,00</w:t>
            </w:r>
          </w:p>
        </w:tc>
      </w:tr>
      <w:tr w:rsidR="001357D0" w:rsidRPr="00060FE1" w14:paraId="7C65034C" w14:textId="77777777">
        <w:trPr>
          <w:trHeight w:val="315"/>
        </w:trPr>
        <w:tc>
          <w:tcPr>
            <w:tcW w:w="7088" w:type="dxa"/>
          </w:tcPr>
          <w:p w14:paraId="19DACFEF" w14:textId="77777777" w:rsidR="001357D0" w:rsidRPr="00060FE1" w:rsidRDefault="001357D0" w:rsidP="004F49CC">
            <w:pPr>
              <w:snapToGrid w:val="0"/>
              <w:rPr>
                <w:sz w:val="20"/>
                <w:szCs w:val="20"/>
              </w:rPr>
            </w:pPr>
            <w:r w:rsidRPr="00060FE1">
              <w:rPr>
                <w:sz w:val="20"/>
                <w:szCs w:val="20"/>
              </w:rPr>
              <w:t>Berço aquecido 24 h fora UTI (dia)</w:t>
            </w:r>
          </w:p>
        </w:tc>
        <w:tc>
          <w:tcPr>
            <w:tcW w:w="1843" w:type="dxa"/>
          </w:tcPr>
          <w:p w14:paraId="7A67D50B" w14:textId="77777777" w:rsidR="001357D0" w:rsidRPr="00060FE1" w:rsidRDefault="001357D0" w:rsidP="004F49CC">
            <w:pPr>
              <w:snapToGrid w:val="0"/>
              <w:jc w:val="center"/>
              <w:rPr>
                <w:sz w:val="20"/>
                <w:szCs w:val="20"/>
              </w:rPr>
            </w:pPr>
            <w:r w:rsidRPr="00060FE1">
              <w:rPr>
                <w:sz w:val="20"/>
                <w:szCs w:val="20"/>
              </w:rPr>
              <w:t>16,00</w:t>
            </w:r>
          </w:p>
        </w:tc>
      </w:tr>
      <w:tr w:rsidR="001357D0" w:rsidRPr="00060FE1" w14:paraId="479836D0" w14:textId="77777777">
        <w:trPr>
          <w:trHeight w:val="315"/>
        </w:trPr>
        <w:tc>
          <w:tcPr>
            <w:tcW w:w="7088" w:type="dxa"/>
            <w:shd w:val="solid" w:color="C0C0C0" w:fill="FFFFFF"/>
          </w:tcPr>
          <w:p w14:paraId="4A3C8800" w14:textId="77777777" w:rsidR="001357D0" w:rsidRPr="00060FE1" w:rsidRDefault="001357D0" w:rsidP="004F49CC">
            <w:pPr>
              <w:snapToGrid w:val="0"/>
              <w:rPr>
                <w:sz w:val="20"/>
                <w:szCs w:val="20"/>
              </w:rPr>
            </w:pPr>
            <w:r w:rsidRPr="00060FE1">
              <w:rPr>
                <w:sz w:val="20"/>
                <w:szCs w:val="20"/>
              </w:rPr>
              <w:t>Bisturi Elétrico bi</w:t>
            </w:r>
          </w:p>
        </w:tc>
        <w:tc>
          <w:tcPr>
            <w:tcW w:w="1843" w:type="dxa"/>
            <w:shd w:val="solid" w:color="C0C0C0" w:fill="FFFFFF"/>
          </w:tcPr>
          <w:p w14:paraId="0F3A388D" w14:textId="77777777" w:rsidR="001357D0" w:rsidRPr="00060FE1" w:rsidRDefault="001357D0" w:rsidP="004F49CC">
            <w:pPr>
              <w:snapToGrid w:val="0"/>
              <w:jc w:val="center"/>
              <w:rPr>
                <w:sz w:val="20"/>
                <w:szCs w:val="20"/>
              </w:rPr>
            </w:pPr>
            <w:r w:rsidRPr="00060FE1">
              <w:rPr>
                <w:sz w:val="20"/>
                <w:szCs w:val="20"/>
              </w:rPr>
              <w:t>26,00</w:t>
            </w:r>
          </w:p>
        </w:tc>
      </w:tr>
      <w:tr w:rsidR="001357D0" w:rsidRPr="00060FE1" w14:paraId="17D93E79" w14:textId="77777777">
        <w:trPr>
          <w:trHeight w:val="315"/>
        </w:trPr>
        <w:tc>
          <w:tcPr>
            <w:tcW w:w="7088" w:type="dxa"/>
          </w:tcPr>
          <w:p w14:paraId="357BAF3E" w14:textId="77777777" w:rsidR="001357D0" w:rsidRPr="00060FE1" w:rsidRDefault="001357D0" w:rsidP="004F49CC">
            <w:pPr>
              <w:snapToGrid w:val="0"/>
              <w:rPr>
                <w:sz w:val="20"/>
                <w:szCs w:val="20"/>
              </w:rPr>
            </w:pPr>
            <w:r w:rsidRPr="00060FE1">
              <w:rPr>
                <w:sz w:val="20"/>
                <w:szCs w:val="20"/>
              </w:rPr>
              <w:t>Bisturi Elétrico mono</w:t>
            </w:r>
          </w:p>
        </w:tc>
        <w:tc>
          <w:tcPr>
            <w:tcW w:w="1843" w:type="dxa"/>
          </w:tcPr>
          <w:p w14:paraId="64FEA3A8" w14:textId="77777777" w:rsidR="001357D0" w:rsidRPr="00060FE1" w:rsidRDefault="001357D0" w:rsidP="004F49CC">
            <w:pPr>
              <w:snapToGrid w:val="0"/>
              <w:jc w:val="center"/>
              <w:rPr>
                <w:sz w:val="20"/>
                <w:szCs w:val="20"/>
              </w:rPr>
            </w:pPr>
            <w:r w:rsidRPr="00060FE1">
              <w:rPr>
                <w:sz w:val="20"/>
                <w:szCs w:val="20"/>
              </w:rPr>
              <w:t>18,00</w:t>
            </w:r>
          </w:p>
        </w:tc>
      </w:tr>
      <w:tr w:rsidR="001357D0" w:rsidRPr="00060FE1" w14:paraId="12F12A95" w14:textId="77777777">
        <w:trPr>
          <w:trHeight w:val="315"/>
        </w:trPr>
        <w:tc>
          <w:tcPr>
            <w:tcW w:w="7088" w:type="dxa"/>
            <w:shd w:val="solid" w:color="C0C0C0" w:fill="FFFFFF"/>
          </w:tcPr>
          <w:p w14:paraId="043E64A7" w14:textId="77777777" w:rsidR="001357D0" w:rsidRPr="00060FE1" w:rsidRDefault="001357D0" w:rsidP="004F49CC">
            <w:pPr>
              <w:snapToGrid w:val="0"/>
              <w:rPr>
                <w:sz w:val="20"/>
                <w:szCs w:val="20"/>
              </w:rPr>
            </w:pPr>
            <w:r w:rsidRPr="00060FE1">
              <w:rPr>
                <w:sz w:val="20"/>
                <w:szCs w:val="20"/>
              </w:rPr>
              <w:t xml:space="preserve">Bomba de circulação </w:t>
            </w:r>
            <w:proofErr w:type="spellStart"/>
            <w:r w:rsidRPr="00060FE1">
              <w:rPr>
                <w:sz w:val="20"/>
                <w:szCs w:val="20"/>
              </w:rPr>
              <w:t>extra-corpórea</w:t>
            </w:r>
            <w:proofErr w:type="spellEnd"/>
          </w:p>
        </w:tc>
        <w:tc>
          <w:tcPr>
            <w:tcW w:w="1843" w:type="dxa"/>
            <w:shd w:val="solid" w:color="C0C0C0" w:fill="FFFFFF"/>
          </w:tcPr>
          <w:p w14:paraId="68A81316" w14:textId="77777777" w:rsidR="001357D0" w:rsidRPr="00060FE1" w:rsidRDefault="001357D0" w:rsidP="004F49CC">
            <w:pPr>
              <w:snapToGrid w:val="0"/>
              <w:jc w:val="center"/>
              <w:rPr>
                <w:sz w:val="20"/>
                <w:szCs w:val="20"/>
              </w:rPr>
            </w:pPr>
            <w:r w:rsidRPr="00060FE1">
              <w:rPr>
                <w:sz w:val="20"/>
                <w:szCs w:val="20"/>
              </w:rPr>
              <w:t>36,00</w:t>
            </w:r>
          </w:p>
        </w:tc>
      </w:tr>
      <w:tr w:rsidR="001357D0" w:rsidRPr="00060FE1" w14:paraId="33D04442" w14:textId="77777777">
        <w:trPr>
          <w:trHeight w:val="315"/>
        </w:trPr>
        <w:tc>
          <w:tcPr>
            <w:tcW w:w="7088" w:type="dxa"/>
          </w:tcPr>
          <w:p w14:paraId="48FB45B5" w14:textId="77777777" w:rsidR="001357D0" w:rsidRPr="00060FE1" w:rsidRDefault="001357D0" w:rsidP="004F49CC">
            <w:pPr>
              <w:snapToGrid w:val="0"/>
              <w:rPr>
                <w:sz w:val="20"/>
                <w:szCs w:val="20"/>
              </w:rPr>
            </w:pPr>
            <w:proofErr w:type="spellStart"/>
            <w:r w:rsidRPr="00060FE1">
              <w:rPr>
                <w:sz w:val="20"/>
                <w:szCs w:val="20"/>
              </w:rPr>
              <w:t>Broncoscópio</w:t>
            </w:r>
            <w:proofErr w:type="spellEnd"/>
            <w:r w:rsidRPr="00060FE1">
              <w:rPr>
                <w:sz w:val="20"/>
                <w:szCs w:val="20"/>
              </w:rPr>
              <w:t xml:space="preserve"> - ap. cirúrgico</w:t>
            </w:r>
          </w:p>
        </w:tc>
        <w:tc>
          <w:tcPr>
            <w:tcW w:w="1843" w:type="dxa"/>
          </w:tcPr>
          <w:p w14:paraId="6AAE17B4" w14:textId="77777777" w:rsidR="001357D0" w:rsidRPr="00060FE1" w:rsidRDefault="001357D0" w:rsidP="004F49CC">
            <w:pPr>
              <w:snapToGrid w:val="0"/>
              <w:jc w:val="center"/>
              <w:rPr>
                <w:sz w:val="20"/>
                <w:szCs w:val="20"/>
              </w:rPr>
            </w:pPr>
            <w:r w:rsidRPr="00060FE1">
              <w:rPr>
                <w:sz w:val="20"/>
                <w:szCs w:val="20"/>
              </w:rPr>
              <w:t>53,00</w:t>
            </w:r>
          </w:p>
        </w:tc>
      </w:tr>
      <w:tr w:rsidR="001357D0" w:rsidRPr="00060FE1" w14:paraId="25A1565E" w14:textId="77777777">
        <w:trPr>
          <w:trHeight w:val="315"/>
        </w:trPr>
        <w:tc>
          <w:tcPr>
            <w:tcW w:w="7088" w:type="dxa"/>
            <w:shd w:val="solid" w:color="C0C0C0" w:fill="FFFFFF"/>
          </w:tcPr>
          <w:p w14:paraId="57D77915" w14:textId="77777777" w:rsidR="001357D0" w:rsidRPr="00060FE1" w:rsidRDefault="001357D0" w:rsidP="004F49CC">
            <w:pPr>
              <w:snapToGrid w:val="0"/>
              <w:rPr>
                <w:sz w:val="20"/>
                <w:szCs w:val="20"/>
              </w:rPr>
            </w:pPr>
            <w:proofErr w:type="spellStart"/>
            <w:r w:rsidRPr="00060FE1">
              <w:rPr>
                <w:sz w:val="20"/>
                <w:szCs w:val="20"/>
              </w:rPr>
              <w:t>Campimetria</w:t>
            </w:r>
            <w:proofErr w:type="spellEnd"/>
            <w:r w:rsidRPr="00060FE1">
              <w:rPr>
                <w:sz w:val="20"/>
                <w:szCs w:val="20"/>
              </w:rPr>
              <w:t xml:space="preserve"> computadorizada</w:t>
            </w:r>
          </w:p>
        </w:tc>
        <w:tc>
          <w:tcPr>
            <w:tcW w:w="1843" w:type="dxa"/>
            <w:shd w:val="solid" w:color="C0C0C0" w:fill="FFFFFF"/>
          </w:tcPr>
          <w:p w14:paraId="004D040F" w14:textId="77777777" w:rsidR="001357D0" w:rsidRPr="00060FE1" w:rsidRDefault="001357D0" w:rsidP="004F49CC">
            <w:pPr>
              <w:snapToGrid w:val="0"/>
              <w:jc w:val="center"/>
              <w:rPr>
                <w:sz w:val="20"/>
                <w:szCs w:val="20"/>
              </w:rPr>
            </w:pPr>
            <w:r w:rsidRPr="00060FE1">
              <w:rPr>
                <w:sz w:val="20"/>
                <w:szCs w:val="20"/>
              </w:rPr>
              <w:t>26,00</w:t>
            </w:r>
          </w:p>
        </w:tc>
      </w:tr>
      <w:tr w:rsidR="001357D0" w:rsidRPr="00060FE1" w14:paraId="455B1096" w14:textId="77777777">
        <w:trPr>
          <w:trHeight w:val="315"/>
        </w:trPr>
        <w:tc>
          <w:tcPr>
            <w:tcW w:w="7088" w:type="dxa"/>
          </w:tcPr>
          <w:p w14:paraId="397B205A" w14:textId="77777777" w:rsidR="001357D0" w:rsidRPr="00060FE1" w:rsidRDefault="001357D0" w:rsidP="004F49CC">
            <w:pPr>
              <w:snapToGrid w:val="0"/>
              <w:rPr>
                <w:sz w:val="20"/>
                <w:szCs w:val="20"/>
              </w:rPr>
            </w:pPr>
            <w:r w:rsidRPr="00060FE1">
              <w:rPr>
                <w:sz w:val="20"/>
                <w:szCs w:val="20"/>
              </w:rPr>
              <w:t xml:space="preserve">Caneta p/ </w:t>
            </w:r>
            <w:proofErr w:type="spellStart"/>
            <w:r w:rsidRPr="00060FE1">
              <w:rPr>
                <w:sz w:val="20"/>
                <w:szCs w:val="20"/>
              </w:rPr>
              <w:t>Dermo</w:t>
            </w:r>
            <w:proofErr w:type="spellEnd"/>
            <w:r w:rsidRPr="00060FE1">
              <w:rPr>
                <w:sz w:val="20"/>
                <w:szCs w:val="20"/>
              </w:rPr>
              <w:t xml:space="preserve"> Abrasão </w:t>
            </w:r>
          </w:p>
        </w:tc>
        <w:tc>
          <w:tcPr>
            <w:tcW w:w="1843" w:type="dxa"/>
          </w:tcPr>
          <w:p w14:paraId="4394FA81" w14:textId="77777777" w:rsidR="001357D0" w:rsidRPr="00060FE1" w:rsidRDefault="001357D0" w:rsidP="004F49CC">
            <w:pPr>
              <w:snapToGrid w:val="0"/>
              <w:jc w:val="center"/>
              <w:rPr>
                <w:sz w:val="20"/>
                <w:szCs w:val="20"/>
              </w:rPr>
            </w:pPr>
            <w:r w:rsidRPr="00060FE1">
              <w:rPr>
                <w:sz w:val="20"/>
                <w:szCs w:val="20"/>
              </w:rPr>
              <w:t>18,00</w:t>
            </w:r>
          </w:p>
        </w:tc>
      </w:tr>
      <w:tr w:rsidR="001357D0" w:rsidRPr="00060FE1" w14:paraId="090F4A1B" w14:textId="77777777">
        <w:trPr>
          <w:trHeight w:val="315"/>
        </w:trPr>
        <w:tc>
          <w:tcPr>
            <w:tcW w:w="7088" w:type="dxa"/>
            <w:shd w:val="solid" w:color="C0C0C0" w:fill="FFFFFF"/>
          </w:tcPr>
          <w:p w14:paraId="51982FA5" w14:textId="77777777" w:rsidR="001357D0" w:rsidRPr="00060FE1" w:rsidRDefault="001357D0" w:rsidP="004F49CC">
            <w:pPr>
              <w:snapToGrid w:val="0"/>
              <w:rPr>
                <w:sz w:val="20"/>
                <w:szCs w:val="20"/>
              </w:rPr>
            </w:pPr>
            <w:proofErr w:type="spellStart"/>
            <w:r w:rsidRPr="00060FE1">
              <w:rPr>
                <w:sz w:val="20"/>
                <w:szCs w:val="20"/>
              </w:rPr>
              <w:t>Capnógrafo</w:t>
            </w:r>
            <w:proofErr w:type="spellEnd"/>
            <w:r w:rsidRPr="00060FE1">
              <w:rPr>
                <w:sz w:val="20"/>
                <w:szCs w:val="20"/>
              </w:rPr>
              <w:t xml:space="preserve"> </w:t>
            </w:r>
          </w:p>
        </w:tc>
        <w:tc>
          <w:tcPr>
            <w:tcW w:w="1843" w:type="dxa"/>
            <w:shd w:val="solid" w:color="C0C0C0" w:fill="FFFFFF"/>
          </w:tcPr>
          <w:p w14:paraId="5668AF06" w14:textId="77777777" w:rsidR="001357D0" w:rsidRPr="00060FE1" w:rsidRDefault="001357D0" w:rsidP="004F49CC">
            <w:pPr>
              <w:snapToGrid w:val="0"/>
              <w:jc w:val="center"/>
              <w:rPr>
                <w:sz w:val="20"/>
                <w:szCs w:val="20"/>
              </w:rPr>
            </w:pPr>
            <w:r w:rsidRPr="00060FE1">
              <w:rPr>
                <w:sz w:val="20"/>
                <w:szCs w:val="20"/>
              </w:rPr>
              <w:t>33,00</w:t>
            </w:r>
          </w:p>
        </w:tc>
      </w:tr>
      <w:tr w:rsidR="001357D0" w:rsidRPr="00060FE1" w14:paraId="1CFB7A92" w14:textId="77777777">
        <w:trPr>
          <w:trHeight w:val="315"/>
        </w:trPr>
        <w:tc>
          <w:tcPr>
            <w:tcW w:w="7088" w:type="dxa"/>
          </w:tcPr>
          <w:p w14:paraId="2A9AA7E1" w14:textId="77777777" w:rsidR="001357D0" w:rsidRPr="00060FE1" w:rsidRDefault="001357D0" w:rsidP="004F49CC">
            <w:pPr>
              <w:snapToGrid w:val="0"/>
              <w:rPr>
                <w:sz w:val="20"/>
                <w:szCs w:val="20"/>
              </w:rPr>
            </w:pPr>
            <w:proofErr w:type="spellStart"/>
            <w:r w:rsidRPr="00060FE1">
              <w:rPr>
                <w:sz w:val="20"/>
                <w:szCs w:val="20"/>
              </w:rPr>
              <w:t>Cardi</w:t>
            </w:r>
            <w:proofErr w:type="spellEnd"/>
            <w:r w:rsidRPr="00060FE1">
              <w:rPr>
                <w:sz w:val="20"/>
                <w:szCs w:val="20"/>
              </w:rPr>
              <w:t xml:space="preserve"> tacógrafo</w:t>
            </w:r>
          </w:p>
        </w:tc>
        <w:tc>
          <w:tcPr>
            <w:tcW w:w="1843" w:type="dxa"/>
          </w:tcPr>
          <w:p w14:paraId="0A2733D0" w14:textId="77777777" w:rsidR="001357D0" w:rsidRPr="00060FE1" w:rsidRDefault="001357D0" w:rsidP="004F49CC">
            <w:pPr>
              <w:snapToGrid w:val="0"/>
              <w:jc w:val="center"/>
              <w:rPr>
                <w:sz w:val="20"/>
                <w:szCs w:val="20"/>
              </w:rPr>
            </w:pPr>
            <w:r w:rsidRPr="00060FE1">
              <w:rPr>
                <w:sz w:val="20"/>
                <w:szCs w:val="20"/>
              </w:rPr>
              <w:t>15,00</w:t>
            </w:r>
          </w:p>
        </w:tc>
      </w:tr>
      <w:tr w:rsidR="001357D0" w:rsidRPr="00060FE1" w14:paraId="68B9E16D" w14:textId="77777777">
        <w:trPr>
          <w:trHeight w:val="315"/>
        </w:trPr>
        <w:tc>
          <w:tcPr>
            <w:tcW w:w="7088" w:type="dxa"/>
            <w:shd w:val="solid" w:color="C0C0C0" w:fill="FFFFFF"/>
          </w:tcPr>
          <w:p w14:paraId="7699FBDE" w14:textId="77777777" w:rsidR="001357D0" w:rsidRPr="00060FE1" w:rsidRDefault="001357D0" w:rsidP="004F49CC">
            <w:pPr>
              <w:snapToGrid w:val="0"/>
              <w:rPr>
                <w:sz w:val="20"/>
                <w:szCs w:val="20"/>
              </w:rPr>
            </w:pPr>
            <w:r w:rsidRPr="00060FE1">
              <w:rPr>
                <w:sz w:val="20"/>
                <w:szCs w:val="20"/>
              </w:rPr>
              <w:t>Colonoscópio ap. cirúrgico/diagnóstico</w:t>
            </w:r>
          </w:p>
        </w:tc>
        <w:tc>
          <w:tcPr>
            <w:tcW w:w="1843" w:type="dxa"/>
            <w:shd w:val="solid" w:color="C0C0C0" w:fill="FFFFFF"/>
          </w:tcPr>
          <w:p w14:paraId="0C6062C5" w14:textId="77777777" w:rsidR="001357D0" w:rsidRPr="00060FE1" w:rsidRDefault="001357D0" w:rsidP="004F49CC">
            <w:pPr>
              <w:snapToGrid w:val="0"/>
              <w:jc w:val="center"/>
              <w:rPr>
                <w:sz w:val="20"/>
                <w:szCs w:val="20"/>
              </w:rPr>
            </w:pPr>
            <w:r w:rsidRPr="00060FE1">
              <w:rPr>
                <w:sz w:val="20"/>
                <w:szCs w:val="20"/>
              </w:rPr>
              <w:t>68,00</w:t>
            </w:r>
          </w:p>
        </w:tc>
      </w:tr>
      <w:tr w:rsidR="001357D0" w:rsidRPr="00060FE1" w14:paraId="7DFC19BE" w14:textId="77777777">
        <w:trPr>
          <w:trHeight w:val="315"/>
        </w:trPr>
        <w:tc>
          <w:tcPr>
            <w:tcW w:w="7088" w:type="dxa"/>
          </w:tcPr>
          <w:p w14:paraId="3E0A05D6" w14:textId="77777777" w:rsidR="001357D0" w:rsidRPr="00060FE1" w:rsidRDefault="001357D0" w:rsidP="004F49CC">
            <w:pPr>
              <w:snapToGrid w:val="0"/>
              <w:rPr>
                <w:sz w:val="20"/>
                <w:szCs w:val="20"/>
              </w:rPr>
            </w:pPr>
            <w:proofErr w:type="spellStart"/>
            <w:r w:rsidRPr="00060FE1">
              <w:rPr>
                <w:sz w:val="20"/>
                <w:szCs w:val="20"/>
              </w:rPr>
              <w:t>Craniótomo</w:t>
            </w:r>
            <w:proofErr w:type="spellEnd"/>
          </w:p>
        </w:tc>
        <w:tc>
          <w:tcPr>
            <w:tcW w:w="1843" w:type="dxa"/>
          </w:tcPr>
          <w:p w14:paraId="218ECA85" w14:textId="77777777" w:rsidR="001357D0" w:rsidRPr="00060FE1" w:rsidRDefault="001357D0" w:rsidP="004F49CC">
            <w:pPr>
              <w:snapToGrid w:val="0"/>
              <w:jc w:val="center"/>
              <w:rPr>
                <w:sz w:val="20"/>
                <w:szCs w:val="20"/>
              </w:rPr>
            </w:pPr>
            <w:r w:rsidRPr="00060FE1">
              <w:rPr>
                <w:sz w:val="20"/>
                <w:szCs w:val="20"/>
              </w:rPr>
              <w:t>110,00</w:t>
            </w:r>
          </w:p>
        </w:tc>
      </w:tr>
      <w:tr w:rsidR="001357D0" w:rsidRPr="00060FE1" w14:paraId="19BB91D9" w14:textId="77777777">
        <w:trPr>
          <w:trHeight w:val="315"/>
        </w:trPr>
        <w:tc>
          <w:tcPr>
            <w:tcW w:w="7088" w:type="dxa"/>
            <w:shd w:val="solid" w:color="C0C0C0" w:fill="FFFFFF"/>
          </w:tcPr>
          <w:p w14:paraId="4B748E86" w14:textId="77777777" w:rsidR="001357D0" w:rsidRPr="00060FE1" w:rsidRDefault="001357D0" w:rsidP="004F49CC">
            <w:pPr>
              <w:snapToGrid w:val="0"/>
              <w:rPr>
                <w:sz w:val="20"/>
                <w:szCs w:val="20"/>
              </w:rPr>
            </w:pPr>
            <w:proofErr w:type="spellStart"/>
            <w:r w:rsidRPr="00060FE1">
              <w:rPr>
                <w:sz w:val="20"/>
                <w:szCs w:val="20"/>
              </w:rPr>
              <w:t>Dermátomo</w:t>
            </w:r>
            <w:proofErr w:type="spellEnd"/>
            <w:r w:rsidRPr="00060FE1">
              <w:rPr>
                <w:sz w:val="20"/>
                <w:szCs w:val="20"/>
              </w:rPr>
              <w:t xml:space="preserve"> elétrico</w:t>
            </w:r>
          </w:p>
        </w:tc>
        <w:tc>
          <w:tcPr>
            <w:tcW w:w="1843" w:type="dxa"/>
            <w:shd w:val="solid" w:color="C0C0C0" w:fill="FFFFFF"/>
          </w:tcPr>
          <w:p w14:paraId="518C984D" w14:textId="77777777" w:rsidR="001357D0" w:rsidRPr="00060FE1" w:rsidRDefault="001357D0" w:rsidP="004F49CC">
            <w:pPr>
              <w:snapToGrid w:val="0"/>
              <w:jc w:val="center"/>
              <w:rPr>
                <w:sz w:val="20"/>
                <w:szCs w:val="20"/>
              </w:rPr>
            </w:pPr>
            <w:r w:rsidRPr="00060FE1">
              <w:rPr>
                <w:sz w:val="20"/>
                <w:szCs w:val="20"/>
              </w:rPr>
              <w:t>16,00</w:t>
            </w:r>
          </w:p>
        </w:tc>
      </w:tr>
      <w:tr w:rsidR="001357D0" w:rsidRPr="00060FE1" w14:paraId="5E5C1BB1" w14:textId="77777777">
        <w:trPr>
          <w:trHeight w:val="315"/>
        </w:trPr>
        <w:tc>
          <w:tcPr>
            <w:tcW w:w="7088" w:type="dxa"/>
          </w:tcPr>
          <w:p w14:paraId="4BD6FD6F" w14:textId="77777777" w:rsidR="001357D0" w:rsidRPr="00060FE1" w:rsidRDefault="001357D0" w:rsidP="004F49CC">
            <w:pPr>
              <w:snapToGrid w:val="0"/>
              <w:rPr>
                <w:sz w:val="20"/>
                <w:szCs w:val="20"/>
              </w:rPr>
            </w:pPr>
            <w:r w:rsidRPr="00060FE1">
              <w:rPr>
                <w:sz w:val="20"/>
                <w:szCs w:val="20"/>
              </w:rPr>
              <w:t>Desfibrilador</w:t>
            </w:r>
          </w:p>
        </w:tc>
        <w:tc>
          <w:tcPr>
            <w:tcW w:w="1843" w:type="dxa"/>
          </w:tcPr>
          <w:p w14:paraId="11C56FBB" w14:textId="77777777" w:rsidR="001357D0" w:rsidRPr="00060FE1" w:rsidRDefault="001357D0" w:rsidP="004F49CC">
            <w:pPr>
              <w:snapToGrid w:val="0"/>
              <w:jc w:val="center"/>
              <w:rPr>
                <w:sz w:val="20"/>
                <w:szCs w:val="20"/>
              </w:rPr>
            </w:pPr>
            <w:r w:rsidRPr="00060FE1">
              <w:rPr>
                <w:sz w:val="20"/>
                <w:szCs w:val="20"/>
              </w:rPr>
              <w:t>31,00</w:t>
            </w:r>
          </w:p>
        </w:tc>
      </w:tr>
      <w:tr w:rsidR="001357D0" w:rsidRPr="00060FE1" w14:paraId="5F066B04" w14:textId="77777777">
        <w:trPr>
          <w:trHeight w:val="315"/>
        </w:trPr>
        <w:tc>
          <w:tcPr>
            <w:tcW w:w="7088" w:type="dxa"/>
            <w:shd w:val="solid" w:color="C0C0C0" w:fill="FFFFFF"/>
          </w:tcPr>
          <w:p w14:paraId="0E9F4F70" w14:textId="77777777" w:rsidR="001357D0" w:rsidRPr="00060FE1" w:rsidRDefault="001357D0" w:rsidP="004F49CC">
            <w:pPr>
              <w:snapToGrid w:val="0"/>
              <w:rPr>
                <w:sz w:val="20"/>
                <w:szCs w:val="20"/>
              </w:rPr>
            </w:pPr>
            <w:r w:rsidRPr="00060FE1">
              <w:rPr>
                <w:sz w:val="20"/>
                <w:szCs w:val="20"/>
              </w:rPr>
              <w:t>Diatermia (uso)</w:t>
            </w:r>
          </w:p>
        </w:tc>
        <w:tc>
          <w:tcPr>
            <w:tcW w:w="1843" w:type="dxa"/>
            <w:shd w:val="solid" w:color="C0C0C0" w:fill="FFFFFF"/>
          </w:tcPr>
          <w:p w14:paraId="10B73204" w14:textId="77777777" w:rsidR="001357D0" w:rsidRPr="00060FE1" w:rsidRDefault="001357D0" w:rsidP="004F49CC">
            <w:pPr>
              <w:snapToGrid w:val="0"/>
              <w:jc w:val="center"/>
              <w:rPr>
                <w:sz w:val="20"/>
                <w:szCs w:val="20"/>
              </w:rPr>
            </w:pPr>
            <w:r w:rsidRPr="00060FE1">
              <w:rPr>
                <w:sz w:val="20"/>
                <w:szCs w:val="20"/>
              </w:rPr>
              <w:t>17,00</w:t>
            </w:r>
          </w:p>
        </w:tc>
      </w:tr>
      <w:tr w:rsidR="001357D0" w:rsidRPr="00060FE1" w14:paraId="5FFBAE02" w14:textId="77777777">
        <w:trPr>
          <w:trHeight w:val="315"/>
        </w:trPr>
        <w:tc>
          <w:tcPr>
            <w:tcW w:w="7088" w:type="dxa"/>
          </w:tcPr>
          <w:p w14:paraId="14444EB3" w14:textId="77777777" w:rsidR="001357D0" w:rsidRPr="00060FE1" w:rsidRDefault="001357D0" w:rsidP="004F49CC">
            <w:pPr>
              <w:snapToGrid w:val="0"/>
              <w:rPr>
                <w:sz w:val="20"/>
                <w:szCs w:val="20"/>
              </w:rPr>
            </w:pPr>
            <w:r w:rsidRPr="00060FE1">
              <w:rPr>
                <w:sz w:val="20"/>
                <w:szCs w:val="20"/>
              </w:rPr>
              <w:t>Eletrocardiógrafo</w:t>
            </w:r>
          </w:p>
        </w:tc>
        <w:tc>
          <w:tcPr>
            <w:tcW w:w="1843" w:type="dxa"/>
          </w:tcPr>
          <w:p w14:paraId="1B8BDF21" w14:textId="77777777" w:rsidR="001357D0" w:rsidRPr="00060FE1" w:rsidRDefault="001357D0" w:rsidP="004F49CC">
            <w:pPr>
              <w:snapToGrid w:val="0"/>
              <w:jc w:val="center"/>
              <w:rPr>
                <w:sz w:val="20"/>
                <w:szCs w:val="20"/>
              </w:rPr>
            </w:pPr>
            <w:r w:rsidRPr="00060FE1">
              <w:rPr>
                <w:sz w:val="20"/>
                <w:szCs w:val="20"/>
              </w:rPr>
              <w:t>12,00</w:t>
            </w:r>
          </w:p>
        </w:tc>
      </w:tr>
      <w:tr w:rsidR="001357D0" w:rsidRPr="00060FE1" w14:paraId="33D8ACEE" w14:textId="77777777">
        <w:trPr>
          <w:trHeight w:val="315"/>
        </w:trPr>
        <w:tc>
          <w:tcPr>
            <w:tcW w:w="7088" w:type="dxa"/>
            <w:shd w:val="solid" w:color="C0C0C0" w:fill="FFFFFF"/>
          </w:tcPr>
          <w:p w14:paraId="554F6555" w14:textId="77777777" w:rsidR="001357D0" w:rsidRPr="00060FE1" w:rsidRDefault="001357D0" w:rsidP="004F49CC">
            <w:pPr>
              <w:snapToGrid w:val="0"/>
              <w:rPr>
                <w:sz w:val="20"/>
                <w:szCs w:val="20"/>
              </w:rPr>
            </w:pPr>
            <w:proofErr w:type="spellStart"/>
            <w:r w:rsidRPr="00060FE1">
              <w:rPr>
                <w:sz w:val="20"/>
                <w:szCs w:val="20"/>
              </w:rPr>
              <w:t>Eletroconvulsoterapia</w:t>
            </w:r>
            <w:proofErr w:type="spellEnd"/>
          </w:p>
        </w:tc>
        <w:tc>
          <w:tcPr>
            <w:tcW w:w="1843" w:type="dxa"/>
            <w:shd w:val="solid" w:color="C0C0C0" w:fill="FFFFFF"/>
          </w:tcPr>
          <w:p w14:paraId="61EF4937" w14:textId="77777777" w:rsidR="001357D0" w:rsidRPr="00060FE1" w:rsidRDefault="001357D0" w:rsidP="004F49CC">
            <w:pPr>
              <w:snapToGrid w:val="0"/>
              <w:jc w:val="center"/>
              <w:rPr>
                <w:sz w:val="20"/>
                <w:szCs w:val="20"/>
              </w:rPr>
            </w:pPr>
            <w:r w:rsidRPr="00060FE1">
              <w:rPr>
                <w:sz w:val="20"/>
                <w:szCs w:val="20"/>
              </w:rPr>
              <w:t>18,00</w:t>
            </w:r>
          </w:p>
        </w:tc>
      </w:tr>
      <w:tr w:rsidR="001357D0" w:rsidRPr="00060FE1" w14:paraId="7219B74B" w14:textId="77777777">
        <w:trPr>
          <w:trHeight w:val="315"/>
        </w:trPr>
        <w:tc>
          <w:tcPr>
            <w:tcW w:w="7088" w:type="dxa"/>
          </w:tcPr>
          <w:p w14:paraId="1A6EFA29" w14:textId="77777777" w:rsidR="001357D0" w:rsidRPr="00060FE1" w:rsidRDefault="001357D0" w:rsidP="004F49CC">
            <w:pPr>
              <w:snapToGrid w:val="0"/>
              <w:rPr>
                <w:sz w:val="20"/>
                <w:szCs w:val="20"/>
              </w:rPr>
            </w:pPr>
            <w:r w:rsidRPr="00060FE1">
              <w:rPr>
                <w:sz w:val="20"/>
                <w:szCs w:val="20"/>
              </w:rPr>
              <w:t>Eletroencefalografia</w:t>
            </w:r>
          </w:p>
        </w:tc>
        <w:tc>
          <w:tcPr>
            <w:tcW w:w="1843" w:type="dxa"/>
          </w:tcPr>
          <w:p w14:paraId="2E7FA640" w14:textId="77777777" w:rsidR="001357D0" w:rsidRPr="00060FE1" w:rsidRDefault="001357D0" w:rsidP="004F49CC">
            <w:pPr>
              <w:snapToGrid w:val="0"/>
              <w:jc w:val="center"/>
              <w:rPr>
                <w:sz w:val="20"/>
                <w:szCs w:val="20"/>
              </w:rPr>
            </w:pPr>
            <w:r w:rsidRPr="00060FE1">
              <w:rPr>
                <w:sz w:val="20"/>
                <w:szCs w:val="20"/>
              </w:rPr>
              <w:t>24,00</w:t>
            </w:r>
          </w:p>
        </w:tc>
      </w:tr>
      <w:tr w:rsidR="001357D0" w:rsidRPr="00060FE1" w14:paraId="6AF219B3" w14:textId="77777777">
        <w:trPr>
          <w:trHeight w:val="315"/>
        </w:trPr>
        <w:tc>
          <w:tcPr>
            <w:tcW w:w="7088" w:type="dxa"/>
            <w:shd w:val="solid" w:color="C0C0C0" w:fill="FFFFFF"/>
          </w:tcPr>
          <w:p w14:paraId="5F99B47A" w14:textId="77777777" w:rsidR="001357D0" w:rsidRPr="00060FE1" w:rsidRDefault="001357D0" w:rsidP="004F49CC">
            <w:pPr>
              <w:snapToGrid w:val="0"/>
              <w:rPr>
                <w:sz w:val="20"/>
                <w:szCs w:val="20"/>
              </w:rPr>
            </w:pPr>
            <w:r w:rsidRPr="00060FE1">
              <w:rPr>
                <w:sz w:val="20"/>
                <w:szCs w:val="20"/>
              </w:rPr>
              <w:t xml:space="preserve">Endoscopia </w:t>
            </w:r>
            <w:proofErr w:type="spellStart"/>
            <w:r w:rsidRPr="00060FE1">
              <w:rPr>
                <w:sz w:val="20"/>
                <w:szCs w:val="20"/>
              </w:rPr>
              <w:t>apar</w:t>
            </w:r>
            <w:proofErr w:type="spellEnd"/>
            <w:r w:rsidRPr="00060FE1">
              <w:rPr>
                <w:sz w:val="20"/>
                <w:szCs w:val="20"/>
              </w:rPr>
              <w:t>. Urológica cirúrgico/diagnóstico</w:t>
            </w:r>
          </w:p>
        </w:tc>
        <w:tc>
          <w:tcPr>
            <w:tcW w:w="1843" w:type="dxa"/>
            <w:shd w:val="solid" w:color="C0C0C0" w:fill="FFFFFF"/>
          </w:tcPr>
          <w:p w14:paraId="26AD8C75" w14:textId="77777777" w:rsidR="001357D0" w:rsidRPr="00060FE1" w:rsidRDefault="001357D0" w:rsidP="004F49CC">
            <w:pPr>
              <w:snapToGrid w:val="0"/>
              <w:jc w:val="center"/>
              <w:rPr>
                <w:sz w:val="20"/>
                <w:szCs w:val="20"/>
              </w:rPr>
            </w:pPr>
            <w:r w:rsidRPr="00060FE1">
              <w:rPr>
                <w:sz w:val="20"/>
                <w:szCs w:val="20"/>
              </w:rPr>
              <w:t>200,00</w:t>
            </w:r>
          </w:p>
        </w:tc>
      </w:tr>
      <w:tr w:rsidR="001357D0" w:rsidRPr="00060FE1" w14:paraId="6362E009" w14:textId="77777777">
        <w:trPr>
          <w:trHeight w:val="315"/>
        </w:trPr>
        <w:tc>
          <w:tcPr>
            <w:tcW w:w="7088" w:type="dxa"/>
          </w:tcPr>
          <w:p w14:paraId="64D0E6E1" w14:textId="77777777" w:rsidR="001357D0" w:rsidRPr="00060FE1" w:rsidRDefault="001357D0" w:rsidP="004F49CC">
            <w:pPr>
              <w:snapToGrid w:val="0"/>
              <w:rPr>
                <w:sz w:val="20"/>
                <w:szCs w:val="20"/>
              </w:rPr>
            </w:pPr>
            <w:r w:rsidRPr="00060FE1">
              <w:rPr>
                <w:sz w:val="20"/>
                <w:szCs w:val="20"/>
              </w:rPr>
              <w:t>Endoscopia digestiva ap. Cirúrgico/diagnóstico</w:t>
            </w:r>
          </w:p>
        </w:tc>
        <w:tc>
          <w:tcPr>
            <w:tcW w:w="1843" w:type="dxa"/>
          </w:tcPr>
          <w:p w14:paraId="3D363382" w14:textId="77777777" w:rsidR="001357D0" w:rsidRPr="00060FE1" w:rsidRDefault="001357D0" w:rsidP="004F49CC">
            <w:pPr>
              <w:snapToGrid w:val="0"/>
              <w:jc w:val="center"/>
              <w:rPr>
                <w:sz w:val="20"/>
                <w:szCs w:val="20"/>
              </w:rPr>
            </w:pPr>
            <w:r w:rsidRPr="00060FE1">
              <w:rPr>
                <w:sz w:val="20"/>
                <w:szCs w:val="20"/>
              </w:rPr>
              <w:t>52,00</w:t>
            </w:r>
          </w:p>
        </w:tc>
      </w:tr>
      <w:tr w:rsidR="001357D0" w:rsidRPr="00060FE1" w14:paraId="5FD86AAD" w14:textId="77777777">
        <w:trPr>
          <w:trHeight w:val="315"/>
        </w:trPr>
        <w:tc>
          <w:tcPr>
            <w:tcW w:w="7088" w:type="dxa"/>
            <w:shd w:val="solid" w:color="C0C0C0" w:fill="FFFFFF"/>
          </w:tcPr>
          <w:p w14:paraId="6339A2FE" w14:textId="77777777" w:rsidR="001357D0" w:rsidRPr="00060FE1" w:rsidRDefault="001357D0" w:rsidP="004F49CC">
            <w:pPr>
              <w:snapToGrid w:val="0"/>
              <w:rPr>
                <w:sz w:val="20"/>
                <w:szCs w:val="20"/>
              </w:rPr>
            </w:pPr>
            <w:r w:rsidRPr="00060FE1">
              <w:rPr>
                <w:sz w:val="20"/>
                <w:szCs w:val="20"/>
              </w:rPr>
              <w:t>Endoscopia respiratória cirúrgico</w:t>
            </w:r>
          </w:p>
        </w:tc>
        <w:tc>
          <w:tcPr>
            <w:tcW w:w="1843" w:type="dxa"/>
            <w:shd w:val="solid" w:color="C0C0C0" w:fill="FFFFFF"/>
          </w:tcPr>
          <w:p w14:paraId="352ECF6D" w14:textId="77777777" w:rsidR="001357D0" w:rsidRPr="00060FE1" w:rsidRDefault="001357D0" w:rsidP="004F49CC">
            <w:pPr>
              <w:snapToGrid w:val="0"/>
              <w:jc w:val="center"/>
              <w:rPr>
                <w:sz w:val="20"/>
                <w:szCs w:val="20"/>
              </w:rPr>
            </w:pPr>
            <w:r w:rsidRPr="00060FE1">
              <w:rPr>
                <w:sz w:val="20"/>
                <w:szCs w:val="20"/>
              </w:rPr>
              <w:t>200,00</w:t>
            </w:r>
          </w:p>
        </w:tc>
      </w:tr>
      <w:tr w:rsidR="001357D0" w:rsidRPr="00060FE1" w14:paraId="0F691E18" w14:textId="77777777">
        <w:trPr>
          <w:trHeight w:val="315"/>
        </w:trPr>
        <w:tc>
          <w:tcPr>
            <w:tcW w:w="7088" w:type="dxa"/>
          </w:tcPr>
          <w:p w14:paraId="0C816623" w14:textId="77777777" w:rsidR="001357D0" w:rsidRPr="00060FE1" w:rsidRDefault="001357D0" w:rsidP="004F49CC">
            <w:pPr>
              <w:snapToGrid w:val="0"/>
              <w:rPr>
                <w:sz w:val="20"/>
                <w:szCs w:val="20"/>
              </w:rPr>
            </w:pPr>
            <w:r w:rsidRPr="00060FE1">
              <w:rPr>
                <w:sz w:val="20"/>
                <w:szCs w:val="20"/>
              </w:rPr>
              <w:t>Equipamento de Hemodinâmica</w:t>
            </w:r>
          </w:p>
        </w:tc>
        <w:tc>
          <w:tcPr>
            <w:tcW w:w="1843" w:type="dxa"/>
          </w:tcPr>
          <w:p w14:paraId="5B3806C8" w14:textId="77777777" w:rsidR="001357D0" w:rsidRPr="00060FE1" w:rsidRDefault="001357D0" w:rsidP="004F49CC">
            <w:pPr>
              <w:snapToGrid w:val="0"/>
              <w:jc w:val="center"/>
              <w:rPr>
                <w:sz w:val="20"/>
                <w:szCs w:val="20"/>
              </w:rPr>
            </w:pPr>
            <w:r w:rsidRPr="00060FE1">
              <w:rPr>
                <w:sz w:val="20"/>
                <w:szCs w:val="20"/>
              </w:rPr>
              <w:t>300,00</w:t>
            </w:r>
          </w:p>
        </w:tc>
      </w:tr>
      <w:tr w:rsidR="001357D0" w:rsidRPr="00060FE1" w14:paraId="1F0A362D" w14:textId="77777777">
        <w:trPr>
          <w:trHeight w:val="315"/>
        </w:trPr>
        <w:tc>
          <w:tcPr>
            <w:tcW w:w="7088" w:type="dxa"/>
            <w:shd w:val="solid" w:color="C0C0C0" w:fill="FFFFFF"/>
          </w:tcPr>
          <w:p w14:paraId="4EB446B9" w14:textId="77777777" w:rsidR="001357D0" w:rsidRPr="00060FE1" w:rsidRDefault="001357D0" w:rsidP="004F49CC">
            <w:pPr>
              <w:snapToGrid w:val="0"/>
              <w:rPr>
                <w:sz w:val="20"/>
                <w:szCs w:val="20"/>
              </w:rPr>
            </w:pPr>
            <w:r w:rsidRPr="00060FE1">
              <w:rPr>
                <w:sz w:val="20"/>
                <w:szCs w:val="20"/>
              </w:rPr>
              <w:t xml:space="preserve">Equipamento </w:t>
            </w:r>
            <w:proofErr w:type="spellStart"/>
            <w:r w:rsidRPr="00060FE1">
              <w:rPr>
                <w:sz w:val="20"/>
                <w:szCs w:val="20"/>
              </w:rPr>
              <w:t>urodinâmica</w:t>
            </w:r>
            <w:proofErr w:type="spellEnd"/>
          </w:p>
        </w:tc>
        <w:tc>
          <w:tcPr>
            <w:tcW w:w="1843" w:type="dxa"/>
            <w:shd w:val="solid" w:color="C0C0C0" w:fill="FFFFFF"/>
          </w:tcPr>
          <w:p w14:paraId="750A1666" w14:textId="77777777" w:rsidR="001357D0" w:rsidRPr="00060FE1" w:rsidRDefault="001357D0" w:rsidP="004F49CC">
            <w:pPr>
              <w:snapToGrid w:val="0"/>
              <w:jc w:val="center"/>
              <w:rPr>
                <w:sz w:val="20"/>
                <w:szCs w:val="20"/>
              </w:rPr>
            </w:pPr>
            <w:r w:rsidRPr="00060FE1">
              <w:rPr>
                <w:sz w:val="20"/>
                <w:szCs w:val="20"/>
              </w:rPr>
              <w:t>30,00</w:t>
            </w:r>
          </w:p>
        </w:tc>
      </w:tr>
      <w:tr w:rsidR="001357D0" w:rsidRPr="00060FE1" w14:paraId="4AC12B8C" w14:textId="77777777">
        <w:trPr>
          <w:trHeight w:val="315"/>
        </w:trPr>
        <w:tc>
          <w:tcPr>
            <w:tcW w:w="7088" w:type="dxa"/>
          </w:tcPr>
          <w:p w14:paraId="65CD1E35" w14:textId="77777777" w:rsidR="001357D0" w:rsidRPr="00060FE1" w:rsidRDefault="001357D0" w:rsidP="004F49CC">
            <w:pPr>
              <w:snapToGrid w:val="0"/>
              <w:rPr>
                <w:sz w:val="20"/>
                <w:szCs w:val="20"/>
              </w:rPr>
            </w:pPr>
            <w:proofErr w:type="spellStart"/>
            <w:r w:rsidRPr="00060FE1">
              <w:rPr>
                <w:sz w:val="20"/>
                <w:szCs w:val="20"/>
              </w:rPr>
              <w:t>Faco</w:t>
            </w:r>
            <w:proofErr w:type="spellEnd"/>
            <w:r w:rsidRPr="00060FE1">
              <w:rPr>
                <w:sz w:val="20"/>
                <w:szCs w:val="20"/>
              </w:rPr>
              <w:t>-emulsificação</w:t>
            </w:r>
          </w:p>
        </w:tc>
        <w:tc>
          <w:tcPr>
            <w:tcW w:w="1843" w:type="dxa"/>
          </w:tcPr>
          <w:p w14:paraId="090CCA7F" w14:textId="77777777" w:rsidR="001357D0" w:rsidRPr="00060FE1" w:rsidRDefault="001357D0" w:rsidP="004F49CC">
            <w:pPr>
              <w:snapToGrid w:val="0"/>
              <w:jc w:val="center"/>
              <w:rPr>
                <w:sz w:val="20"/>
                <w:szCs w:val="20"/>
              </w:rPr>
            </w:pPr>
            <w:r w:rsidRPr="00060FE1">
              <w:rPr>
                <w:sz w:val="20"/>
                <w:szCs w:val="20"/>
              </w:rPr>
              <w:t>38,00</w:t>
            </w:r>
          </w:p>
        </w:tc>
      </w:tr>
      <w:tr w:rsidR="001357D0" w:rsidRPr="00060FE1" w14:paraId="54EEBD74" w14:textId="77777777">
        <w:trPr>
          <w:trHeight w:val="315"/>
        </w:trPr>
        <w:tc>
          <w:tcPr>
            <w:tcW w:w="7088" w:type="dxa"/>
            <w:shd w:val="solid" w:color="C0C0C0" w:fill="FFFFFF"/>
          </w:tcPr>
          <w:p w14:paraId="6FB089A6" w14:textId="77777777" w:rsidR="001357D0" w:rsidRPr="00060FE1" w:rsidRDefault="001357D0" w:rsidP="004F49CC">
            <w:pPr>
              <w:snapToGrid w:val="0"/>
              <w:rPr>
                <w:sz w:val="20"/>
                <w:szCs w:val="20"/>
              </w:rPr>
            </w:pPr>
            <w:proofErr w:type="spellStart"/>
            <w:r w:rsidRPr="00060FE1">
              <w:rPr>
                <w:sz w:val="20"/>
                <w:szCs w:val="20"/>
              </w:rPr>
              <w:t>Fotocoagulação</w:t>
            </w:r>
            <w:proofErr w:type="spellEnd"/>
            <w:r w:rsidRPr="00060FE1">
              <w:rPr>
                <w:sz w:val="20"/>
                <w:szCs w:val="20"/>
              </w:rPr>
              <w:t xml:space="preserve"> com lazer</w:t>
            </w:r>
          </w:p>
        </w:tc>
        <w:tc>
          <w:tcPr>
            <w:tcW w:w="1843" w:type="dxa"/>
            <w:shd w:val="solid" w:color="C0C0C0" w:fill="FFFFFF"/>
          </w:tcPr>
          <w:p w14:paraId="629DA5CE" w14:textId="77777777" w:rsidR="001357D0" w:rsidRPr="00060FE1" w:rsidRDefault="001357D0" w:rsidP="004F49CC">
            <w:pPr>
              <w:snapToGrid w:val="0"/>
              <w:jc w:val="center"/>
              <w:rPr>
                <w:sz w:val="20"/>
                <w:szCs w:val="20"/>
              </w:rPr>
            </w:pPr>
            <w:r w:rsidRPr="00060FE1">
              <w:rPr>
                <w:sz w:val="20"/>
                <w:szCs w:val="20"/>
              </w:rPr>
              <w:t>15,00</w:t>
            </w:r>
          </w:p>
        </w:tc>
      </w:tr>
      <w:tr w:rsidR="001357D0" w:rsidRPr="00060FE1" w14:paraId="4FAF6982" w14:textId="77777777">
        <w:trPr>
          <w:trHeight w:val="315"/>
        </w:trPr>
        <w:tc>
          <w:tcPr>
            <w:tcW w:w="7088" w:type="dxa"/>
          </w:tcPr>
          <w:p w14:paraId="65E70160" w14:textId="77777777" w:rsidR="001357D0" w:rsidRPr="00060FE1" w:rsidRDefault="001357D0" w:rsidP="004F49CC">
            <w:pPr>
              <w:snapToGrid w:val="0"/>
              <w:rPr>
                <w:sz w:val="20"/>
                <w:szCs w:val="20"/>
              </w:rPr>
            </w:pPr>
            <w:r w:rsidRPr="00060FE1">
              <w:rPr>
                <w:sz w:val="20"/>
                <w:szCs w:val="20"/>
              </w:rPr>
              <w:t>Incubadora 24 h fora UTI</w:t>
            </w:r>
          </w:p>
        </w:tc>
        <w:tc>
          <w:tcPr>
            <w:tcW w:w="1843" w:type="dxa"/>
          </w:tcPr>
          <w:p w14:paraId="6A2CB1D7" w14:textId="77777777" w:rsidR="001357D0" w:rsidRPr="00060FE1" w:rsidRDefault="001357D0" w:rsidP="004F49CC">
            <w:pPr>
              <w:snapToGrid w:val="0"/>
              <w:jc w:val="center"/>
              <w:rPr>
                <w:sz w:val="20"/>
                <w:szCs w:val="20"/>
              </w:rPr>
            </w:pPr>
            <w:r w:rsidRPr="00060FE1">
              <w:rPr>
                <w:sz w:val="20"/>
                <w:szCs w:val="20"/>
              </w:rPr>
              <w:t>25,00</w:t>
            </w:r>
          </w:p>
        </w:tc>
      </w:tr>
      <w:tr w:rsidR="001357D0" w:rsidRPr="00060FE1" w14:paraId="514552EB" w14:textId="77777777">
        <w:trPr>
          <w:trHeight w:val="315"/>
        </w:trPr>
        <w:tc>
          <w:tcPr>
            <w:tcW w:w="7088" w:type="dxa"/>
            <w:shd w:val="solid" w:color="C0C0C0" w:fill="FFFFFF"/>
          </w:tcPr>
          <w:p w14:paraId="176F895B" w14:textId="77777777" w:rsidR="001357D0" w:rsidRPr="00060FE1" w:rsidRDefault="001357D0" w:rsidP="004F49CC">
            <w:pPr>
              <w:snapToGrid w:val="0"/>
              <w:rPr>
                <w:sz w:val="20"/>
                <w:szCs w:val="20"/>
              </w:rPr>
            </w:pPr>
            <w:r w:rsidRPr="00060FE1">
              <w:rPr>
                <w:sz w:val="20"/>
                <w:szCs w:val="20"/>
              </w:rPr>
              <w:t>Intensificador imagem - grandes cirurgias</w:t>
            </w:r>
          </w:p>
        </w:tc>
        <w:tc>
          <w:tcPr>
            <w:tcW w:w="1843" w:type="dxa"/>
            <w:shd w:val="solid" w:color="C0C0C0" w:fill="FFFFFF"/>
          </w:tcPr>
          <w:p w14:paraId="2CF51577" w14:textId="77777777" w:rsidR="001357D0" w:rsidRPr="00060FE1" w:rsidRDefault="001357D0" w:rsidP="004F49CC">
            <w:pPr>
              <w:snapToGrid w:val="0"/>
              <w:jc w:val="center"/>
              <w:rPr>
                <w:sz w:val="20"/>
                <w:szCs w:val="20"/>
              </w:rPr>
            </w:pPr>
            <w:r w:rsidRPr="00060FE1">
              <w:rPr>
                <w:sz w:val="20"/>
                <w:szCs w:val="20"/>
              </w:rPr>
              <w:t>180,00</w:t>
            </w:r>
          </w:p>
        </w:tc>
      </w:tr>
      <w:tr w:rsidR="001357D0" w:rsidRPr="00060FE1" w14:paraId="673FC3BB" w14:textId="77777777">
        <w:trPr>
          <w:trHeight w:val="315"/>
        </w:trPr>
        <w:tc>
          <w:tcPr>
            <w:tcW w:w="7088" w:type="dxa"/>
          </w:tcPr>
          <w:p w14:paraId="6B8ACF4B" w14:textId="77777777" w:rsidR="001357D0" w:rsidRPr="00060FE1" w:rsidRDefault="001357D0" w:rsidP="004F49CC">
            <w:pPr>
              <w:snapToGrid w:val="0"/>
              <w:rPr>
                <w:sz w:val="20"/>
                <w:szCs w:val="20"/>
              </w:rPr>
            </w:pPr>
            <w:r w:rsidRPr="00060FE1">
              <w:rPr>
                <w:sz w:val="20"/>
                <w:szCs w:val="20"/>
              </w:rPr>
              <w:t>Intensificador imagem - médias cirurgias</w:t>
            </w:r>
          </w:p>
        </w:tc>
        <w:tc>
          <w:tcPr>
            <w:tcW w:w="1843" w:type="dxa"/>
          </w:tcPr>
          <w:p w14:paraId="473F6CDA" w14:textId="77777777" w:rsidR="001357D0" w:rsidRPr="00060FE1" w:rsidRDefault="001357D0" w:rsidP="004F49CC">
            <w:pPr>
              <w:snapToGrid w:val="0"/>
              <w:jc w:val="center"/>
              <w:rPr>
                <w:sz w:val="20"/>
                <w:szCs w:val="20"/>
              </w:rPr>
            </w:pPr>
            <w:r w:rsidRPr="00060FE1">
              <w:rPr>
                <w:sz w:val="20"/>
                <w:szCs w:val="20"/>
              </w:rPr>
              <w:t>140,00</w:t>
            </w:r>
          </w:p>
        </w:tc>
      </w:tr>
      <w:tr w:rsidR="001357D0" w:rsidRPr="00060FE1" w14:paraId="26615014" w14:textId="77777777">
        <w:trPr>
          <w:trHeight w:val="315"/>
        </w:trPr>
        <w:tc>
          <w:tcPr>
            <w:tcW w:w="7088" w:type="dxa"/>
            <w:shd w:val="solid" w:color="C0C0C0" w:fill="FFFFFF"/>
          </w:tcPr>
          <w:p w14:paraId="1444C34A" w14:textId="77777777" w:rsidR="001357D0" w:rsidRPr="00060FE1" w:rsidRDefault="001357D0" w:rsidP="004F49CC">
            <w:pPr>
              <w:snapToGrid w:val="0"/>
              <w:rPr>
                <w:sz w:val="20"/>
                <w:szCs w:val="20"/>
              </w:rPr>
            </w:pPr>
            <w:r w:rsidRPr="00060FE1">
              <w:rPr>
                <w:sz w:val="20"/>
                <w:szCs w:val="20"/>
              </w:rPr>
              <w:t>Laparoscopia ap. – Cirúrgico /Diagnóstico</w:t>
            </w:r>
          </w:p>
        </w:tc>
        <w:tc>
          <w:tcPr>
            <w:tcW w:w="1843" w:type="dxa"/>
            <w:shd w:val="solid" w:color="C0C0C0" w:fill="FFFFFF"/>
          </w:tcPr>
          <w:p w14:paraId="2D04A601" w14:textId="77777777" w:rsidR="001357D0" w:rsidRPr="00060FE1" w:rsidRDefault="001357D0" w:rsidP="004F49CC">
            <w:pPr>
              <w:snapToGrid w:val="0"/>
              <w:jc w:val="center"/>
              <w:rPr>
                <w:sz w:val="20"/>
                <w:szCs w:val="20"/>
              </w:rPr>
            </w:pPr>
            <w:r w:rsidRPr="00060FE1">
              <w:rPr>
                <w:sz w:val="20"/>
                <w:szCs w:val="20"/>
              </w:rPr>
              <w:t>210,00</w:t>
            </w:r>
          </w:p>
        </w:tc>
      </w:tr>
      <w:tr w:rsidR="001357D0" w:rsidRPr="00060FE1" w14:paraId="527C37D6" w14:textId="77777777">
        <w:trPr>
          <w:trHeight w:val="315"/>
        </w:trPr>
        <w:tc>
          <w:tcPr>
            <w:tcW w:w="7088" w:type="dxa"/>
          </w:tcPr>
          <w:p w14:paraId="7E49CF53" w14:textId="77777777" w:rsidR="001357D0" w:rsidRPr="00060FE1" w:rsidRDefault="001357D0" w:rsidP="004F49CC">
            <w:pPr>
              <w:snapToGrid w:val="0"/>
              <w:rPr>
                <w:sz w:val="20"/>
                <w:szCs w:val="20"/>
              </w:rPr>
            </w:pPr>
            <w:r w:rsidRPr="00060FE1">
              <w:rPr>
                <w:sz w:val="20"/>
                <w:szCs w:val="20"/>
              </w:rPr>
              <w:t>Marca passo temporário</w:t>
            </w:r>
          </w:p>
        </w:tc>
        <w:tc>
          <w:tcPr>
            <w:tcW w:w="1843" w:type="dxa"/>
          </w:tcPr>
          <w:p w14:paraId="70A3AEF7" w14:textId="77777777" w:rsidR="001357D0" w:rsidRPr="00060FE1" w:rsidRDefault="001357D0" w:rsidP="004F49CC">
            <w:pPr>
              <w:snapToGrid w:val="0"/>
              <w:jc w:val="center"/>
              <w:rPr>
                <w:sz w:val="20"/>
                <w:szCs w:val="20"/>
              </w:rPr>
            </w:pPr>
            <w:r w:rsidRPr="00060FE1">
              <w:rPr>
                <w:sz w:val="20"/>
                <w:szCs w:val="20"/>
              </w:rPr>
              <w:t>38,00</w:t>
            </w:r>
          </w:p>
        </w:tc>
      </w:tr>
      <w:tr w:rsidR="001357D0" w:rsidRPr="00060FE1" w14:paraId="05C7B97D" w14:textId="77777777">
        <w:trPr>
          <w:trHeight w:val="315"/>
        </w:trPr>
        <w:tc>
          <w:tcPr>
            <w:tcW w:w="7088" w:type="dxa"/>
            <w:shd w:val="solid" w:color="C0C0C0" w:fill="FFFFFF"/>
          </w:tcPr>
          <w:p w14:paraId="0276DB32" w14:textId="77777777" w:rsidR="001357D0" w:rsidRPr="00060FE1" w:rsidRDefault="001357D0" w:rsidP="004F49CC">
            <w:pPr>
              <w:snapToGrid w:val="0"/>
              <w:rPr>
                <w:sz w:val="20"/>
                <w:szCs w:val="20"/>
              </w:rPr>
            </w:pPr>
            <w:r w:rsidRPr="00060FE1">
              <w:rPr>
                <w:sz w:val="20"/>
                <w:szCs w:val="20"/>
              </w:rPr>
              <w:t>Microscópio cirúrgico</w:t>
            </w:r>
          </w:p>
        </w:tc>
        <w:tc>
          <w:tcPr>
            <w:tcW w:w="1843" w:type="dxa"/>
            <w:shd w:val="solid" w:color="C0C0C0" w:fill="FFFFFF"/>
          </w:tcPr>
          <w:p w14:paraId="24C3C776" w14:textId="77777777" w:rsidR="001357D0" w:rsidRPr="00060FE1" w:rsidRDefault="001357D0" w:rsidP="004F49CC">
            <w:pPr>
              <w:snapToGrid w:val="0"/>
              <w:jc w:val="center"/>
              <w:rPr>
                <w:sz w:val="20"/>
                <w:szCs w:val="20"/>
              </w:rPr>
            </w:pPr>
            <w:r w:rsidRPr="00060FE1">
              <w:rPr>
                <w:sz w:val="20"/>
                <w:szCs w:val="20"/>
              </w:rPr>
              <w:t>42,00</w:t>
            </w:r>
          </w:p>
        </w:tc>
      </w:tr>
      <w:tr w:rsidR="001357D0" w:rsidRPr="00060FE1" w14:paraId="46C41B9A" w14:textId="77777777">
        <w:trPr>
          <w:trHeight w:val="315"/>
        </w:trPr>
        <w:tc>
          <w:tcPr>
            <w:tcW w:w="7088" w:type="dxa"/>
          </w:tcPr>
          <w:p w14:paraId="5A239CB1" w14:textId="77777777" w:rsidR="001357D0" w:rsidRPr="00060FE1" w:rsidRDefault="001357D0" w:rsidP="004F49CC">
            <w:pPr>
              <w:snapToGrid w:val="0"/>
              <w:rPr>
                <w:sz w:val="20"/>
                <w:szCs w:val="20"/>
              </w:rPr>
            </w:pPr>
            <w:r w:rsidRPr="00060FE1">
              <w:rPr>
                <w:sz w:val="20"/>
                <w:szCs w:val="20"/>
              </w:rPr>
              <w:t xml:space="preserve">Microscópio oftalmológico </w:t>
            </w:r>
          </w:p>
        </w:tc>
        <w:tc>
          <w:tcPr>
            <w:tcW w:w="1843" w:type="dxa"/>
          </w:tcPr>
          <w:p w14:paraId="233F198E" w14:textId="77777777" w:rsidR="001357D0" w:rsidRPr="00060FE1" w:rsidRDefault="001357D0" w:rsidP="004F49CC">
            <w:pPr>
              <w:snapToGrid w:val="0"/>
              <w:jc w:val="center"/>
              <w:rPr>
                <w:sz w:val="20"/>
                <w:szCs w:val="20"/>
              </w:rPr>
            </w:pPr>
            <w:r w:rsidRPr="00060FE1">
              <w:rPr>
                <w:sz w:val="20"/>
                <w:szCs w:val="20"/>
              </w:rPr>
              <w:t>27,00</w:t>
            </w:r>
          </w:p>
        </w:tc>
      </w:tr>
      <w:tr w:rsidR="001357D0" w:rsidRPr="00060FE1" w14:paraId="5DA64B36" w14:textId="77777777">
        <w:trPr>
          <w:trHeight w:val="315"/>
        </w:trPr>
        <w:tc>
          <w:tcPr>
            <w:tcW w:w="7088" w:type="dxa"/>
            <w:shd w:val="solid" w:color="C0C0C0" w:fill="FFFFFF"/>
          </w:tcPr>
          <w:p w14:paraId="6C63B391" w14:textId="77777777" w:rsidR="001357D0" w:rsidRPr="00060FE1" w:rsidRDefault="001357D0" w:rsidP="004F49CC">
            <w:pPr>
              <w:snapToGrid w:val="0"/>
              <w:rPr>
                <w:sz w:val="20"/>
                <w:szCs w:val="20"/>
              </w:rPr>
            </w:pPr>
            <w:r w:rsidRPr="00060FE1">
              <w:rPr>
                <w:sz w:val="20"/>
                <w:szCs w:val="20"/>
              </w:rPr>
              <w:t xml:space="preserve">Monitor de gases </w:t>
            </w:r>
            <w:proofErr w:type="spellStart"/>
            <w:r w:rsidRPr="00060FE1">
              <w:rPr>
                <w:sz w:val="20"/>
                <w:szCs w:val="20"/>
              </w:rPr>
              <w:t>halogenados</w:t>
            </w:r>
            <w:proofErr w:type="spellEnd"/>
            <w:r w:rsidRPr="00060FE1">
              <w:rPr>
                <w:sz w:val="20"/>
                <w:szCs w:val="20"/>
              </w:rPr>
              <w:t xml:space="preserve"> </w:t>
            </w:r>
          </w:p>
        </w:tc>
        <w:tc>
          <w:tcPr>
            <w:tcW w:w="1843" w:type="dxa"/>
            <w:shd w:val="solid" w:color="C0C0C0" w:fill="FFFFFF"/>
          </w:tcPr>
          <w:p w14:paraId="47ECAC99" w14:textId="77777777" w:rsidR="001357D0" w:rsidRPr="00060FE1" w:rsidRDefault="001357D0" w:rsidP="004F49CC">
            <w:pPr>
              <w:snapToGrid w:val="0"/>
              <w:jc w:val="center"/>
              <w:rPr>
                <w:sz w:val="20"/>
                <w:szCs w:val="20"/>
              </w:rPr>
            </w:pPr>
            <w:r w:rsidRPr="00060FE1">
              <w:rPr>
                <w:sz w:val="20"/>
                <w:szCs w:val="20"/>
              </w:rPr>
              <w:t>27,00</w:t>
            </w:r>
          </w:p>
        </w:tc>
      </w:tr>
      <w:tr w:rsidR="001357D0" w:rsidRPr="00060FE1" w14:paraId="081D81CD" w14:textId="77777777">
        <w:trPr>
          <w:trHeight w:val="315"/>
        </w:trPr>
        <w:tc>
          <w:tcPr>
            <w:tcW w:w="7088" w:type="dxa"/>
          </w:tcPr>
          <w:p w14:paraId="4FA04A75" w14:textId="77777777" w:rsidR="001357D0" w:rsidRPr="00060FE1" w:rsidRDefault="001357D0" w:rsidP="004F49CC">
            <w:pPr>
              <w:snapToGrid w:val="0"/>
              <w:rPr>
                <w:sz w:val="20"/>
                <w:szCs w:val="20"/>
              </w:rPr>
            </w:pPr>
            <w:r w:rsidRPr="00060FE1">
              <w:rPr>
                <w:sz w:val="20"/>
                <w:szCs w:val="20"/>
              </w:rPr>
              <w:t>Monitor de PA craniana</w:t>
            </w:r>
          </w:p>
        </w:tc>
        <w:tc>
          <w:tcPr>
            <w:tcW w:w="1843" w:type="dxa"/>
          </w:tcPr>
          <w:p w14:paraId="53553D4C" w14:textId="77777777" w:rsidR="001357D0" w:rsidRPr="00060FE1" w:rsidRDefault="001357D0" w:rsidP="004F49CC">
            <w:pPr>
              <w:snapToGrid w:val="0"/>
              <w:jc w:val="center"/>
              <w:rPr>
                <w:sz w:val="20"/>
                <w:szCs w:val="20"/>
              </w:rPr>
            </w:pPr>
            <w:r w:rsidRPr="00060FE1">
              <w:rPr>
                <w:sz w:val="20"/>
                <w:szCs w:val="20"/>
              </w:rPr>
              <w:t>30,00</w:t>
            </w:r>
          </w:p>
        </w:tc>
      </w:tr>
      <w:tr w:rsidR="001357D0" w:rsidRPr="00060FE1" w14:paraId="7F616E01" w14:textId="77777777">
        <w:trPr>
          <w:trHeight w:val="315"/>
        </w:trPr>
        <w:tc>
          <w:tcPr>
            <w:tcW w:w="7088" w:type="dxa"/>
            <w:shd w:val="solid" w:color="C0C0C0" w:fill="FFFFFF"/>
          </w:tcPr>
          <w:p w14:paraId="6F094C3E" w14:textId="77777777" w:rsidR="001357D0" w:rsidRPr="00060FE1" w:rsidRDefault="001357D0" w:rsidP="004F49CC">
            <w:pPr>
              <w:snapToGrid w:val="0"/>
              <w:rPr>
                <w:sz w:val="20"/>
                <w:szCs w:val="20"/>
              </w:rPr>
            </w:pPr>
            <w:r w:rsidRPr="00060FE1">
              <w:rPr>
                <w:sz w:val="20"/>
                <w:szCs w:val="20"/>
              </w:rPr>
              <w:lastRenderedPageBreak/>
              <w:t>Monitor ECG</w:t>
            </w:r>
          </w:p>
        </w:tc>
        <w:tc>
          <w:tcPr>
            <w:tcW w:w="1843" w:type="dxa"/>
            <w:shd w:val="solid" w:color="C0C0C0" w:fill="FFFFFF"/>
          </w:tcPr>
          <w:p w14:paraId="52BEDE42" w14:textId="77777777" w:rsidR="001357D0" w:rsidRPr="00060FE1" w:rsidRDefault="001357D0" w:rsidP="004F49CC">
            <w:pPr>
              <w:snapToGrid w:val="0"/>
              <w:jc w:val="center"/>
              <w:rPr>
                <w:sz w:val="20"/>
                <w:szCs w:val="20"/>
              </w:rPr>
            </w:pPr>
            <w:r w:rsidRPr="00060FE1">
              <w:rPr>
                <w:sz w:val="20"/>
                <w:szCs w:val="20"/>
              </w:rPr>
              <w:t>24,00</w:t>
            </w:r>
          </w:p>
        </w:tc>
      </w:tr>
      <w:tr w:rsidR="001357D0" w:rsidRPr="00060FE1" w14:paraId="3AE2D200" w14:textId="77777777">
        <w:trPr>
          <w:trHeight w:val="315"/>
        </w:trPr>
        <w:tc>
          <w:tcPr>
            <w:tcW w:w="7088" w:type="dxa"/>
          </w:tcPr>
          <w:p w14:paraId="57C60902" w14:textId="77777777" w:rsidR="001357D0" w:rsidRPr="00060FE1" w:rsidRDefault="001357D0" w:rsidP="004F49CC">
            <w:pPr>
              <w:snapToGrid w:val="0"/>
              <w:rPr>
                <w:sz w:val="20"/>
                <w:szCs w:val="20"/>
              </w:rPr>
            </w:pPr>
            <w:proofErr w:type="spellStart"/>
            <w:r w:rsidRPr="00060FE1">
              <w:rPr>
                <w:sz w:val="20"/>
                <w:szCs w:val="20"/>
              </w:rPr>
              <w:t>Oxímetro</w:t>
            </w:r>
            <w:proofErr w:type="spellEnd"/>
            <w:r w:rsidRPr="00060FE1">
              <w:rPr>
                <w:sz w:val="20"/>
                <w:szCs w:val="20"/>
              </w:rPr>
              <w:t xml:space="preserve"> pulso (fora do CTI e BC)</w:t>
            </w:r>
          </w:p>
        </w:tc>
        <w:tc>
          <w:tcPr>
            <w:tcW w:w="1843" w:type="dxa"/>
          </w:tcPr>
          <w:p w14:paraId="63547A40" w14:textId="77777777" w:rsidR="001357D0" w:rsidRPr="00060FE1" w:rsidRDefault="001357D0" w:rsidP="004F49CC">
            <w:pPr>
              <w:snapToGrid w:val="0"/>
              <w:jc w:val="center"/>
              <w:rPr>
                <w:sz w:val="20"/>
                <w:szCs w:val="20"/>
              </w:rPr>
            </w:pPr>
            <w:r w:rsidRPr="00060FE1">
              <w:rPr>
                <w:sz w:val="20"/>
                <w:szCs w:val="20"/>
              </w:rPr>
              <w:t>27,00</w:t>
            </w:r>
          </w:p>
        </w:tc>
      </w:tr>
      <w:tr w:rsidR="00A37016" w:rsidRPr="00060FE1" w14:paraId="154C5B67" w14:textId="77777777">
        <w:trPr>
          <w:trHeight w:val="315"/>
        </w:trPr>
        <w:tc>
          <w:tcPr>
            <w:tcW w:w="7088" w:type="dxa"/>
            <w:shd w:val="solid" w:color="C0C0C0" w:fill="FFFFFF"/>
          </w:tcPr>
          <w:p w14:paraId="2A9F214B" w14:textId="77777777" w:rsidR="00A37016" w:rsidRPr="00060FE1" w:rsidRDefault="00A37016" w:rsidP="004F49CC">
            <w:pPr>
              <w:snapToGrid w:val="0"/>
              <w:rPr>
                <w:sz w:val="20"/>
                <w:szCs w:val="20"/>
              </w:rPr>
            </w:pPr>
            <w:r w:rsidRPr="00060FE1">
              <w:rPr>
                <w:sz w:val="20"/>
                <w:szCs w:val="20"/>
              </w:rPr>
              <w:t xml:space="preserve">Pistola p/ biópsia de próstata e renal </w:t>
            </w:r>
          </w:p>
        </w:tc>
        <w:tc>
          <w:tcPr>
            <w:tcW w:w="1843" w:type="dxa"/>
            <w:shd w:val="solid" w:color="C0C0C0" w:fill="FFFFFF"/>
          </w:tcPr>
          <w:p w14:paraId="35CD052D" w14:textId="77777777" w:rsidR="00A37016" w:rsidRPr="00060FE1" w:rsidRDefault="00A37016" w:rsidP="004F49CC">
            <w:pPr>
              <w:snapToGrid w:val="0"/>
              <w:jc w:val="center"/>
              <w:rPr>
                <w:sz w:val="20"/>
                <w:szCs w:val="20"/>
              </w:rPr>
            </w:pPr>
            <w:r w:rsidRPr="00060FE1">
              <w:rPr>
                <w:sz w:val="20"/>
                <w:szCs w:val="20"/>
              </w:rPr>
              <w:t>15,00</w:t>
            </w:r>
          </w:p>
        </w:tc>
      </w:tr>
      <w:tr w:rsidR="00A37016" w:rsidRPr="00060FE1" w14:paraId="068F243C" w14:textId="77777777">
        <w:trPr>
          <w:trHeight w:val="315"/>
        </w:trPr>
        <w:tc>
          <w:tcPr>
            <w:tcW w:w="7088" w:type="dxa"/>
          </w:tcPr>
          <w:p w14:paraId="2D5B3FE8" w14:textId="77777777" w:rsidR="00A37016" w:rsidRPr="00060FE1" w:rsidRDefault="00A37016" w:rsidP="004F49CC">
            <w:pPr>
              <w:snapToGrid w:val="0"/>
              <w:rPr>
                <w:sz w:val="20"/>
                <w:szCs w:val="20"/>
              </w:rPr>
            </w:pPr>
            <w:r w:rsidRPr="00060FE1">
              <w:rPr>
                <w:sz w:val="20"/>
                <w:szCs w:val="20"/>
              </w:rPr>
              <w:t>PNI (fora do CTI e BC)</w:t>
            </w:r>
          </w:p>
        </w:tc>
        <w:tc>
          <w:tcPr>
            <w:tcW w:w="1843" w:type="dxa"/>
          </w:tcPr>
          <w:p w14:paraId="20AF77AE" w14:textId="77777777" w:rsidR="00A37016" w:rsidRPr="00060FE1" w:rsidRDefault="00A37016" w:rsidP="004F49CC">
            <w:pPr>
              <w:snapToGrid w:val="0"/>
              <w:jc w:val="center"/>
              <w:rPr>
                <w:sz w:val="20"/>
                <w:szCs w:val="20"/>
              </w:rPr>
            </w:pPr>
            <w:r w:rsidRPr="00060FE1">
              <w:rPr>
                <w:sz w:val="20"/>
                <w:szCs w:val="20"/>
              </w:rPr>
              <w:t>20,00</w:t>
            </w:r>
          </w:p>
        </w:tc>
      </w:tr>
      <w:tr w:rsidR="00A37016" w:rsidRPr="00060FE1" w14:paraId="44C63183" w14:textId="77777777">
        <w:trPr>
          <w:trHeight w:val="315"/>
        </w:trPr>
        <w:tc>
          <w:tcPr>
            <w:tcW w:w="7088" w:type="dxa"/>
            <w:shd w:val="solid" w:color="C0C0C0" w:fill="FFFFFF"/>
          </w:tcPr>
          <w:p w14:paraId="3C6DB2FE" w14:textId="77777777" w:rsidR="00A37016" w:rsidRPr="00060FE1" w:rsidRDefault="00A37016" w:rsidP="004F49CC">
            <w:pPr>
              <w:snapToGrid w:val="0"/>
              <w:rPr>
                <w:sz w:val="20"/>
                <w:szCs w:val="20"/>
              </w:rPr>
            </w:pPr>
            <w:r w:rsidRPr="00060FE1">
              <w:rPr>
                <w:sz w:val="20"/>
                <w:szCs w:val="20"/>
              </w:rPr>
              <w:t>Pressão invasiva</w:t>
            </w:r>
          </w:p>
        </w:tc>
        <w:tc>
          <w:tcPr>
            <w:tcW w:w="1843" w:type="dxa"/>
            <w:shd w:val="solid" w:color="C0C0C0" w:fill="FFFFFF"/>
          </w:tcPr>
          <w:p w14:paraId="57787FA8" w14:textId="77777777" w:rsidR="00A37016" w:rsidRPr="00060FE1" w:rsidRDefault="00A37016" w:rsidP="004F49CC">
            <w:pPr>
              <w:snapToGrid w:val="0"/>
              <w:jc w:val="center"/>
              <w:rPr>
                <w:sz w:val="20"/>
                <w:szCs w:val="20"/>
              </w:rPr>
            </w:pPr>
            <w:r w:rsidRPr="00060FE1">
              <w:rPr>
                <w:sz w:val="20"/>
                <w:szCs w:val="20"/>
              </w:rPr>
              <w:t>24,00</w:t>
            </w:r>
          </w:p>
        </w:tc>
      </w:tr>
      <w:tr w:rsidR="00A37016" w:rsidRPr="00060FE1" w14:paraId="45F739A4" w14:textId="77777777">
        <w:trPr>
          <w:trHeight w:val="315"/>
        </w:trPr>
        <w:tc>
          <w:tcPr>
            <w:tcW w:w="7088" w:type="dxa"/>
          </w:tcPr>
          <w:p w14:paraId="0266547F" w14:textId="77777777" w:rsidR="00A37016" w:rsidRPr="00060FE1" w:rsidRDefault="00F00195" w:rsidP="004F49CC">
            <w:pPr>
              <w:snapToGrid w:val="0"/>
              <w:rPr>
                <w:sz w:val="20"/>
                <w:szCs w:val="20"/>
              </w:rPr>
            </w:pPr>
            <w:r w:rsidRPr="00060FE1">
              <w:rPr>
                <w:sz w:val="20"/>
                <w:szCs w:val="20"/>
              </w:rPr>
              <w:t>Quadro balc</w:t>
            </w:r>
            <w:r w:rsidR="00A37016" w:rsidRPr="00060FE1">
              <w:rPr>
                <w:sz w:val="20"/>
                <w:szCs w:val="20"/>
              </w:rPr>
              <w:t>â</w:t>
            </w:r>
            <w:r w:rsidRPr="00060FE1">
              <w:rPr>
                <w:sz w:val="20"/>
                <w:szCs w:val="20"/>
              </w:rPr>
              <w:t>n</w:t>
            </w:r>
            <w:r w:rsidR="00A37016" w:rsidRPr="00060FE1">
              <w:rPr>
                <w:sz w:val="20"/>
                <w:szCs w:val="20"/>
              </w:rPr>
              <w:t>ico</w:t>
            </w:r>
          </w:p>
        </w:tc>
        <w:tc>
          <w:tcPr>
            <w:tcW w:w="1843" w:type="dxa"/>
          </w:tcPr>
          <w:p w14:paraId="2AC440D0" w14:textId="77777777" w:rsidR="00A37016" w:rsidRPr="00060FE1" w:rsidRDefault="00A37016" w:rsidP="004F49CC">
            <w:pPr>
              <w:snapToGrid w:val="0"/>
              <w:jc w:val="center"/>
              <w:rPr>
                <w:sz w:val="20"/>
                <w:szCs w:val="20"/>
              </w:rPr>
            </w:pPr>
            <w:r w:rsidRPr="00060FE1">
              <w:rPr>
                <w:sz w:val="20"/>
                <w:szCs w:val="20"/>
              </w:rPr>
              <w:t>24,00</w:t>
            </w:r>
          </w:p>
        </w:tc>
      </w:tr>
      <w:tr w:rsidR="00A37016" w:rsidRPr="00060FE1" w14:paraId="22C2DB37" w14:textId="77777777">
        <w:trPr>
          <w:trHeight w:val="315"/>
        </w:trPr>
        <w:tc>
          <w:tcPr>
            <w:tcW w:w="7088" w:type="dxa"/>
            <w:shd w:val="solid" w:color="C0C0C0" w:fill="FFFFFF"/>
          </w:tcPr>
          <w:p w14:paraId="386B1D66" w14:textId="77777777" w:rsidR="00A37016" w:rsidRPr="00060FE1" w:rsidRDefault="00A37016" w:rsidP="004F49CC">
            <w:pPr>
              <w:snapToGrid w:val="0"/>
              <w:rPr>
                <w:sz w:val="20"/>
                <w:szCs w:val="20"/>
              </w:rPr>
            </w:pPr>
            <w:proofErr w:type="spellStart"/>
            <w:r w:rsidRPr="00060FE1">
              <w:rPr>
                <w:sz w:val="20"/>
                <w:szCs w:val="20"/>
              </w:rPr>
              <w:t>Rádio-freqüência</w:t>
            </w:r>
            <w:proofErr w:type="spellEnd"/>
            <w:r w:rsidRPr="00060FE1">
              <w:rPr>
                <w:sz w:val="20"/>
                <w:szCs w:val="20"/>
              </w:rPr>
              <w:t xml:space="preserve"> (arritmia)</w:t>
            </w:r>
          </w:p>
        </w:tc>
        <w:tc>
          <w:tcPr>
            <w:tcW w:w="1843" w:type="dxa"/>
            <w:shd w:val="solid" w:color="C0C0C0" w:fill="FFFFFF"/>
          </w:tcPr>
          <w:p w14:paraId="00539D36" w14:textId="77777777" w:rsidR="00A37016" w:rsidRPr="00060FE1" w:rsidRDefault="00A37016" w:rsidP="004F49CC">
            <w:pPr>
              <w:snapToGrid w:val="0"/>
              <w:jc w:val="center"/>
              <w:rPr>
                <w:sz w:val="20"/>
                <w:szCs w:val="20"/>
              </w:rPr>
            </w:pPr>
            <w:r w:rsidRPr="00060FE1">
              <w:rPr>
                <w:sz w:val="20"/>
                <w:szCs w:val="20"/>
              </w:rPr>
              <w:t>163,00</w:t>
            </w:r>
          </w:p>
        </w:tc>
      </w:tr>
      <w:tr w:rsidR="00A37016" w:rsidRPr="00060FE1" w14:paraId="64EFCA80" w14:textId="77777777">
        <w:trPr>
          <w:trHeight w:val="315"/>
        </w:trPr>
        <w:tc>
          <w:tcPr>
            <w:tcW w:w="7088" w:type="dxa"/>
          </w:tcPr>
          <w:p w14:paraId="2860821C" w14:textId="77777777" w:rsidR="00A37016" w:rsidRPr="00060FE1" w:rsidRDefault="00A37016" w:rsidP="004F49CC">
            <w:pPr>
              <w:snapToGrid w:val="0"/>
              <w:rPr>
                <w:sz w:val="20"/>
                <w:szCs w:val="20"/>
              </w:rPr>
            </w:pPr>
            <w:r w:rsidRPr="00060FE1">
              <w:rPr>
                <w:sz w:val="20"/>
                <w:szCs w:val="20"/>
              </w:rPr>
              <w:t>Respirador de volume – 1ª hora</w:t>
            </w:r>
          </w:p>
        </w:tc>
        <w:tc>
          <w:tcPr>
            <w:tcW w:w="1843" w:type="dxa"/>
          </w:tcPr>
          <w:p w14:paraId="196C25B8" w14:textId="77777777" w:rsidR="00A37016" w:rsidRPr="00060FE1" w:rsidRDefault="00A37016" w:rsidP="004F49CC">
            <w:pPr>
              <w:snapToGrid w:val="0"/>
              <w:jc w:val="center"/>
              <w:rPr>
                <w:sz w:val="20"/>
                <w:szCs w:val="20"/>
              </w:rPr>
            </w:pPr>
            <w:r w:rsidRPr="00060FE1">
              <w:rPr>
                <w:sz w:val="20"/>
                <w:szCs w:val="20"/>
              </w:rPr>
              <w:t>41,00</w:t>
            </w:r>
          </w:p>
        </w:tc>
      </w:tr>
      <w:tr w:rsidR="00A37016" w:rsidRPr="00060FE1" w14:paraId="52FA141C" w14:textId="77777777">
        <w:trPr>
          <w:trHeight w:val="315"/>
        </w:trPr>
        <w:tc>
          <w:tcPr>
            <w:tcW w:w="7088" w:type="dxa"/>
            <w:shd w:val="solid" w:color="C0C0C0" w:fill="FFFFFF"/>
          </w:tcPr>
          <w:p w14:paraId="5E38755A" w14:textId="77777777" w:rsidR="00A37016" w:rsidRPr="00060FE1" w:rsidRDefault="00A37016" w:rsidP="004F49CC">
            <w:pPr>
              <w:snapToGrid w:val="0"/>
              <w:rPr>
                <w:sz w:val="20"/>
                <w:szCs w:val="20"/>
              </w:rPr>
            </w:pPr>
            <w:r w:rsidRPr="00060FE1">
              <w:rPr>
                <w:sz w:val="20"/>
                <w:szCs w:val="20"/>
              </w:rPr>
              <w:t xml:space="preserve">Respirador de volume – hora </w:t>
            </w:r>
            <w:proofErr w:type="spellStart"/>
            <w:r w:rsidRPr="00060FE1">
              <w:rPr>
                <w:sz w:val="20"/>
                <w:szCs w:val="20"/>
              </w:rPr>
              <w:t>subseqüente</w:t>
            </w:r>
            <w:proofErr w:type="spellEnd"/>
          </w:p>
        </w:tc>
        <w:tc>
          <w:tcPr>
            <w:tcW w:w="1843" w:type="dxa"/>
            <w:shd w:val="solid" w:color="C0C0C0" w:fill="FFFFFF"/>
          </w:tcPr>
          <w:p w14:paraId="36FAEA44" w14:textId="77777777" w:rsidR="00A37016" w:rsidRPr="00060FE1" w:rsidRDefault="00A37016" w:rsidP="004F49CC">
            <w:pPr>
              <w:snapToGrid w:val="0"/>
              <w:jc w:val="center"/>
              <w:rPr>
                <w:sz w:val="20"/>
                <w:szCs w:val="20"/>
              </w:rPr>
            </w:pPr>
            <w:r w:rsidRPr="00060FE1">
              <w:rPr>
                <w:sz w:val="20"/>
                <w:szCs w:val="20"/>
              </w:rPr>
              <w:t>7,00</w:t>
            </w:r>
          </w:p>
        </w:tc>
      </w:tr>
      <w:tr w:rsidR="00A37016" w:rsidRPr="00060FE1" w14:paraId="7688B6CB" w14:textId="77777777">
        <w:trPr>
          <w:trHeight w:val="315"/>
        </w:trPr>
        <w:tc>
          <w:tcPr>
            <w:tcW w:w="7088" w:type="dxa"/>
          </w:tcPr>
          <w:p w14:paraId="5EE2551B" w14:textId="77777777" w:rsidR="00A37016" w:rsidRPr="00060FE1" w:rsidRDefault="00A37016" w:rsidP="004F49CC">
            <w:pPr>
              <w:snapToGrid w:val="0"/>
              <w:rPr>
                <w:sz w:val="20"/>
                <w:szCs w:val="20"/>
              </w:rPr>
            </w:pPr>
            <w:r w:rsidRPr="00060FE1">
              <w:rPr>
                <w:sz w:val="20"/>
                <w:szCs w:val="20"/>
              </w:rPr>
              <w:t>Respirador de pressão – 1ª hora</w:t>
            </w:r>
          </w:p>
        </w:tc>
        <w:tc>
          <w:tcPr>
            <w:tcW w:w="1843" w:type="dxa"/>
          </w:tcPr>
          <w:p w14:paraId="2BE7CBF8" w14:textId="77777777" w:rsidR="00A37016" w:rsidRPr="00060FE1" w:rsidRDefault="00A37016" w:rsidP="004F49CC">
            <w:pPr>
              <w:snapToGrid w:val="0"/>
              <w:jc w:val="center"/>
              <w:rPr>
                <w:sz w:val="20"/>
                <w:szCs w:val="20"/>
              </w:rPr>
            </w:pPr>
            <w:r w:rsidRPr="00060FE1">
              <w:rPr>
                <w:sz w:val="20"/>
                <w:szCs w:val="20"/>
              </w:rPr>
              <w:t>27,00</w:t>
            </w:r>
          </w:p>
        </w:tc>
      </w:tr>
      <w:tr w:rsidR="00A37016" w:rsidRPr="00060FE1" w14:paraId="47D6017F" w14:textId="77777777">
        <w:trPr>
          <w:trHeight w:val="315"/>
        </w:trPr>
        <w:tc>
          <w:tcPr>
            <w:tcW w:w="7088" w:type="dxa"/>
            <w:shd w:val="solid" w:color="C0C0C0" w:fill="FFFFFF"/>
          </w:tcPr>
          <w:p w14:paraId="75D97172" w14:textId="77777777" w:rsidR="00A37016" w:rsidRPr="00060FE1" w:rsidRDefault="00A37016" w:rsidP="004F49CC">
            <w:pPr>
              <w:snapToGrid w:val="0"/>
              <w:rPr>
                <w:sz w:val="20"/>
                <w:szCs w:val="20"/>
              </w:rPr>
            </w:pPr>
            <w:r w:rsidRPr="00060FE1">
              <w:rPr>
                <w:sz w:val="20"/>
                <w:szCs w:val="20"/>
              </w:rPr>
              <w:t xml:space="preserve">Respirador de pressão – hora </w:t>
            </w:r>
            <w:proofErr w:type="spellStart"/>
            <w:r w:rsidRPr="00060FE1">
              <w:rPr>
                <w:sz w:val="20"/>
                <w:szCs w:val="20"/>
              </w:rPr>
              <w:t>subseqüente</w:t>
            </w:r>
            <w:proofErr w:type="spellEnd"/>
          </w:p>
        </w:tc>
        <w:tc>
          <w:tcPr>
            <w:tcW w:w="1843" w:type="dxa"/>
            <w:shd w:val="solid" w:color="C0C0C0" w:fill="FFFFFF"/>
          </w:tcPr>
          <w:p w14:paraId="31E20B3D" w14:textId="77777777" w:rsidR="00A37016" w:rsidRPr="00060FE1" w:rsidRDefault="00A37016" w:rsidP="004F49CC">
            <w:pPr>
              <w:snapToGrid w:val="0"/>
              <w:jc w:val="center"/>
              <w:rPr>
                <w:sz w:val="20"/>
                <w:szCs w:val="20"/>
              </w:rPr>
            </w:pPr>
            <w:r w:rsidRPr="00060FE1">
              <w:rPr>
                <w:sz w:val="20"/>
                <w:szCs w:val="20"/>
              </w:rPr>
              <w:t>4,50</w:t>
            </w:r>
          </w:p>
        </w:tc>
      </w:tr>
      <w:tr w:rsidR="00A37016" w:rsidRPr="00060FE1" w14:paraId="37E5F8D8" w14:textId="77777777">
        <w:trPr>
          <w:trHeight w:val="315"/>
        </w:trPr>
        <w:tc>
          <w:tcPr>
            <w:tcW w:w="7088" w:type="dxa"/>
          </w:tcPr>
          <w:p w14:paraId="780432E9" w14:textId="77777777" w:rsidR="00A37016" w:rsidRPr="00060FE1" w:rsidRDefault="00A37016" w:rsidP="004F49CC">
            <w:pPr>
              <w:snapToGrid w:val="0"/>
              <w:rPr>
                <w:sz w:val="20"/>
                <w:szCs w:val="20"/>
              </w:rPr>
            </w:pPr>
            <w:proofErr w:type="spellStart"/>
            <w:r w:rsidRPr="00060FE1">
              <w:rPr>
                <w:sz w:val="20"/>
                <w:szCs w:val="20"/>
              </w:rPr>
              <w:t>Retossigmoidoscopia</w:t>
            </w:r>
            <w:proofErr w:type="spellEnd"/>
            <w:r w:rsidRPr="00060FE1">
              <w:rPr>
                <w:sz w:val="20"/>
                <w:szCs w:val="20"/>
              </w:rPr>
              <w:t xml:space="preserve"> ap. Cirúrgico /diagnóstico</w:t>
            </w:r>
          </w:p>
        </w:tc>
        <w:tc>
          <w:tcPr>
            <w:tcW w:w="1843" w:type="dxa"/>
          </w:tcPr>
          <w:p w14:paraId="54220350" w14:textId="77777777" w:rsidR="00A37016" w:rsidRPr="00060FE1" w:rsidRDefault="00A37016" w:rsidP="004F49CC">
            <w:pPr>
              <w:snapToGrid w:val="0"/>
              <w:jc w:val="center"/>
              <w:rPr>
                <w:sz w:val="20"/>
                <w:szCs w:val="20"/>
              </w:rPr>
            </w:pPr>
            <w:r w:rsidRPr="00060FE1">
              <w:rPr>
                <w:sz w:val="20"/>
                <w:szCs w:val="20"/>
              </w:rPr>
              <w:t>57,00</w:t>
            </w:r>
          </w:p>
        </w:tc>
      </w:tr>
      <w:tr w:rsidR="00A37016" w:rsidRPr="00060FE1" w14:paraId="5A7216B7" w14:textId="77777777">
        <w:trPr>
          <w:trHeight w:val="315"/>
        </w:trPr>
        <w:tc>
          <w:tcPr>
            <w:tcW w:w="7088" w:type="dxa"/>
            <w:shd w:val="solid" w:color="C0C0C0" w:fill="FFFFFF"/>
          </w:tcPr>
          <w:p w14:paraId="0C8835B6" w14:textId="77777777" w:rsidR="00A37016" w:rsidRPr="00060FE1" w:rsidRDefault="00A37016" w:rsidP="004F49CC">
            <w:pPr>
              <w:snapToGrid w:val="0"/>
              <w:rPr>
                <w:sz w:val="20"/>
                <w:szCs w:val="20"/>
              </w:rPr>
            </w:pPr>
            <w:proofErr w:type="spellStart"/>
            <w:r w:rsidRPr="00060FE1">
              <w:rPr>
                <w:sz w:val="20"/>
                <w:szCs w:val="20"/>
              </w:rPr>
              <w:t>Toracoscopia</w:t>
            </w:r>
            <w:proofErr w:type="spellEnd"/>
            <w:r w:rsidRPr="00060FE1">
              <w:rPr>
                <w:sz w:val="20"/>
                <w:szCs w:val="20"/>
              </w:rPr>
              <w:t xml:space="preserve"> ap. Cirúrgico /diagnóstico</w:t>
            </w:r>
          </w:p>
        </w:tc>
        <w:tc>
          <w:tcPr>
            <w:tcW w:w="1843" w:type="dxa"/>
            <w:shd w:val="solid" w:color="C0C0C0" w:fill="FFFFFF"/>
          </w:tcPr>
          <w:p w14:paraId="60814648" w14:textId="77777777" w:rsidR="00A37016" w:rsidRPr="00060FE1" w:rsidRDefault="00A37016" w:rsidP="004F49CC">
            <w:pPr>
              <w:snapToGrid w:val="0"/>
              <w:jc w:val="center"/>
              <w:rPr>
                <w:sz w:val="20"/>
                <w:szCs w:val="20"/>
              </w:rPr>
            </w:pPr>
            <w:r w:rsidRPr="00060FE1">
              <w:rPr>
                <w:sz w:val="20"/>
                <w:szCs w:val="20"/>
              </w:rPr>
              <w:t>200,00</w:t>
            </w:r>
          </w:p>
        </w:tc>
      </w:tr>
      <w:tr w:rsidR="00A37016" w:rsidRPr="00060FE1" w14:paraId="516B8A5B" w14:textId="77777777">
        <w:trPr>
          <w:trHeight w:val="315"/>
        </w:trPr>
        <w:tc>
          <w:tcPr>
            <w:tcW w:w="7088" w:type="dxa"/>
          </w:tcPr>
          <w:p w14:paraId="65DE4D29" w14:textId="77777777" w:rsidR="00A37016" w:rsidRPr="00060FE1" w:rsidRDefault="00A37016" w:rsidP="004F49CC">
            <w:pPr>
              <w:snapToGrid w:val="0"/>
              <w:rPr>
                <w:sz w:val="20"/>
                <w:szCs w:val="20"/>
              </w:rPr>
            </w:pPr>
            <w:r w:rsidRPr="00060FE1">
              <w:rPr>
                <w:sz w:val="20"/>
                <w:szCs w:val="20"/>
              </w:rPr>
              <w:t>Vídeo-</w:t>
            </w:r>
            <w:proofErr w:type="spellStart"/>
            <w:r w:rsidRPr="00060FE1">
              <w:rPr>
                <w:sz w:val="20"/>
                <w:szCs w:val="20"/>
              </w:rPr>
              <w:t>Artroscópio</w:t>
            </w:r>
            <w:proofErr w:type="spellEnd"/>
            <w:r w:rsidRPr="00060FE1">
              <w:rPr>
                <w:sz w:val="20"/>
                <w:szCs w:val="20"/>
              </w:rPr>
              <w:t xml:space="preserve"> ap. cirúrgico</w:t>
            </w:r>
          </w:p>
        </w:tc>
        <w:tc>
          <w:tcPr>
            <w:tcW w:w="1843" w:type="dxa"/>
          </w:tcPr>
          <w:p w14:paraId="1C430034" w14:textId="77777777" w:rsidR="00A37016" w:rsidRPr="00060FE1" w:rsidRDefault="00A37016" w:rsidP="004F49CC">
            <w:pPr>
              <w:snapToGrid w:val="0"/>
              <w:jc w:val="center"/>
              <w:rPr>
                <w:sz w:val="20"/>
                <w:szCs w:val="20"/>
              </w:rPr>
            </w:pPr>
            <w:r w:rsidRPr="00060FE1">
              <w:rPr>
                <w:sz w:val="20"/>
                <w:szCs w:val="20"/>
              </w:rPr>
              <w:t>233,00</w:t>
            </w:r>
          </w:p>
        </w:tc>
      </w:tr>
      <w:tr w:rsidR="00A37016" w:rsidRPr="00060FE1" w14:paraId="072C43E2" w14:textId="77777777">
        <w:trPr>
          <w:trHeight w:val="315"/>
        </w:trPr>
        <w:tc>
          <w:tcPr>
            <w:tcW w:w="7088" w:type="dxa"/>
            <w:shd w:val="solid" w:color="C0C0C0" w:fill="FFFFFF"/>
          </w:tcPr>
          <w:p w14:paraId="25A79921" w14:textId="77777777" w:rsidR="00A37016" w:rsidRPr="00060FE1" w:rsidRDefault="00A37016" w:rsidP="004F49CC">
            <w:pPr>
              <w:snapToGrid w:val="0"/>
              <w:rPr>
                <w:sz w:val="20"/>
                <w:szCs w:val="20"/>
              </w:rPr>
            </w:pPr>
            <w:proofErr w:type="spellStart"/>
            <w:r w:rsidRPr="00060FE1">
              <w:rPr>
                <w:sz w:val="20"/>
                <w:szCs w:val="20"/>
              </w:rPr>
              <w:t>Videoscópio</w:t>
            </w:r>
            <w:proofErr w:type="spellEnd"/>
            <w:r w:rsidRPr="00060FE1">
              <w:rPr>
                <w:sz w:val="20"/>
                <w:szCs w:val="20"/>
              </w:rPr>
              <w:t xml:space="preserve"> cirúrgico /diagnóstico</w:t>
            </w:r>
          </w:p>
        </w:tc>
        <w:tc>
          <w:tcPr>
            <w:tcW w:w="1843" w:type="dxa"/>
            <w:shd w:val="solid" w:color="C0C0C0" w:fill="FFFFFF"/>
          </w:tcPr>
          <w:p w14:paraId="29AA5930" w14:textId="77777777" w:rsidR="00A37016" w:rsidRPr="00060FE1" w:rsidRDefault="00A37016" w:rsidP="004F49CC">
            <w:pPr>
              <w:snapToGrid w:val="0"/>
              <w:jc w:val="center"/>
              <w:rPr>
                <w:sz w:val="20"/>
                <w:szCs w:val="20"/>
              </w:rPr>
            </w:pPr>
            <w:r w:rsidRPr="00060FE1">
              <w:rPr>
                <w:sz w:val="20"/>
                <w:szCs w:val="20"/>
              </w:rPr>
              <w:t>233,00</w:t>
            </w:r>
          </w:p>
        </w:tc>
      </w:tr>
      <w:tr w:rsidR="00A37016" w:rsidRPr="00060FE1" w14:paraId="71CCD823" w14:textId="77777777">
        <w:trPr>
          <w:trHeight w:val="315"/>
        </w:trPr>
        <w:tc>
          <w:tcPr>
            <w:tcW w:w="7088" w:type="dxa"/>
          </w:tcPr>
          <w:p w14:paraId="4834E67B" w14:textId="77777777" w:rsidR="00A37016" w:rsidRPr="00060FE1" w:rsidRDefault="00A37016" w:rsidP="004F49CC">
            <w:pPr>
              <w:snapToGrid w:val="0"/>
              <w:rPr>
                <w:sz w:val="20"/>
                <w:szCs w:val="20"/>
              </w:rPr>
            </w:pPr>
            <w:proofErr w:type="spellStart"/>
            <w:r w:rsidRPr="00060FE1">
              <w:rPr>
                <w:sz w:val="20"/>
                <w:szCs w:val="20"/>
              </w:rPr>
              <w:t>Vitreógrafo</w:t>
            </w:r>
            <w:proofErr w:type="spellEnd"/>
          </w:p>
        </w:tc>
        <w:tc>
          <w:tcPr>
            <w:tcW w:w="1843" w:type="dxa"/>
          </w:tcPr>
          <w:p w14:paraId="307ACB0F" w14:textId="77777777" w:rsidR="00A37016" w:rsidRPr="00060FE1" w:rsidRDefault="00A37016" w:rsidP="004F49CC">
            <w:pPr>
              <w:snapToGrid w:val="0"/>
              <w:jc w:val="center"/>
              <w:rPr>
                <w:sz w:val="20"/>
                <w:szCs w:val="20"/>
              </w:rPr>
            </w:pPr>
            <w:r w:rsidRPr="00060FE1">
              <w:rPr>
                <w:sz w:val="20"/>
                <w:szCs w:val="20"/>
              </w:rPr>
              <w:t>128,00</w:t>
            </w:r>
          </w:p>
        </w:tc>
      </w:tr>
      <w:tr w:rsidR="00A37016" w:rsidRPr="00060FE1" w14:paraId="4E8CA4A4" w14:textId="77777777">
        <w:trPr>
          <w:trHeight w:val="315"/>
        </w:trPr>
        <w:tc>
          <w:tcPr>
            <w:tcW w:w="7088" w:type="dxa"/>
            <w:shd w:val="solid" w:color="C0C0C0" w:fill="FFFFFF"/>
          </w:tcPr>
          <w:p w14:paraId="5A8CA0D0" w14:textId="77777777" w:rsidR="00A37016" w:rsidRPr="00060FE1" w:rsidRDefault="00A37016" w:rsidP="004F49CC">
            <w:pPr>
              <w:snapToGrid w:val="0"/>
              <w:rPr>
                <w:sz w:val="20"/>
                <w:szCs w:val="20"/>
              </w:rPr>
            </w:pPr>
            <w:r w:rsidRPr="00060FE1">
              <w:rPr>
                <w:sz w:val="20"/>
                <w:szCs w:val="20"/>
              </w:rPr>
              <w:t>BIPAP</w:t>
            </w:r>
          </w:p>
        </w:tc>
        <w:tc>
          <w:tcPr>
            <w:tcW w:w="1843" w:type="dxa"/>
            <w:shd w:val="solid" w:color="C0C0C0" w:fill="FFFFFF"/>
          </w:tcPr>
          <w:p w14:paraId="60022D31" w14:textId="77777777" w:rsidR="00A37016" w:rsidRPr="00060FE1" w:rsidRDefault="00A37016" w:rsidP="004F49CC">
            <w:pPr>
              <w:snapToGrid w:val="0"/>
              <w:jc w:val="center"/>
              <w:rPr>
                <w:sz w:val="20"/>
                <w:szCs w:val="20"/>
              </w:rPr>
            </w:pPr>
            <w:r w:rsidRPr="00060FE1">
              <w:rPr>
                <w:sz w:val="20"/>
                <w:szCs w:val="20"/>
              </w:rPr>
              <w:t>20,00</w:t>
            </w:r>
          </w:p>
        </w:tc>
      </w:tr>
      <w:tr w:rsidR="00A37016" w:rsidRPr="00060FE1" w14:paraId="625603B3" w14:textId="77777777">
        <w:trPr>
          <w:trHeight w:val="315"/>
        </w:trPr>
        <w:tc>
          <w:tcPr>
            <w:tcW w:w="8931" w:type="dxa"/>
            <w:gridSpan w:val="2"/>
          </w:tcPr>
          <w:p w14:paraId="0494FA61" w14:textId="77777777" w:rsidR="00A37016" w:rsidRPr="00060FE1" w:rsidRDefault="00A37016">
            <w:pPr>
              <w:snapToGrid w:val="0"/>
              <w:jc w:val="center"/>
              <w:rPr>
                <w:b/>
                <w:sz w:val="20"/>
                <w:szCs w:val="20"/>
              </w:rPr>
            </w:pPr>
            <w:r w:rsidRPr="00060FE1">
              <w:rPr>
                <w:b/>
                <w:sz w:val="20"/>
                <w:szCs w:val="20"/>
              </w:rPr>
              <w:t>OUTROS ITENS</w:t>
            </w:r>
          </w:p>
        </w:tc>
      </w:tr>
      <w:tr w:rsidR="00A37016" w:rsidRPr="00060FE1" w14:paraId="4D5D6F5E" w14:textId="77777777">
        <w:trPr>
          <w:trHeight w:val="315"/>
        </w:trPr>
        <w:tc>
          <w:tcPr>
            <w:tcW w:w="7088" w:type="dxa"/>
            <w:shd w:val="solid" w:color="C0C0C0" w:fill="FFFFFF"/>
          </w:tcPr>
          <w:p w14:paraId="18D8C72A" w14:textId="77777777" w:rsidR="00A37016" w:rsidRPr="00060FE1" w:rsidRDefault="00A37016" w:rsidP="004F49CC">
            <w:pPr>
              <w:snapToGrid w:val="0"/>
              <w:rPr>
                <w:sz w:val="20"/>
                <w:szCs w:val="20"/>
              </w:rPr>
            </w:pPr>
            <w:r w:rsidRPr="00060FE1">
              <w:rPr>
                <w:sz w:val="20"/>
                <w:szCs w:val="20"/>
              </w:rPr>
              <w:t>Filme m²</w:t>
            </w:r>
          </w:p>
        </w:tc>
        <w:tc>
          <w:tcPr>
            <w:tcW w:w="1843" w:type="dxa"/>
            <w:shd w:val="solid" w:color="C0C0C0" w:fill="FFFFFF"/>
          </w:tcPr>
          <w:p w14:paraId="4F5D67A1" w14:textId="77777777" w:rsidR="00A37016" w:rsidRPr="00060FE1" w:rsidRDefault="00A37016" w:rsidP="004F49CC">
            <w:pPr>
              <w:snapToGrid w:val="0"/>
              <w:jc w:val="center"/>
              <w:rPr>
                <w:sz w:val="20"/>
                <w:szCs w:val="20"/>
              </w:rPr>
            </w:pPr>
            <w:r w:rsidRPr="00060FE1">
              <w:rPr>
                <w:sz w:val="20"/>
                <w:szCs w:val="20"/>
              </w:rPr>
              <w:t>20,50</w:t>
            </w:r>
          </w:p>
        </w:tc>
      </w:tr>
      <w:tr w:rsidR="00A37016" w:rsidRPr="00060FE1" w14:paraId="7E57D168" w14:textId="77777777">
        <w:trPr>
          <w:trHeight w:val="315"/>
        </w:trPr>
        <w:tc>
          <w:tcPr>
            <w:tcW w:w="7088" w:type="dxa"/>
          </w:tcPr>
          <w:p w14:paraId="148647DC" w14:textId="77777777" w:rsidR="00A37016" w:rsidRPr="00060FE1" w:rsidRDefault="00A37016" w:rsidP="004F49CC">
            <w:pPr>
              <w:snapToGrid w:val="0"/>
              <w:rPr>
                <w:sz w:val="20"/>
                <w:szCs w:val="20"/>
              </w:rPr>
            </w:pPr>
            <w:r w:rsidRPr="00060FE1">
              <w:rPr>
                <w:sz w:val="20"/>
                <w:szCs w:val="20"/>
              </w:rPr>
              <w:t>Remoção – Bandeirada</w:t>
            </w:r>
          </w:p>
        </w:tc>
        <w:tc>
          <w:tcPr>
            <w:tcW w:w="1843" w:type="dxa"/>
          </w:tcPr>
          <w:p w14:paraId="7E7F8D2C" w14:textId="77777777" w:rsidR="00A37016" w:rsidRPr="00060FE1" w:rsidRDefault="00A37016" w:rsidP="004F49CC">
            <w:pPr>
              <w:snapToGrid w:val="0"/>
              <w:jc w:val="center"/>
              <w:rPr>
                <w:sz w:val="20"/>
                <w:szCs w:val="20"/>
              </w:rPr>
            </w:pPr>
            <w:r w:rsidRPr="00060FE1">
              <w:rPr>
                <w:sz w:val="20"/>
                <w:szCs w:val="20"/>
              </w:rPr>
              <w:t>23,00</w:t>
            </w:r>
          </w:p>
        </w:tc>
      </w:tr>
      <w:tr w:rsidR="00A37016" w:rsidRPr="00060FE1" w14:paraId="7A5675CB" w14:textId="77777777">
        <w:trPr>
          <w:trHeight w:val="315"/>
        </w:trPr>
        <w:tc>
          <w:tcPr>
            <w:tcW w:w="7088" w:type="dxa"/>
            <w:shd w:val="solid" w:color="C0C0C0" w:fill="FFFFFF"/>
          </w:tcPr>
          <w:p w14:paraId="0A098FE0" w14:textId="77777777" w:rsidR="00A37016" w:rsidRPr="00060FE1" w:rsidRDefault="00A37016" w:rsidP="004F49CC">
            <w:pPr>
              <w:snapToGrid w:val="0"/>
              <w:rPr>
                <w:sz w:val="20"/>
                <w:szCs w:val="20"/>
              </w:rPr>
            </w:pPr>
            <w:r w:rsidRPr="00060FE1">
              <w:rPr>
                <w:sz w:val="20"/>
                <w:szCs w:val="20"/>
              </w:rPr>
              <w:t>Remoção – km rodado</w:t>
            </w:r>
          </w:p>
        </w:tc>
        <w:tc>
          <w:tcPr>
            <w:tcW w:w="1843" w:type="dxa"/>
            <w:shd w:val="solid" w:color="C0C0C0" w:fill="FFFFFF"/>
          </w:tcPr>
          <w:p w14:paraId="2BE1390D" w14:textId="77777777" w:rsidR="00A37016" w:rsidRPr="00060FE1" w:rsidRDefault="00A37016" w:rsidP="004F49CC">
            <w:pPr>
              <w:snapToGrid w:val="0"/>
              <w:jc w:val="center"/>
              <w:rPr>
                <w:sz w:val="20"/>
                <w:szCs w:val="20"/>
              </w:rPr>
            </w:pPr>
            <w:r w:rsidRPr="00060FE1">
              <w:rPr>
                <w:sz w:val="20"/>
                <w:szCs w:val="20"/>
              </w:rPr>
              <w:t>2,30</w:t>
            </w:r>
          </w:p>
        </w:tc>
      </w:tr>
    </w:tbl>
    <w:p w14:paraId="61F1F749" w14:textId="77777777" w:rsidR="00377052" w:rsidRPr="00060FE1" w:rsidRDefault="00377052">
      <w:pPr>
        <w:jc w:val="both"/>
        <w:rPr>
          <w:b/>
          <w:sz w:val="20"/>
          <w:szCs w:val="20"/>
          <w:u w:val="single"/>
        </w:rPr>
      </w:pPr>
    </w:p>
    <w:p w14:paraId="1AA8A62E" w14:textId="77777777" w:rsidR="00F00195" w:rsidRPr="00060FE1" w:rsidRDefault="00F00195">
      <w:pPr>
        <w:jc w:val="both"/>
        <w:rPr>
          <w:b/>
          <w:sz w:val="20"/>
          <w:szCs w:val="20"/>
          <w:u w:val="single"/>
        </w:rPr>
      </w:pPr>
    </w:p>
    <w:p w14:paraId="52FBF373" w14:textId="77777777" w:rsidR="00377052" w:rsidRPr="00060FE1" w:rsidRDefault="00377052">
      <w:pPr>
        <w:jc w:val="both"/>
        <w:rPr>
          <w:b/>
          <w:sz w:val="20"/>
          <w:szCs w:val="20"/>
          <w:u w:val="single"/>
        </w:rPr>
      </w:pPr>
    </w:p>
    <w:p w14:paraId="26B75A38" w14:textId="77777777" w:rsidR="00377052" w:rsidRPr="00060FE1" w:rsidRDefault="00377052" w:rsidP="00FD5D64">
      <w:pPr>
        <w:jc w:val="center"/>
        <w:rPr>
          <w:b/>
          <w:sz w:val="20"/>
          <w:szCs w:val="20"/>
          <w:u w:val="single"/>
        </w:rPr>
      </w:pPr>
      <w:r w:rsidRPr="00060FE1">
        <w:rPr>
          <w:b/>
          <w:sz w:val="20"/>
          <w:szCs w:val="20"/>
          <w:u w:val="single"/>
        </w:rPr>
        <w:t>INSTRUÇÕES GERAIS</w:t>
      </w:r>
    </w:p>
    <w:p w14:paraId="630CEF35" w14:textId="77777777" w:rsidR="00377052" w:rsidRPr="00060FE1" w:rsidRDefault="00377052">
      <w:pPr>
        <w:jc w:val="both"/>
        <w:rPr>
          <w:rFonts w:eastAsia="Arial Unicode MS"/>
          <w:sz w:val="20"/>
          <w:szCs w:val="20"/>
        </w:rPr>
      </w:pPr>
    </w:p>
    <w:p w14:paraId="0241AE6E" w14:textId="77777777" w:rsidR="00F00195" w:rsidRPr="00060FE1" w:rsidRDefault="00F00195">
      <w:pPr>
        <w:jc w:val="both"/>
        <w:rPr>
          <w:rFonts w:eastAsia="Arial Unicode MS"/>
          <w:sz w:val="20"/>
          <w:szCs w:val="20"/>
        </w:rPr>
      </w:pPr>
    </w:p>
    <w:p w14:paraId="2CCD7433" w14:textId="77777777" w:rsidR="00377052" w:rsidRPr="00060FE1" w:rsidRDefault="00377052">
      <w:pPr>
        <w:jc w:val="both"/>
        <w:rPr>
          <w:rFonts w:eastAsia="Arial Unicode MS"/>
          <w:sz w:val="20"/>
          <w:szCs w:val="20"/>
        </w:rPr>
      </w:pPr>
    </w:p>
    <w:p w14:paraId="60EF91E2" w14:textId="77777777" w:rsidR="00377052" w:rsidRPr="00060FE1" w:rsidRDefault="00377052">
      <w:pPr>
        <w:jc w:val="both"/>
        <w:rPr>
          <w:b/>
          <w:sz w:val="20"/>
          <w:szCs w:val="20"/>
        </w:rPr>
      </w:pPr>
      <w:r w:rsidRPr="00060FE1">
        <w:rPr>
          <w:b/>
          <w:sz w:val="20"/>
          <w:szCs w:val="20"/>
        </w:rPr>
        <w:t>1. Diárias de Apartamento Standard, Enfermaria, Hospital-Dia, Pronto-Socorro e Berçário</w:t>
      </w:r>
    </w:p>
    <w:p w14:paraId="61BC7546" w14:textId="77777777" w:rsidR="00377052" w:rsidRPr="00060FE1" w:rsidRDefault="00377052">
      <w:pPr>
        <w:jc w:val="both"/>
        <w:rPr>
          <w:sz w:val="20"/>
          <w:szCs w:val="20"/>
        </w:rPr>
      </w:pPr>
    </w:p>
    <w:p w14:paraId="15EBE708" w14:textId="77777777" w:rsidR="00377052" w:rsidRPr="00060FE1" w:rsidRDefault="00377052">
      <w:pPr>
        <w:ind w:firstLine="360"/>
        <w:jc w:val="both"/>
        <w:rPr>
          <w:sz w:val="20"/>
          <w:szCs w:val="20"/>
        </w:rPr>
      </w:pPr>
      <w:r w:rsidRPr="00060FE1">
        <w:rPr>
          <w:sz w:val="20"/>
          <w:szCs w:val="20"/>
        </w:rPr>
        <w:t>No valor das diárias deverão estar incluídos:</w:t>
      </w:r>
    </w:p>
    <w:p w14:paraId="160AE744" w14:textId="77777777" w:rsidR="00377052" w:rsidRPr="00060FE1" w:rsidRDefault="00377052">
      <w:pPr>
        <w:jc w:val="both"/>
        <w:rPr>
          <w:rFonts w:eastAsia="Arial Unicode MS"/>
          <w:sz w:val="20"/>
          <w:szCs w:val="20"/>
        </w:rPr>
      </w:pPr>
    </w:p>
    <w:p w14:paraId="3B56C883" w14:textId="77777777" w:rsidR="00377052" w:rsidRPr="00060FE1" w:rsidRDefault="00377052">
      <w:pPr>
        <w:numPr>
          <w:ilvl w:val="0"/>
          <w:numId w:val="12"/>
        </w:numPr>
        <w:tabs>
          <w:tab w:val="left" w:pos="1080"/>
        </w:tabs>
        <w:ind w:left="1080" w:hanging="360"/>
        <w:jc w:val="both"/>
        <w:rPr>
          <w:sz w:val="20"/>
          <w:szCs w:val="20"/>
        </w:rPr>
      </w:pPr>
      <w:r w:rsidRPr="00060FE1">
        <w:rPr>
          <w:sz w:val="20"/>
          <w:szCs w:val="20"/>
        </w:rPr>
        <w:t>Leito próprio (cama), alojamento conjunto em caso de maternidade.</w:t>
      </w:r>
    </w:p>
    <w:p w14:paraId="0B5714E5" w14:textId="77777777" w:rsidR="00377052" w:rsidRPr="00060FE1" w:rsidRDefault="00377052">
      <w:pPr>
        <w:pStyle w:val="Corpodetexto"/>
        <w:numPr>
          <w:ilvl w:val="0"/>
          <w:numId w:val="12"/>
        </w:numPr>
        <w:tabs>
          <w:tab w:val="left" w:pos="1080"/>
        </w:tabs>
        <w:ind w:left="1080" w:hanging="360"/>
        <w:rPr>
          <w:sz w:val="20"/>
          <w:szCs w:val="20"/>
        </w:rPr>
      </w:pPr>
      <w:r w:rsidRPr="00060FE1">
        <w:rPr>
          <w:sz w:val="20"/>
          <w:szCs w:val="20"/>
        </w:rPr>
        <w:t>Troca de roupa de cama e banho de paciente e de acompanhante, quando em apartamento, serviço de camareira, copeira e serviços gerais.</w:t>
      </w:r>
    </w:p>
    <w:p w14:paraId="26C95DB9" w14:textId="77777777" w:rsidR="00377052" w:rsidRPr="00060FE1" w:rsidRDefault="00377052">
      <w:pPr>
        <w:numPr>
          <w:ilvl w:val="0"/>
          <w:numId w:val="12"/>
        </w:numPr>
        <w:tabs>
          <w:tab w:val="left" w:pos="1080"/>
        </w:tabs>
        <w:ind w:left="1080" w:hanging="360"/>
        <w:jc w:val="both"/>
        <w:rPr>
          <w:sz w:val="20"/>
          <w:szCs w:val="20"/>
        </w:rPr>
      </w:pPr>
      <w:r w:rsidRPr="00060FE1">
        <w:rPr>
          <w:sz w:val="20"/>
          <w:szCs w:val="20"/>
        </w:rPr>
        <w:t>Cuidados e materiais de uso na desinfecção ambiental.</w:t>
      </w:r>
    </w:p>
    <w:p w14:paraId="161D5575" w14:textId="77777777" w:rsidR="00377052" w:rsidRPr="00060FE1" w:rsidRDefault="00377052">
      <w:pPr>
        <w:numPr>
          <w:ilvl w:val="0"/>
          <w:numId w:val="12"/>
        </w:numPr>
        <w:tabs>
          <w:tab w:val="left" w:pos="1080"/>
        </w:tabs>
        <w:ind w:left="1080" w:hanging="360"/>
        <w:jc w:val="both"/>
        <w:rPr>
          <w:sz w:val="20"/>
          <w:szCs w:val="20"/>
        </w:rPr>
      </w:pPr>
      <w:r w:rsidRPr="00060FE1">
        <w:rPr>
          <w:sz w:val="20"/>
          <w:szCs w:val="20"/>
        </w:rPr>
        <w:t>Dieta do paciente de acordo com a prescrição médica, exceto dietas especiais (enterais, por sonda nasogástrica, gastrostomia, jejunostomia ou ileostomia), incluindo café da manhã do acompanhante.</w:t>
      </w:r>
    </w:p>
    <w:p w14:paraId="7E641569" w14:textId="77777777" w:rsidR="00377052" w:rsidRPr="00060FE1" w:rsidRDefault="00377052">
      <w:pPr>
        <w:numPr>
          <w:ilvl w:val="0"/>
          <w:numId w:val="12"/>
        </w:numPr>
        <w:tabs>
          <w:tab w:val="left" w:pos="1080"/>
        </w:tabs>
        <w:ind w:left="1080" w:hanging="360"/>
        <w:jc w:val="both"/>
        <w:rPr>
          <w:sz w:val="20"/>
          <w:szCs w:val="20"/>
        </w:rPr>
      </w:pPr>
      <w:r w:rsidRPr="00060FE1">
        <w:rPr>
          <w:sz w:val="20"/>
          <w:szCs w:val="20"/>
        </w:rPr>
        <w:t>Cuidados de enfermag</w:t>
      </w:r>
      <w:r w:rsidR="00F00195" w:rsidRPr="00060FE1">
        <w:rPr>
          <w:sz w:val="20"/>
          <w:szCs w:val="20"/>
        </w:rPr>
        <w:t>em: a</w:t>
      </w:r>
      <w:r w:rsidRPr="00060FE1">
        <w:rPr>
          <w:sz w:val="20"/>
          <w:szCs w:val="20"/>
        </w:rPr>
        <w:t>dministração de m</w:t>
      </w:r>
      <w:r w:rsidR="00F00195" w:rsidRPr="00060FE1">
        <w:rPr>
          <w:sz w:val="20"/>
          <w:szCs w:val="20"/>
        </w:rPr>
        <w:t>edicamentos por todas as vias; p</w:t>
      </w:r>
      <w:r w:rsidRPr="00060FE1">
        <w:rPr>
          <w:sz w:val="20"/>
          <w:szCs w:val="20"/>
        </w:rPr>
        <w:t>reparo, instalação e manute</w:t>
      </w:r>
      <w:r w:rsidR="00F00195" w:rsidRPr="00060FE1">
        <w:rPr>
          <w:sz w:val="20"/>
          <w:szCs w:val="20"/>
        </w:rPr>
        <w:t xml:space="preserve">nção de </w:t>
      </w:r>
      <w:proofErr w:type="spellStart"/>
      <w:r w:rsidR="00F00195" w:rsidRPr="00060FE1">
        <w:rPr>
          <w:sz w:val="20"/>
          <w:szCs w:val="20"/>
        </w:rPr>
        <w:t>venóclise</w:t>
      </w:r>
      <w:proofErr w:type="spellEnd"/>
      <w:r w:rsidR="00F00195" w:rsidRPr="00060FE1">
        <w:rPr>
          <w:sz w:val="20"/>
          <w:szCs w:val="20"/>
        </w:rPr>
        <w:t xml:space="preserve"> e aparelhos; controle de sinais vitais; controle de diurese; sondagens; mudança de decúbito; locomoção interna do paciente; p</w:t>
      </w:r>
      <w:r w:rsidRPr="00060FE1">
        <w:rPr>
          <w:sz w:val="20"/>
          <w:szCs w:val="20"/>
        </w:rPr>
        <w:t>reparo do paciente para procedimentos médicos (</w:t>
      </w:r>
      <w:proofErr w:type="spellStart"/>
      <w:r w:rsidRPr="00060FE1">
        <w:rPr>
          <w:sz w:val="20"/>
          <w:szCs w:val="20"/>
        </w:rPr>
        <w:t>e</w:t>
      </w:r>
      <w:r w:rsidR="00F00195" w:rsidRPr="00060FE1">
        <w:rPr>
          <w:sz w:val="20"/>
          <w:szCs w:val="20"/>
        </w:rPr>
        <w:t>nteroclisma</w:t>
      </w:r>
      <w:proofErr w:type="spellEnd"/>
      <w:r w:rsidR="00F00195" w:rsidRPr="00060FE1">
        <w:rPr>
          <w:sz w:val="20"/>
          <w:szCs w:val="20"/>
        </w:rPr>
        <w:t xml:space="preserve">, tricotomia, </w:t>
      </w:r>
      <w:proofErr w:type="spellStart"/>
      <w:r w:rsidR="00F00195" w:rsidRPr="00060FE1">
        <w:rPr>
          <w:sz w:val="20"/>
          <w:szCs w:val="20"/>
        </w:rPr>
        <w:t>etc</w:t>
      </w:r>
      <w:proofErr w:type="spellEnd"/>
      <w:r w:rsidR="00F00195" w:rsidRPr="00060FE1">
        <w:rPr>
          <w:sz w:val="20"/>
          <w:szCs w:val="20"/>
        </w:rPr>
        <w:t>); c</w:t>
      </w:r>
      <w:r w:rsidRPr="00060FE1">
        <w:rPr>
          <w:sz w:val="20"/>
          <w:szCs w:val="20"/>
        </w:rPr>
        <w:t xml:space="preserve">uidados </w:t>
      </w:r>
      <w:r w:rsidR="00F00195" w:rsidRPr="00060FE1">
        <w:rPr>
          <w:sz w:val="20"/>
          <w:szCs w:val="20"/>
        </w:rPr>
        <w:t>e higiene pessoal do paciente; p</w:t>
      </w:r>
      <w:r w:rsidRPr="00060FE1">
        <w:rPr>
          <w:sz w:val="20"/>
          <w:szCs w:val="20"/>
        </w:rPr>
        <w:t>reparo do corpo em caso de óbito;</w:t>
      </w:r>
    </w:p>
    <w:p w14:paraId="609647EA" w14:textId="77777777" w:rsidR="00377052" w:rsidRPr="00060FE1" w:rsidRDefault="00377052">
      <w:pPr>
        <w:numPr>
          <w:ilvl w:val="0"/>
          <w:numId w:val="12"/>
        </w:numPr>
        <w:tabs>
          <w:tab w:val="left" w:pos="1080"/>
        </w:tabs>
        <w:ind w:left="1080" w:hanging="360"/>
        <w:jc w:val="both"/>
        <w:rPr>
          <w:sz w:val="20"/>
          <w:szCs w:val="20"/>
        </w:rPr>
      </w:pPr>
      <w:r w:rsidRPr="00060FE1">
        <w:rPr>
          <w:sz w:val="20"/>
          <w:szCs w:val="20"/>
        </w:rPr>
        <w:t xml:space="preserve">Orientação nutricional no momento da alta; Transporte de equipamentos (Raios-X, eletrocardiógrafo, </w:t>
      </w:r>
      <w:proofErr w:type="spellStart"/>
      <w:r w:rsidRPr="00060FE1">
        <w:rPr>
          <w:sz w:val="20"/>
          <w:szCs w:val="20"/>
        </w:rPr>
        <w:t>ultra-som</w:t>
      </w:r>
      <w:proofErr w:type="spellEnd"/>
      <w:r w:rsidRPr="00060FE1">
        <w:rPr>
          <w:sz w:val="20"/>
          <w:szCs w:val="20"/>
        </w:rPr>
        <w:t xml:space="preserve">, </w:t>
      </w:r>
      <w:proofErr w:type="spellStart"/>
      <w:r w:rsidRPr="00060FE1">
        <w:rPr>
          <w:sz w:val="20"/>
          <w:szCs w:val="20"/>
        </w:rPr>
        <w:t>etc</w:t>
      </w:r>
      <w:proofErr w:type="spellEnd"/>
      <w:r w:rsidRPr="00060FE1">
        <w:rPr>
          <w:sz w:val="20"/>
          <w:szCs w:val="20"/>
        </w:rPr>
        <w:t>).</w:t>
      </w:r>
    </w:p>
    <w:p w14:paraId="0051D612" w14:textId="77777777" w:rsidR="00377052" w:rsidRPr="00060FE1" w:rsidRDefault="00377052">
      <w:pPr>
        <w:numPr>
          <w:ilvl w:val="0"/>
          <w:numId w:val="12"/>
        </w:numPr>
        <w:tabs>
          <w:tab w:val="left" w:pos="1080"/>
        </w:tabs>
        <w:ind w:left="1080" w:hanging="360"/>
        <w:jc w:val="both"/>
        <w:rPr>
          <w:sz w:val="20"/>
          <w:szCs w:val="20"/>
        </w:rPr>
      </w:pPr>
      <w:r w:rsidRPr="00060FE1">
        <w:rPr>
          <w:sz w:val="20"/>
          <w:szCs w:val="20"/>
        </w:rPr>
        <w:t>Aspirador de secreções.</w:t>
      </w:r>
    </w:p>
    <w:p w14:paraId="5E8E1FE4" w14:textId="77777777" w:rsidR="00377052" w:rsidRPr="00060FE1" w:rsidRDefault="00377052">
      <w:pPr>
        <w:numPr>
          <w:ilvl w:val="0"/>
          <w:numId w:val="12"/>
        </w:numPr>
        <w:tabs>
          <w:tab w:val="left" w:pos="1080"/>
        </w:tabs>
        <w:ind w:left="1080" w:hanging="360"/>
        <w:jc w:val="both"/>
        <w:rPr>
          <w:sz w:val="20"/>
          <w:szCs w:val="20"/>
        </w:rPr>
      </w:pPr>
      <w:r w:rsidRPr="00060FE1">
        <w:rPr>
          <w:sz w:val="20"/>
          <w:szCs w:val="20"/>
        </w:rPr>
        <w:t>Taxa de vigilância epidemiológica.</w:t>
      </w:r>
    </w:p>
    <w:p w14:paraId="0D6A663E" w14:textId="77777777" w:rsidR="00377052" w:rsidRPr="00060FE1" w:rsidRDefault="00377052">
      <w:pPr>
        <w:numPr>
          <w:ilvl w:val="0"/>
          <w:numId w:val="12"/>
        </w:numPr>
        <w:tabs>
          <w:tab w:val="left" w:pos="1080"/>
        </w:tabs>
        <w:ind w:left="1080" w:hanging="360"/>
        <w:jc w:val="both"/>
        <w:rPr>
          <w:sz w:val="20"/>
          <w:szCs w:val="20"/>
        </w:rPr>
      </w:pPr>
      <w:r w:rsidRPr="00060FE1">
        <w:rPr>
          <w:sz w:val="20"/>
          <w:szCs w:val="20"/>
        </w:rPr>
        <w:t>Atendimento pelo médico plantonista nas intercorrências clínicas.</w:t>
      </w:r>
    </w:p>
    <w:p w14:paraId="45E1166A" w14:textId="77777777" w:rsidR="00377052" w:rsidRPr="00060FE1" w:rsidRDefault="00377052">
      <w:pPr>
        <w:numPr>
          <w:ilvl w:val="0"/>
          <w:numId w:val="12"/>
        </w:numPr>
        <w:tabs>
          <w:tab w:val="left" w:pos="1080"/>
        </w:tabs>
        <w:ind w:left="1080" w:hanging="360"/>
        <w:jc w:val="both"/>
        <w:rPr>
          <w:sz w:val="20"/>
          <w:szCs w:val="20"/>
        </w:rPr>
      </w:pPr>
      <w:r w:rsidRPr="00060FE1">
        <w:rPr>
          <w:sz w:val="20"/>
          <w:szCs w:val="20"/>
        </w:rPr>
        <w:t>Equipamentos de proteção individual (EPI).</w:t>
      </w:r>
    </w:p>
    <w:p w14:paraId="6725BBB2" w14:textId="77777777" w:rsidR="00377052" w:rsidRPr="00060FE1" w:rsidRDefault="00377052">
      <w:pPr>
        <w:numPr>
          <w:ilvl w:val="0"/>
          <w:numId w:val="12"/>
        </w:numPr>
        <w:tabs>
          <w:tab w:val="left" w:pos="1080"/>
        </w:tabs>
        <w:ind w:left="1080" w:hanging="360"/>
        <w:jc w:val="both"/>
        <w:rPr>
          <w:sz w:val="20"/>
          <w:szCs w:val="20"/>
        </w:rPr>
      </w:pPr>
      <w:r w:rsidRPr="00060FE1">
        <w:rPr>
          <w:sz w:val="20"/>
          <w:szCs w:val="20"/>
        </w:rPr>
        <w:t>Fototerapia até 24 horas, em caso de berçário.</w:t>
      </w:r>
    </w:p>
    <w:p w14:paraId="2D9E77AD" w14:textId="77777777" w:rsidR="00377052" w:rsidRPr="00060FE1" w:rsidRDefault="00377052">
      <w:pPr>
        <w:numPr>
          <w:ilvl w:val="0"/>
          <w:numId w:val="12"/>
        </w:numPr>
        <w:tabs>
          <w:tab w:val="left" w:pos="1080"/>
        </w:tabs>
        <w:ind w:left="1080" w:hanging="360"/>
        <w:jc w:val="both"/>
        <w:rPr>
          <w:sz w:val="20"/>
          <w:szCs w:val="20"/>
        </w:rPr>
      </w:pPr>
      <w:r w:rsidRPr="00060FE1">
        <w:rPr>
          <w:sz w:val="20"/>
          <w:szCs w:val="20"/>
        </w:rPr>
        <w:lastRenderedPageBreak/>
        <w:t>Alimentação após 6 horas, em caso de paciente em pronto-socorro.</w:t>
      </w:r>
    </w:p>
    <w:p w14:paraId="336203C9" w14:textId="77777777" w:rsidR="00F00195" w:rsidRPr="00060FE1" w:rsidRDefault="00F00195" w:rsidP="00F00195">
      <w:pPr>
        <w:jc w:val="both"/>
        <w:rPr>
          <w:sz w:val="20"/>
          <w:szCs w:val="20"/>
        </w:rPr>
      </w:pPr>
    </w:p>
    <w:p w14:paraId="52380AFD" w14:textId="77777777" w:rsidR="00377052" w:rsidRPr="00060FE1" w:rsidRDefault="00377052">
      <w:pPr>
        <w:jc w:val="both"/>
        <w:rPr>
          <w:b/>
          <w:sz w:val="20"/>
          <w:szCs w:val="20"/>
        </w:rPr>
      </w:pPr>
      <w:r w:rsidRPr="00060FE1">
        <w:rPr>
          <w:b/>
          <w:sz w:val="20"/>
          <w:szCs w:val="20"/>
        </w:rPr>
        <w:t>2. Diárias Especiais de Unidade de Terapia Intensiva / Unidade Coronariana</w:t>
      </w:r>
    </w:p>
    <w:p w14:paraId="4B0A6500" w14:textId="77777777" w:rsidR="00377052" w:rsidRPr="00060FE1" w:rsidRDefault="00377052">
      <w:pPr>
        <w:jc w:val="both"/>
        <w:rPr>
          <w:sz w:val="20"/>
          <w:szCs w:val="20"/>
        </w:rPr>
      </w:pPr>
    </w:p>
    <w:p w14:paraId="68D189B7" w14:textId="77777777" w:rsidR="00377052" w:rsidRPr="00060FE1" w:rsidRDefault="00377052">
      <w:pPr>
        <w:ind w:firstLine="360"/>
        <w:jc w:val="both"/>
        <w:rPr>
          <w:sz w:val="20"/>
          <w:szCs w:val="20"/>
        </w:rPr>
      </w:pPr>
      <w:r w:rsidRPr="00060FE1">
        <w:rPr>
          <w:sz w:val="20"/>
          <w:szCs w:val="20"/>
        </w:rPr>
        <w:t>No valor das diárias deverão estar incluídos:</w:t>
      </w:r>
    </w:p>
    <w:p w14:paraId="499D0DB8" w14:textId="77777777" w:rsidR="00377052" w:rsidRPr="00060FE1" w:rsidRDefault="00377052">
      <w:pPr>
        <w:jc w:val="both"/>
        <w:rPr>
          <w:rFonts w:eastAsia="Arial Unicode MS"/>
          <w:sz w:val="20"/>
          <w:szCs w:val="20"/>
        </w:rPr>
      </w:pPr>
    </w:p>
    <w:p w14:paraId="29241653" w14:textId="77777777" w:rsidR="00377052" w:rsidRPr="00060FE1" w:rsidRDefault="00377052">
      <w:pPr>
        <w:numPr>
          <w:ilvl w:val="0"/>
          <w:numId w:val="7"/>
        </w:numPr>
        <w:tabs>
          <w:tab w:val="left" w:pos="1080"/>
        </w:tabs>
        <w:ind w:left="1080" w:hanging="360"/>
        <w:jc w:val="both"/>
        <w:rPr>
          <w:sz w:val="20"/>
          <w:szCs w:val="20"/>
        </w:rPr>
      </w:pPr>
      <w:r w:rsidRPr="00060FE1">
        <w:rPr>
          <w:sz w:val="20"/>
          <w:szCs w:val="20"/>
        </w:rPr>
        <w:t>Todos os itens que compõem as diárias normais constantes do item 1, exceto a acomodação de acompanhante.</w:t>
      </w:r>
    </w:p>
    <w:p w14:paraId="687936C1" w14:textId="77777777" w:rsidR="00377052" w:rsidRPr="00060FE1" w:rsidRDefault="00377052">
      <w:pPr>
        <w:numPr>
          <w:ilvl w:val="0"/>
          <w:numId w:val="7"/>
        </w:numPr>
        <w:tabs>
          <w:tab w:val="left" w:pos="1080"/>
        </w:tabs>
        <w:ind w:left="1080" w:hanging="360"/>
        <w:jc w:val="both"/>
        <w:rPr>
          <w:sz w:val="20"/>
          <w:szCs w:val="20"/>
        </w:rPr>
      </w:pPr>
      <w:r w:rsidRPr="00060FE1">
        <w:rPr>
          <w:sz w:val="20"/>
          <w:szCs w:val="20"/>
        </w:rPr>
        <w:t>Monitor cardíaco contínuo, oximetria, pressão não invasiva (PNI), taxa de eletrocardiograma, bomba de infusão</w:t>
      </w:r>
      <w:r w:rsidR="00F00195" w:rsidRPr="00060FE1">
        <w:rPr>
          <w:sz w:val="20"/>
          <w:szCs w:val="20"/>
        </w:rPr>
        <w:t xml:space="preserve"> e nebulização</w:t>
      </w:r>
      <w:r w:rsidRPr="00060FE1">
        <w:rPr>
          <w:sz w:val="20"/>
          <w:szCs w:val="20"/>
        </w:rPr>
        <w:t>.</w:t>
      </w:r>
    </w:p>
    <w:p w14:paraId="0D368AB2" w14:textId="77777777" w:rsidR="00377052" w:rsidRPr="00060FE1" w:rsidRDefault="00377052">
      <w:pPr>
        <w:numPr>
          <w:ilvl w:val="0"/>
          <w:numId w:val="7"/>
        </w:numPr>
        <w:tabs>
          <w:tab w:val="left" w:pos="1080"/>
        </w:tabs>
        <w:ind w:left="1080" w:hanging="360"/>
        <w:jc w:val="both"/>
        <w:rPr>
          <w:sz w:val="20"/>
          <w:szCs w:val="20"/>
        </w:rPr>
      </w:pPr>
      <w:r w:rsidRPr="00060FE1">
        <w:rPr>
          <w:sz w:val="20"/>
          <w:szCs w:val="20"/>
        </w:rPr>
        <w:t>Desfibrilador.</w:t>
      </w:r>
    </w:p>
    <w:p w14:paraId="00737675" w14:textId="77777777" w:rsidR="00377052" w:rsidRPr="00060FE1" w:rsidRDefault="00377052">
      <w:pPr>
        <w:numPr>
          <w:ilvl w:val="0"/>
          <w:numId w:val="7"/>
        </w:numPr>
        <w:tabs>
          <w:tab w:val="left" w:pos="1080"/>
        </w:tabs>
        <w:ind w:left="1080" w:hanging="360"/>
        <w:jc w:val="both"/>
        <w:rPr>
          <w:sz w:val="20"/>
          <w:szCs w:val="20"/>
        </w:rPr>
      </w:pPr>
      <w:r w:rsidRPr="00060FE1">
        <w:rPr>
          <w:sz w:val="20"/>
          <w:szCs w:val="20"/>
        </w:rPr>
        <w:t>Não está incluído: materiais e medicações, sangue e derivados, curativos, oxigenioterapia, intercorrências cirúrgicas, leito especial (isolamento).</w:t>
      </w:r>
    </w:p>
    <w:p w14:paraId="689404EC" w14:textId="77777777" w:rsidR="00377052" w:rsidRPr="00060FE1" w:rsidRDefault="00377052">
      <w:pPr>
        <w:jc w:val="both"/>
        <w:rPr>
          <w:rFonts w:eastAsia="Arial Unicode MS"/>
          <w:b/>
          <w:sz w:val="20"/>
          <w:szCs w:val="20"/>
        </w:rPr>
      </w:pPr>
    </w:p>
    <w:p w14:paraId="118DC833" w14:textId="77777777" w:rsidR="00377052" w:rsidRPr="00060FE1" w:rsidRDefault="00377052">
      <w:pPr>
        <w:jc w:val="both"/>
        <w:rPr>
          <w:b/>
          <w:sz w:val="20"/>
          <w:szCs w:val="20"/>
        </w:rPr>
      </w:pPr>
      <w:r w:rsidRPr="00060FE1">
        <w:rPr>
          <w:b/>
          <w:sz w:val="20"/>
          <w:szCs w:val="20"/>
        </w:rPr>
        <w:t>3. Diárias Especiais de Unidade de Terapia Intensiva Pediátrica / Neonatal</w:t>
      </w:r>
    </w:p>
    <w:p w14:paraId="07461224" w14:textId="77777777" w:rsidR="00377052" w:rsidRPr="00060FE1" w:rsidRDefault="00377052">
      <w:pPr>
        <w:jc w:val="both"/>
        <w:rPr>
          <w:sz w:val="20"/>
          <w:szCs w:val="20"/>
        </w:rPr>
      </w:pPr>
    </w:p>
    <w:p w14:paraId="263298BD" w14:textId="77777777" w:rsidR="00377052" w:rsidRPr="00060FE1" w:rsidRDefault="00377052">
      <w:pPr>
        <w:ind w:firstLine="360"/>
        <w:jc w:val="both"/>
        <w:rPr>
          <w:sz w:val="20"/>
          <w:szCs w:val="20"/>
        </w:rPr>
      </w:pPr>
      <w:r w:rsidRPr="00060FE1">
        <w:rPr>
          <w:sz w:val="20"/>
          <w:szCs w:val="20"/>
        </w:rPr>
        <w:t>No valor das diárias deverão estar incluídos:</w:t>
      </w:r>
    </w:p>
    <w:p w14:paraId="7E1A6432" w14:textId="77777777" w:rsidR="00377052" w:rsidRPr="00060FE1" w:rsidRDefault="00377052">
      <w:pPr>
        <w:jc w:val="both"/>
        <w:rPr>
          <w:rFonts w:eastAsia="Arial Unicode MS"/>
          <w:sz w:val="20"/>
          <w:szCs w:val="20"/>
        </w:rPr>
      </w:pPr>
    </w:p>
    <w:p w14:paraId="5582D4B0" w14:textId="77777777" w:rsidR="00377052" w:rsidRPr="00060FE1" w:rsidRDefault="00377052">
      <w:pPr>
        <w:numPr>
          <w:ilvl w:val="0"/>
          <w:numId w:val="3"/>
        </w:numPr>
        <w:tabs>
          <w:tab w:val="left" w:pos="1080"/>
        </w:tabs>
        <w:ind w:left="1080" w:hanging="360"/>
        <w:jc w:val="both"/>
        <w:rPr>
          <w:sz w:val="20"/>
          <w:szCs w:val="20"/>
        </w:rPr>
      </w:pPr>
      <w:r w:rsidRPr="00060FE1">
        <w:rPr>
          <w:sz w:val="20"/>
          <w:szCs w:val="20"/>
        </w:rPr>
        <w:t>Todos os itens que compõem as diárias normais constantes do item 2, incluindo a acomodação de acompanhante.</w:t>
      </w:r>
    </w:p>
    <w:p w14:paraId="17264DF7" w14:textId="4DFA617A" w:rsidR="00377052" w:rsidRPr="00060FE1" w:rsidRDefault="00377052">
      <w:pPr>
        <w:numPr>
          <w:ilvl w:val="0"/>
          <w:numId w:val="3"/>
        </w:numPr>
        <w:tabs>
          <w:tab w:val="left" w:pos="1080"/>
        </w:tabs>
        <w:ind w:left="1080" w:hanging="360"/>
        <w:jc w:val="both"/>
        <w:rPr>
          <w:sz w:val="20"/>
          <w:szCs w:val="20"/>
        </w:rPr>
      </w:pPr>
      <w:r w:rsidRPr="00060FE1">
        <w:rPr>
          <w:sz w:val="20"/>
          <w:szCs w:val="20"/>
        </w:rPr>
        <w:t>Berço aqu</w:t>
      </w:r>
      <w:r w:rsidR="001B1CCF">
        <w:rPr>
          <w:sz w:val="20"/>
          <w:szCs w:val="20"/>
        </w:rPr>
        <w:t xml:space="preserve">ecido/Incubadora, HOOD, CPAP e </w:t>
      </w:r>
      <w:r w:rsidRPr="00060FE1">
        <w:rPr>
          <w:sz w:val="20"/>
          <w:szCs w:val="20"/>
        </w:rPr>
        <w:t xml:space="preserve">fototerapia até 24 horas. </w:t>
      </w:r>
      <w:bookmarkStart w:id="0" w:name="_GoBack"/>
      <w:bookmarkEnd w:id="0"/>
    </w:p>
    <w:p w14:paraId="3389B108" w14:textId="77777777" w:rsidR="00377052" w:rsidRPr="00060FE1" w:rsidRDefault="00377052">
      <w:pPr>
        <w:jc w:val="both"/>
        <w:rPr>
          <w:rFonts w:eastAsia="Arial Unicode MS"/>
          <w:sz w:val="20"/>
          <w:szCs w:val="20"/>
        </w:rPr>
      </w:pPr>
    </w:p>
    <w:p w14:paraId="44595181" w14:textId="77777777" w:rsidR="00377052" w:rsidRPr="00060FE1" w:rsidRDefault="00377052">
      <w:pPr>
        <w:jc w:val="both"/>
        <w:rPr>
          <w:b/>
          <w:sz w:val="20"/>
          <w:szCs w:val="20"/>
        </w:rPr>
      </w:pPr>
      <w:r w:rsidRPr="00060FE1">
        <w:rPr>
          <w:b/>
          <w:sz w:val="20"/>
          <w:szCs w:val="20"/>
        </w:rPr>
        <w:t>4. Diárias Especiais de Berçário de Alto Risco</w:t>
      </w:r>
    </w:p>
    <w:p w14:paraId="31989449" w14:textId="77777777" w:rsidR="00377052" w:rsidRPr="00060FE1" w:rsidRDefault="00377052">
      <w:pPr>
        <w:pStyle w:val="Corpodetexto"/>
        <w:rPr>
          <w:sz w:val="20"/>
          <w:szCs w:val="20"/>
        </w:rPr>
      </w:pPr>
    </w:p>
    <w:p w14:paraId="457D86DE" w14:textId="77777777" w:rsidR="00377052" w:rsidRPr="00060FE1" w:rsidRDefault="00377052">
      <w:pPr>
        <w:pStyle w:val="Corpodetexto"/>
        <w:ind w:firstLine="360"/>
        <w:rPr>
          <w:sz w:val="20"/>
          <w:szCs w:val="20"/>
        </w:rPr>
      </w:pPr>
      <w:r w:rsidRPr="00060FE1">
        <w:rPr>
          <w:sz w:val="20"/>
          <w:szCs w:val="20"/>
        </w:rPr>
        <w:t>No valor das diárias deverão estar incluídos:</w:t>
      </w:r>
    </w:p>
    <w:p w14:paraId="7BABBE06" w14:textId="77777777" w:rsidR="00377052" w:rsidRPr="00060FE1" w:rsidRDefault="00377052">
      <w:pPr>
        <w:jc w:val="both"/>
        <w:rPr>
          <w:rFonts w:eastAsia="Arial Unicode MS"/>
          <w:sz w:val="20"/>
          <w:szCs w:val="20"/>
        </w:rPr>
      </w:pPr>
    </w:p>
    <w:p w14:paraId="06A5E20C" w14:textId="77777777" w:rsidR="00377052" w:rsidRPr="00060FE1" w:rsidRDefault="00377052">
      <w:pPr>
        <w:numPr>
          <w:ilvl w:val="0"/>
          <w:numId w:val="11"/>
        </w:numPr>
        <w:tabs>
          <w:tab w:val="left" w:pos="1080"/>
        </w:tabs>
        <w:ind w:left="1080" w:hanging="360"/>
        <w:jc w:val="both"/>
        <w:rPr>
          <w:sz w:val="20"/>
          <w:szCs w:val="20"/>
        </w:rPr>
      </w:pPr>
      <w:r w:rsidRPr="00060FE1">
        <w:rPr>
          <w:sz w:val="20"/>
          <w:szCs w:val="20"/>
        </w:rPr>
        <w:t>Todos os itens que compõem as diárias normais constantes do item 1, incluindo a acomodação de acompanhante.</w:t>
      </w:r>
    </w:p>
    <w:p w14:paraId="24DD8F33" w14:textId="77777777" w:rsidR="00377052" w:rsidRPr="00060FE1" w:rsidRDefault="00377052">
      <w:pPr>
        <w:numPr>
          <w:ilvl w:val="0"/>
          <w:numId w:val="11"/>
        </w:numPr>
        <w:tabs>
          <w:tab w:val="left" w:pos="1080"/>
        </w:tabs>
        <w:ind w:left="1080" w:hanging="360"/>
        <w:jc w:val="both"/>
        <w:rPr>
          <w:sz w:val="20"/>
          <w:szCs w:val="20"/>
        </w:rPr>
      </w:pPr>
      <w:r w:rsidRPr="00060FE1">
        <w:rPr>
          <w:sz w:val="20"/>
          <w:szCs w:val="20"/>
        </w:rPr>
        <w:t>Berço aquecido/Incubadora, HOOD, CPAP, oxímetro de pulso e fototerapia até 24 horas.</w:t>
      </w:r>
    </w:p>
    <w:p w14:paraId="62CB4AC7" w14:textId="77777777" w:rsidR="00377052" w:rsidRPr="00060FE1" w:rsidRDefault="00377052">
      <w:pPr>
        <w:jc w:val="both"/>
        <w:rPr>
          <w:rFonts w:eastAsia="Arial Unicode MS"/>
          <w:sz w:val="20"/>
          <w:szCs w:val="20"/>
        </w:rPr>
      </w:pPr>
    </w:p>
    <w:p w14:paraId="2C00976D" w14:textId="77777777" w:rsidR="00377052" w:rsidRPr="00060FE1" w:rsidRDefault="00377052">
      <w:pPr>
        <w:jc w:val="both"/>
        <w:rPr>
          <w:b/>
          <w:sz w:val="20"/>
          <w:szCs w:val="20"/>
        </w:rPr>
      </w:pPr>
      <w:r w:rsidRPr="00060FE1">
        <w:rPr>
          <w:b/>
          <w:sz w:val="20"/>
          <w:szCs w:val="20"/>
        </w:rPr>
        <w:t xml:space="preserve">5. Taxas de Sala </w:t>
      </w:r>
      <w:smartTag w:uri="urn:schemas-microsoft-com:office:smarttags" w:element="PersonName">
        <w:smartTagPr>
          <w:attr w:name="ProductID" w:val="em Centro Cir￺rgico"/>
        </w:smartTagPr>
        <w:r w:rsidRPr="00060FE1">
          <w:rPr>
            <w:b/>
            <w:sz w:val="20"/>
            <w:szCs w:val="20"/>
          </w:rPr>
          <w:t>em Centro Cirúrgico</w:t>
        </w:r>
      </w:smartTag>
      <w:r w:rsidRPr="00060FE1">
        <w:rPr>
          <w:b/>
          <w:sz w:val="20"/>
          <w:szCs w:val="20"/>
        </w:rPr>
        <w:t xml:space="preserve"> / Obstétrico</w:t>
      </w:r>
    </w:p>
    <w:p w14:paraId="2DBDEFFD" w14:textId="77777777" w:rsidR="00377052" w:rsidRPr="00060FE1" w:rsidRDefault="00377052">
      <w:pPr>
        <w:pStyle w:val="Corpodetexto"/>
        <w:rPr>
          <w:sz w:val="20"/>
          <w:szCs w:val="20"/>
        </w:rPr>
      </w:pPr>
    </w:p>
    <w:p w14:paraId="6AAC8A02" w14:textId="77777777" w:rsidR="00377052" w:rsidRPr="00060FE1" w:rsidRDefault="00377052">
      <w:pPr>
        <w:pStyle w:val="Corpodetexto"/>
        <w:ind w:firstLine="360"/>
        <w:rPr>
          <w:sz w:val="20"/>
          <w:szCs w:val="20"/>
        </w:rPr>
      </w:pPr>
      <w:r w:rsidRPr="00060FE1">
        <w:rPr>
          <w:sz w:val="20"/>
          <w:szCs w:val="20"/>
        </w:rPr>
        <w:t>Baseado no porte anestésico dos procedimentos constantes da Lista Referencial de Honorários Médicos negociada. No valor das taxas deverão estar incluídos:</w:t>
      </w:r>
    </w:p>
    <w:p w14:paraId="78376B67" w14:textId="77777777" w:rsidR="00377052" w:rsidRPr="00060FE1" w:rsidRDefault="00377052">
      <w:pPr>
        <w:jc w:val="both"/>
        <w:rPr>
          <w:rFonts w:eastAsia="Arial Unicode MS"/>
          <w:sz w:val="20"/>
          <w:szCs w:val="20"/>
        </w:rPr>
      </w:pPr>
    </w:p>
    <w:p w14:paraId="01205837" w14:textId="77777777" w:rsidR="00377052" w:rsidRPr="00060FE1" w:rsidRDefault="00377052">
      <w:pPr>
        <w:numPr>
          <w:ilvl w:val="0"/>
          <w:numId w:val="2"/>
        </w:numPr>
        <w:tabs>
          <w:tab w:val="left" w:pos="1080"/>
        </w:tabs>
        <w:ind w:left="1080" w:hanging="360"/>
        <w:jc w:val="both"/>
        <w:rPr>
          <w:sz w:val="20"/>
          <w:szCs w:val="20"/>
        </w:rPr>
      </w:pPr>
      <w:r w:rsidRPr="00060FE1">
        <w:rPr>
          <w:sz w:val="20"/>
          <w:szCs w:val="20"/>
        </w:rPr>
        <w:t xml:space="preserve">Sala Cirúrgica - portes </w:t>
      </w:r>
      <w:smartTag w:uri="urn:schemas-microsoft-com:office:smarttags" w:element="metricconverter">
        <w:smartTagPr>
          <w:attr w:name="ProductID" w:val="0 a"/>
        </w:smartTagPr>
        <w:r w:rsidRPr="00060FE1">
          <w:rPr>
            <w:sz w:val="20"/>
            <w:szCs w:val="20"/>
          </w:rPr>
          <w:t>0 a</w:t>
        </w:r>
      </w:smartTag>
      <w:r w:rsidRPr="00060FE1">
        <w:rPr>
          <w:sz w:val="20"/>
          <w:szCs w:val="20"/>
        </w:rPr>
        <w:t xml:space="preserve"> 7 da Lista Refe</w:t>
      </w:r>
      <w:r w:rsidR="00F00195" w:rsidRPr="00060FE1">
        <w:rPr>
          <w:sz w:val="20"/>
          <w:szCs w:val="20"/>
        </w:rPr>
        <w:t>rencial de Honorários Médicos: local; mesa operatória; rouparia de sala, da enfermagem e médico; s</w:t>
      </w:r>
      <w:r w:rsidRPr="00060FE1">
        <w:rPr>
          <w:sz w:val="20"/>
          <w:szCs w:val="20"/>
        </w:rPr>
        <w:t>ervi</w:t>
      </w:r>
      <w:r w:rsidR="00F00195" w:rsidRPr="00060FE1">
        <w:rPr>
          <w:sz w:val="20"/>
          <w:szCs w:val="20"/>
        </w:rPr>
        <w:t>ço enfermagem do procedimento; a</w:t>
      </w:r>
      <w:r w:rsidRPr="00060FE1">
        <w:rPr>
          <w:sz w:val="20"/>
          <w:szCs w:val="20"/>
        </w:rPr>
        <w:t xml:space="preserve">ssepsia e </w:t>
      </w:r>
      <w:proofErr w:type="spellStart"/>
      <w:r w:rsidRPr="00060FE1">
        <w:rPr>
          <w:sz w:val="20"/>
          <w:szCs w:val="20"/>
        </w:rPr>
        <w:t>anti-sepsia</w:t>
      </w:r>
      <w:proofErr w:type="spellEnd"/>
      <w:r w:rsidRPr="00060FE1">
        <w:rPr>
          <w:sz w:val="20"/>
          <w:szCs w:val="20"/>
        </w:rPr>
        <w:t xml:space="preserve"> da equipe, paciente e ambiente; paramentação de toda a equipe, esterilização do material, monitor de </w:t>
      </w:r>
      <w:proofErr w:type="spellStart"/>
      <w:r w:rsidRPr="00060FE1">
        <w:rPr>
          <w:sz w:val="20"/>
          <w:szCs w:val="20"/>
        </w:rPr>
        <w:t>multiparâmetros</w:t>
      </w:r>
      <w:proofErr w:type="spellEnd"/>
      <w:r w:rsidRPr="00060FE1">
        <w:rPr>
          <w:sz w:val="20"/>
          <w:szCs w:val="20"/>
        </w:rPr>
        <w:t xml:space="preserve"> (ECG contínuo, PNI, monitor de pressão invasiva e oxímetro de pulso), carrinho de anestesia, exceto em caso de anestesia geral, raqui ou</w:t>
      </w:r>
      <w:r w:rsidR="00F00195" w:rsidRPr="00060FE1">
        <w:rPr>
          <w:sz w:val="20"/>
          <w:szCs w:val="20"/>
        </w:rPr>
        <w:t xml:space="preserve"> peridural, Iluminação (foco); c</w:t>
      </w:r>
      <w:r w:rsidRPr="00060FE1">
        <w:rPr>
          <w:sz w:val="20"/>
          <w:szCs w:val="20"/>
        </w:rPr>
        <w:t>on</w:t>
      </w:r>
      <w:r w:rsidR="00F00195" w:rsidRPr="00060FE1">
        <w:rPr>
          <w:sz w:val="20"/>
          <w:szCs w:val="20"/>
        </w:rPr>
        <w:t>trole dos sinais vitais, locomoção do paciente e aspirador de s</w:t>
      </w:r>
      <w:r w:rsidRPr="00060FE1">
        <w:rPr>
          <w:sz w:val="20"/>
          <w:szCs w:val="20"/>
        </w:rPr>
        <w:t>ecreções.</w:t>
      </w:r>
    </w:p>
    <w:p w14:paraId="50E4EAF4" w14:textId="77777777" w:rsidR="00377052" w:rsidRPr="00060FE1" w:rsidRDefault="00377052">
      <w:pPr>
        <w:numPr>
          <w:ilvl w:val="0"/>
          <w:numId w:val="2"/>
        </w:numPr>
        <w:tabs>
          <w:tab w:val="left" w:pos="1080"/>
        </w:tabs>
        <w:ind w:left="1080" w:hanging="360"/>
        <w:jc w:val="both"/>
        <w:rPr>
          <w:sz w:val="20"/>
          <w:szCs w:val="20"/>
        </w:rPr>
      </w:pPr>
      <w:r w:rsidRPr="00060FE1">
        <w:rPr>
          <w:sz w:val="20"/>
          <w:szCs w:val="20"/>
        </w:rPr>
        <w:t>Taxa de curativo, exceto curativo especial.</w:t>
      </w:r>
    </w:p>
    <w:p w14:paraId="79167C96" w14:textId="77777777" w:rsidR="00377052" w:rsidRPr="00060FE1" w:rsidRDefault="00377052">
      <w:pPr>
        <w:numPr>
          <w:ilvl w:val="0"/>
          <w:numId w:val="2"/>
        </w:numPr>
        <w:tabs>
          <w:tab w:val="left" w:pos="1080"/>
        </w:tabs>
        <w:ind w:left="1080" w:hanging="360"/>
        <w:jc w:val="both"/>
        <w:rPr>
          <w:sz w:val="20"/>
          <w:szCs w:val="20"/>
        </w:rPr>
      </w:pPr>
      <w:r w:rsidRPr="00060FE1">
        <w:rPr>
          <w:sz w:val="20"/>
          <w:szCs w:val="20"/>
        </w:rPr>
        <w:t>Taxa de vigilância epidemiológica.</w:t>
      </w:r>
    </w:p>
    <w:p w14:paraId="6EB68C03" w14:textId="77777777" w:rsidR="00377052" w:rsidRPr="00060FE1" w:rsidRDefault="00377052">
      <w:pPr>
        <w:numPr>
          <w:ilvl w:val="0"/>
          <w:numId w:val="2"/>
        </w:numPr>
        <w:tabs>
          <w:tab w:val="left" w:pos="1080"/>
        </w:tabs>
        <w:ind w:left="1080" w:hanging="360"/>
        <w:jc w:val="both"/>
        <w:rPr>
          <w:sz w:val="20"/>
          <w:szCs w:val="20"/>
        </w:rPr>
      </w:pPr>
      <w:r w:rsidRPr="00060FE1">
        <w:rPr>
          <w:sz w:val="20"/>
          <w:szCs w:val="20"/>
        </w:rPr>
        <w:t>Aspirador de secreções e berço aquecido.</w:t>
      </w:r>
    </w:p>
    <w:p w14:paraId="6C26434D" w14:textId="77777777" w:rsidR="00377052" w:rsidRPr="00060FE1" w:rsidRDefault="00377052">
      <w:pPr>
        <w:numPr>
          <w:ilvl w:val="0"/>
          <w:numId w:val="2"/>
        </w:numPr>
        <w:tabs>
          <w:tab w:val="left" w:pos="1080"/>
        </w:tabs>
        <w:ind w:left="1080" w:hanging="360"/>
        <w:jc w:val="both"/>
        <w:rPr>
          <w:sz w:val="20"/>
          <w:szCs w:val="20"/>
        </w:rPr>
      </w:pPr>
      <w:r w:rsidRPr="00060FE1">
        <w:rPr>
          <w:sz w:val="20"/>
          <w:szCs w:val="20"/>
        </w:rPr>
        <w:t>EPI</w:t>
      </w:r>
    </w:p>
    <w:p w14:paraId="12F0D6B0" w14:textId="77777777" w:rsidR="00377052" w:rsidRPr="00060FE1" w:rsidRDefault="00377052">
      <w:pPr>
        <w:jc w:val="both"/>
        <w:rPr>
          <w:b/>
          <w:sz w:val="20"/>
          <w:szCs w:val="20"/>
        </w:rPr>
      </w:pPr>
    </w:p>
    <w:p w14:paraId="3C68DF33" w14:textId="77777777" w:rsidR="00377052" w:rsidRPr="00060FE1" w:rsidRDefault="00377052">
      <w:pPr>
        <w:jc w:val="both"/>
        <w:rPr>
          <w:b/>
          <w:sz w:val="20"/>
          <w:szCs w:val="20"/>
        </w:rPr>
      </w:pPr>
      <w:r w:rsidRPr="00060FE1">
        <w:rPr>
          <w:b/>
          <w:sz w:val="20"/>
          <w:szCs w:val="20"/>
        </w:rPr>
        <w:t>6) Taxas de sala de Recuperação pós-anestésica</w:t>
      </w:r>
    </w:p>
    <w:p w14:paraId="1E478963" w14:textId="77777777" w:rsidR="00377052" w:rsidRPr="00060FE1" w:rsidRDefault="00377052">
      <w:pPr>
        <w:jc w:val="both"/>
        <w:rPr>
          <w:sz w:val="20"/>
          <w:szCs w:val="20"/>
        </w:rPr>
      </w:pPr>
    </w:p>
    <w:p w14:paraId="396E56FC" w14:textId="77777777" w:rsidR="00377052" w:rsidRPr="00060FE1" w:rsidRDefault="00377052">
      <w:pPr>
        <w:pStyle w:val="Recuodecorpodetexto2"/>
        <w:rPr>
          <w:sz w:val="20"/>
          <w:szCs w:val="20"/>
        </w:rPr>
      </w:pPr>
      <w:r w:rsidRPr="00060FE1">
        <w:rPr>
          <w:sz w:val="20"/>
          <w:szCs w:val="20"/>
        </w:rPr>
        <w:t>Só cabe a cobrança para pacientes que foram submetidos à anestesia geral, raqui anestesia ou anestesia peridural. Deverá conter horário de admissão e alta da mesma.</w:t>
      </w:r>
    </w:p>
    <w:p w14:paraId="590BC7FA" w14:textId="77777777" w:rsidR="00377052" w:rsidRPr="00060FE1" w:rsidRDefault="00377052">
      <w:pPr>
        <w:jc w:val="both"/>
        <w:rPr>
          <w:sz w:val="20"/>
          <w:szCs w:val="20"/>
        </w:rPr>
      </w:pPr>
      <w:r w:rsidRPr="00060FE1">
        <w:rPr>
          <w:sz w:val="20"/>
          <w:szCs w:val="20"/>
        </w:rPr>
        <w:t>Deverá incluir:</w:t>
      </w:r>
    </w:p>
    <w:p w14:paraId="3403B822" w14:textId="77777777" w:rsidR="00377052" w:rsidRPr="00060FE1" w:rsidRDefault="00377052">
      <w:pPr>
        <w:jc w:val="both"/>
        <w:rPr>
          <w:rFonts w:eastAsia="Arial Unicode MS"/>
          <w:sz w:val="20"/>
          <w:szCs w:val="20"/>
        </w:rPr>
      </w:pPr>
    </w:p>
    <w:p w14:paraId="0DBBC2ED" w14:textId="77777777" w:rsidR="00377052" w:rsidRPr="00060FE1" w:rsidRDefault="00F00195">
      <w:pPr>
        <w:numPr>
          <w:ilvl w:val="0"/>
          <w:numId w:val="4"/>
        </w:numPr>
        <w:tabs>
          <w:tab w:val="left" w:pos="1080"/>
        </w:tabs>
        <w:ind w:left="1080" w:hanging="360"/>
        <w:jc w:val="both"/>
        <w:rPr>
          <w:sz w:val="20"/>
          <w:szCs w:val="20"/>
        </w:rPr>
      </w:pPr>
      <w:r w:rsidRPr="00060FE1">
        <w:rPr>
          <w:sz w:val="20"/>
          <w:szCs w:val="20"/>
        </w:rPr>
        <w:t>Local; leito; r</w:t>
      </w:r>
      <w:r w:rsidR="00377052" w:rsidRPr="00060FE1">
        <w:rPr>
          <w:sz w:val="20"/>
          <w:szCs w:val="20"/>
        </w:rPr>
        <w:t>ouparia da sala, da enfermagem e médico. Só cabe a cobrança para pacientes que foram submetidos à anestesia geral, raquianestesia ou anestesia peridural.</w:t>
      </w:r>
    </w:p>
    <w:p w14:paraId="7731B804" w14:textId="77777777" w:rsidR="00377052" w:rsidRPr="00060FE1" w:rsidRDefault="00377052">
      <w:pPr>
        <w:numPr>
          <w:ilvl w:val="0"/>
          <w:numId w:val="4"/>
        </w:numPr>
        <w:tabs>
          <w:tab w:val="left" w:pos="1080"/>
        </w:tabs>
        <w:ind w:left="1080" w:hanging="360"/>
        <w:jc w:val="both"/>
        <w:rPr>
          <w:sz w:val="20"/>
          <w:szCs w:val="20"/>
        </w:rPr>
      </w:pPr>
      <w:r w:rsidRPr="00060FE1">
        <w:rPr>
          <w:sz w:val="20"/>
          <w:szCs w:val="20"/>
        </w:rPr>
        <w:t>Oxímetro de pulso, monitor cardíaco, aspirador de secreções, serviço de enfermagem, uso de materiais para desinfecção do ambiente, paramentação de toda a equipe e EPI.</w:t>
      </w:r>
    </w:p>
    <w:p w14:paraId="496D5AF4" w14:textId="77777777" w:rsidR="00377052" w:rsidRPr="00060FE1" w:rsidRDefault="00377052">
      <w:pPr>
        <w:jc w:val="both"/>
        <w:rPr>
          <w:rFonts w:eastAsia="Arial Unicode MS"/>
          <w:sz w:val="20"/>
          <w:szCs w:val="20"/>
        </w:rPr>
      </w:pPr>
    </w:p>
    <w:p w14:paraId="034712E5" w14:textId="77777777" w:rsidR="00377052" w:rsidRPr="00060FE1" w:rsidRDefault="00377052">
      <w:pPr>
        <w:jc w:val="both"/>
        <w:rPr>
          <w:b/>
          <w:sz w:val="20"/>
          <w:szCs w:val="20"/>
        </w:rPr>
      </w:pPr>
      <w:r w:rsidRPr="00060FE1">
        <w:rPr>
          <w:b/>
          <w:sz w:val="20"/>
          <w:szCs w:val="20"/>
        </w:rPr>
        <w:t>7) Taxa de Hemodinâmica:</w:t>
      </w:r>
    </w:p>
    <w:p w14:paraId="58AC7CE8" w14:textId="77777777" w:rsidR="00377052" w:rsidRPr="00060FE1" w:rsidRDefault="00377052">
      <w:pPr>
        <w:jc w:val="both"/>
        <w:rPr>
          <w:b/>
          <w:sz w:val="20"/>
          <w:szCs w:val="20"/>
        </w:rPr>
      </w:pPr>
      <w:r w:rsidRPr="00060FE1">
        <w:rPr>
          <w:b/>
          <w:sz w:val="20"/>
          <w:szCs w:val="20"/>
        </w:rPr>
        <w:t xml:space="preserve">     </w:t>
      </w:r>
    </w:p>
    <w:p w14:paraId="6C40C671" w14:textId="77777777" w:rsidR="00377052" w:rsidRPr="00060FE1" w:rsidRDefault="00377052">
      <w:pPr>
        <w:numPr>
          <w:ilvl w:val="0"/>
          <w:numId w:val="15"/>
        </w:numPr>
        <w:tabs>
          <w:tab w:val="left" w:pos="1080"/>
        </w:tabs>
        <w:ind w:left="1080" w:hanging="360"/>
        <w:jc w:val="both"/>
        <w:rPr>
          <w:sz w:val="20"/>
          <w:szCs w:val="20"/>
        </w:rPr>
      </w:pPr>
      <w:r w:rsidRPr="00060FE1">
        <w:rPr>
          <w:sz w:val="20"/>
          <w:szCs w:val="20"/>
        </w:rPr>
        <w:t>Será de acordo com o porte anestésico do procedimento da Lista Referencial de Honorários Médicos negociada.</w:t>
      </w:r>
    </w:p>
    <w:p w14:paraId="0C09DF0E" w14:textId="77777777" w:rsidR="00377052" w:rsidRPr="00060FE1" w:rsidRDefault="00377052">
      <w:pPr>
        <w:numPr>
          <w:ilvl w:val="0"/>
          <w:numId w:val="15"/>
        </w:numPr>
        <w:tabs>
          <w:tab w:val="left" w:pos="1080"/>
        </w:tabs>
        <w:ind w:left="1080" w:hanging="360"/>
        <w:jc w:val="both"/>
        <w:rPr>
          <w:sz w:val="20"/>
          <w:szCs w:val="20"/>
        </w:rPr>
      </w:pPr>
      <w:r w:rsidRPr="00060FE1">
        <w:rPr>
          <w:sz w:val="20"/>
          <w:szCs w:val="20"/>
        </w:rPr>
        <w:lastRenderedPageBreak/>
        <w:t>Quando realizados simultaneamente mais de um ato cirúrgico, deverá ser cobrada 100% da taxa de sala de maior porte e 50% da taxa de sala do segundo procedimento. A taxa de instrumental só cabe a cobrança do de maior porte.</w:t>
      </w:r>
    </w:p>
    <w:p w14:paraId="71BED541" w14:textId="77777777" w:rsidR="00377052" w:rsidRPr="00060FE1" w:rsidRDefault="00377052">
      <w:pPr>
        <w:numPr>
          <w:ilvl w:val="0"/>
          <w:numId w:val="15"/>
        </w:numPr>
        <w:tabs>
          <w:tab w:val="left" w:pos="1080"/>
        </w:tabs>
        <w:ind w:left="1080" w:hanging="360"/>
        <w:jc w:val="both"/>
        <w:rPr>
          <w:sz w:val="20"/>
          <w:szCs w:val="20"/>
        </w:rPr>
      </w:pPr>
      <w:r w:rsidRPr="00060FE1">
        <w:rPr>
          <w:sz w:val="20"/>
          <w:szCs w:val="20"/>
        </w:rPr>
        <w:t>Serviços de enfermagem, uso de materiais de desinfecção do ambiente e uso de cosméticos, paramentação de toda a equipe, monitoração cardíaca , curativos  pequeno e médio, PNI,  bomba de infusão, oximetria, TX de assepsia, TX de vigilância epidemiológica, desfibrilador e EPIs.</w:t>
      </w:r>
    </w:p>
    <w:p w14:paraId="41080F28" w14:textId="77777777" w:rsidR="00377052" w:rsidRPr="00060FE1" w:rsidRDefault="00377052">
      <w:pPr>
        <w:numPr>
          <w:ilvl w:val="0"/>
          <w:numId w:val="15"/>
        </w:numPr>
        <w:tabs>
          <w:tab w:val="left" w:pos="1080"/>
        </w:tabs>
        <w:ind w:left="1080" w:hanging="360"/>
        <w:jc w:val="both"/>
        <w:rPr>
          <w:sz w:val="20"/>
          <w:szCs w:val="20"/>
        </w:rPr>
      </w:pPr>
      <w:r w:rsidRPr="00060FE1">
        <w:rPr>
          <w:sz w:val="20"/>
          <w:szCs w:val="20"/>
        </w:rPr>
        <w:t>Taxa de sala e taxa de instrumental.</w:t>
      </w:r>
    </w:p>
    <w:p w14:paraId="6D3A44C6" w14:textId="77777777" w:rsidR="00377052" w:rsidRPr="00060FE1" w:rsidRDefault="00377052">
      <w:pPr>
        <w:jc w:val="both"/>
        <w:rPr>
          <w:rFonts w:eastAsia="Arial Unicode MS"/>
          <w:sz w:val="20"/>
          <w:szCs w:val="20"/>
        </w:rPr>
      </w:pPr>
    </w:p>
    <w:p w14:paraId="6F6D5890" w14:textId="77777777" w:rsidR="00377052" w:rsidRPr="00060FE1" w:rsidRDefault="00377052">
      <w:pPr>
        <w:jc w:val="both"/>
        <w:rPr>
          <w:b/>
          <w:sz w:val="20"/>
          <w:szCs w:val="20"/>
        </w:rPr>
      </w:pPr>
      <w:r w:rsidRPr="00060FE1">
        <w:rPr>
          <w:b/>
          <w:sz w:val="20"/>
          <w:szCs w:val="20"/>
        </w:rPr>
        <w:t>8) Taxas de Sala Fora do Centro Cirúrgico</w:t>
      </w:r>
    </w:p>
    <w:p w14:paraId="50EB773C" w14:textId="77777777" w:rsidR="00377052" w:rsidRPr="00060FE1" w:rsidRDefault="00377052">
      <w:pPr>
        <w:jc w:val="both"/>
        <w:rPr>
          <w:sz w:val="20"/>
          <w:szCs w:val="20"/>
        </w:rPr>
      </w:pPr>
    </w:p>
    <w:p w14:paraId="744A1A6D" w14:textId="77777777" w:rsidR="00377052" w:rsidRPr="00060FE1" w:rsidRDefault="00377052">
      <w:pPr>
        <w:pStyle w:val="Recuodecorpodetexto2"/>
        <w:rPr>
          <w:sz w:val="20"/>
          <w:szCs w:val="20"/>
        </w:rPr>
      </w:pPr>
      <w:r w:rsidRPr="00060FE1">
        <w:rPr>
          <w:sz w:val="20"/>
          <w:szCs w:val="20"/>
        </w:rPr>
        <w:t>Baseado no porte anestésico do procedimento constante do Referencial de Honorários Médicos negociado, pequenas cirurgias, procedimentos em ambulatório, endoscopia ou pronto socorro.</w:t>
      </w:r>
    </w:p>
    <w:p w14:paraId="59E4BB70" w14:textId="77777777" w:rsidR="00377052" w:rsidRPr="00060FE1" w:rsidRDefault="00377052">
      <w:pPr>
        <w:pStyle w:val="Recuodecorpodetexto2"/>
        <w:rPr>
          <w:sz w:val="20"/>
          <w:szCs w:val="20"/>
        </w:rPr>
      </w:pPr>
      <w:r w:rsidRPr="00060FE1">
        <w:rPr>
          <w:sz w:val="20"/>
          <w:szCs w:val="20"/>
        </w:rPr>
        <w:t>No valor das taxas deverão estar incluídos:</w:t>
      </w:r>
    </w:p>
    <w:p w14:paraId="36F78AA2" w14:textId="77777777" w:rsidR="00377052" w:rsidRPr="00060FE1" w:rsidRDefault="00870441">
      <w:pPr>
        <w:numPr>
          <w:ilvl w:val="0"/>
          <w:numId w:val="13"/>
        </w:numPr>
        <w:tabs>
          <w:tab w:val="left" w:pos="1095"/>
        </w:tabs>
        <w:ind w:left="1095" w:hanging="375"/>
        <w:jc w:val="both"/>
        <w:rPr>
          <w:sz w:val="20"/>
          <w:szCs w:val="20"/>
        </w:rPr>
      </w:pPr>
      <w:r w:rsidRPr="00060FE1">
        <w:rPr>
          <w:sz w:val="20"/>
          <w:szCs w:val="20"/>
        </w:rPr>
        <w:t>Sala Padrão: local; r</w:t>
      </w:r>
      <w:r w:rsidR="00377052" w:rsidRPr="00060FE1">
        <w:rPr>
          <w:sz w:val="20"/>
          <w:szCs w:val="20"/>
        </w:rPr>
        <w:t xml:space="preserve">ouparia de </w:t>
      </w:r>
      <w:r w:rsidRPr="00060FE1">
        <w:rPr>
          <w:sz w:val="20"/>
          <w:szCs w:val="20"/>
        </w:rPr>
        <w:t>sala, da enfermagem e médicos; s</w:t>
      </w:r>
      <w:r w:rsidR="00377052" w:rsidRPr="00060FE1">
        <w:rPr>
          <w:sz w:val="20"/>
          <w:szCs w:val="20"/>
        </w:rPr>
        <w:t>erviços de enfer</w:t>
      </w:r>
      <w:r w:rsidRPr="00060FE1">
        <w:rPr>
          <w:sz w:val="20"/>
          <w:szCs w:val="20"/>
        </w:rPr>
        <w:t xml:space="preserve">magem do procedimento; mesa principal e auxiliares; focos; preparo do paciente (sondagens) </w:t>
      </w:r>
      <w:proofErr w:type="spellStart"/>
      <w:r w:rsidRPr="00060FE1">
        <w:rPr>
          <w:sz w:val="20"/>
          <w:szCs w:val="20"/>
        </w:rPr>
        <w:t>a</w:t>
      </w:r>
      <w:r w:rsidR="00377052" w:rsidRPr="00060FE1">
        <w:rPr>
          <w:sz w:val="20"/>
          <w:szCs w:val="20"/>
        </w:rPr>
        <w:t>nti-sepsia</w:t>
      </w:r>
      <w:proofErr w:type="spellEnd"/>
      <w:r w:rsidR="00377052" w:rsidRPr="00060FE1">
        <w:rPr>
          <w:sz w:val="20"/>
          <w:szCs w:val="20"/>
        </w:rPr>
        <w:t xml:space="preserve"> da sala e instrumental.</w:t>
      </w:r>
    </w:p>
    <w:p w14:paraId="518E459D" w14:textId="77777777" w:rsidR="00377052" w:rsidRPr="00060FE1" w:rsidRDefault="00377052">
      <w:pPr>
        <w:numPr>
          <w:ilvl w:val="0"/>
          <w:numId w:val="13"/>
        </w:numPr>
        <w:tabs>
          <w:tab w:val="left" w:pos="1095"/>
        </w:tabs>
        <w:ind w:left="1095" w:hanging="375"/>
        <w:jc w:val="both"/>
        <w:rPr>
          <w:sz w:val="20"/>
          <w:szCs w:val="20"/>
        </w:rPr>
      </w:pPr>
      <w:r w:rsidRPr="00060FE1">
        <w:rPr>
          <w:sz w:val="20"/>
          <w:szCs w:val="20"/>
        </w:rPr>
        <w:t xml:space="preserve">Sala de Observação </w:t>
      </w:r>
      <w:smartTag w:uri="urn:schemas-microsoft-com:office:smarttags" w:element="PersonName">
        <w:smartTagPr>
          <w:attr w:name="ProductID" w:val="em Pronto Socorro"/>
        </w:smartTagPr>
        <w:r w:rsidRPr="00060FE1">
          <w:rPr>
            <w:sz w:val="20"/>
            <w:szCs w:val="20"/>
          </w:rPr>
          <w:t>em Pronto Socorro</w:t>
        </w:r>
      </w:smartTag>
      <w:r w:rsidR="00870441" w:rsidRPr="00060FE1">
        <w:rPr>
          <w:sz w:val="20"/>
          <w:szCs w:val="20"/>
        </w:rPr>
        <w:t>: l</w:t>
      </w:r>
      <w:r w:rsidRPr="00060FE1">
        <w:rPr>
          <w:sz w:val="20"/>
          <w:szCs w:val="20"/>
        </w:rPr>
        <w:t>ocal; rouparia de sala, da enfermagem e médicos; serviço de enfermagem.</w:t>
      </w:r>
    </w:p>
    <w:p w14:paraId="5A116CED" w14:textId="77777777" w:rsidR="00377052" w:rsidRPr="00060FE1" w:rsidRDefault="00377052">
      <w:pPr>
        <w:numPr>
          <w:ilvl w:val="0"/>
          <w:numId w:val="13"/>
        </w:numPr>
        <w:tabs>
          <w:tab w:val="left" w:pos="1095"/>
        </w:tabs>
        <w:ind w:left="1095" w:hanging="375"/>
        <w:jc w:val="both"/>
        <w:rPr>
          <w:sz w:val="20"/>
          <w:szCs w:val="20"/>
        </w:rPr>
      </w:pPr>
      <w:r w:rsidRPr="00060FE1">
        <w:rPr>
          <w:sz w:val="20"/>
          <w:szCs w:val="20"/>
        </w:rPr>
        <w:t>Sala de Radiologia - Exames Contrastados: todos os itens constantes da letra a) do item 5.</w:t>
      </w:r>
    </w:p>
    <w:p w14:paraId="698CB895" w14:textId="77777777" w:rsidR="00377052" w:rsidRPr="00060FE1" w:rsidRDefault="00377052">
      <w:pPr>
        <w:numPr>
          <w:ilvl w:val="0"/>
          <w:numId w:val="13"/>
        </w:numPr>
        <w:tabs>
          <w:tab w:val="left" w:pos="1095"/>
        </w:tabs>
        <w:ind w:left="1095" w:hanging="375"/>
        <w:jc w:val="both"/>
        <w:rPr>
          <w:sz w:val="20"/>
          <w:szCs w:val="20"/>
        </w:rPr>
      </w:pPr>
      <w:r w:rsidRPr="00060FE1">
        <w:rPr>
          <w:sz w:val="20"/>
          <w:szCs w:val="20"/>
        </w:rPr>
        <w:t xml:space="preserve">Sala de </w:t>
      </w:r>
      <w:proofErr w:type="spellStart"/>
      <w:r w:rsidRPr="00060FE1">
        <w:rPr>
          <w:sz w:val="20"/>
          <w:szCs w:val="20"/>
        </w:rPr>
        <w:t>Vídeoendoscopia</w:t>
      </w:r>
      <w:proofErr w:type="spellEnd"/>
      <w:r w:rsidRPr="00060FE1">
        <w:rPr>
          <w:sz w:val="20"/>
          <w:szCs w:val="20"/>
        </w:rPr>
        <w:t xml:space="preserve"> e Colonoscopia: todos os itens constantes da letra a) do item 5, acrescido de foto e filme. A taxa de uso do equipamento de </w:t>
      </w:r>
      <w:proofErr w:type="spellStart"/>
      <w:r w:rsidRPr="00060FE1">
        <w:rPr>
          <w:sz w:val="20"/>
          <w:szCs w:val="20"/>
        </w:rPr>
        <w:t>videoendoscópico</w:t>
      </w:r>
      <w:proofErr w:type="spellEnd"/>
      <w:r w:rsidR="00870441" w:rsidRPr="00060FE1">
        <w:rPr>
          <w:sz w:val="20"/>
          <w:szCs w:val="20"/>
        </w:rPr>
        <w:t xml:space="preserve"> e a </w:t>
      </w:r>
      <w:r w:rsidRPr="00060FE1">
        <w:rPr>
          <w:sz w:val="20"/>
          <w:szCs w:val="20"/>
        </w:rPr>
        <w:t>taxa de sala ser</w:t>
      </w:r>
      <w:r w:rsidR="00870441" w:rsidRPr="00060FE1">
        <w:rPr>
          <w:sz w:val="20"/>
          <w:szCs w:val="20"/>
        </w:rPr>
        <w:t>ão</w:t>
      </w:r>
      <w:r w:rsidRPr="00060FE1">
        <w:rPr>
          <w:sz w:val="20"/>
          <w:szCs w:val="20"/>
        </w:rPr>
        <w:t xml:space="preserve"> cobrada</w:t>
      </w:r>
      <w:r w:rsidR="00870441" w:rsidRPr="00060FE1">
        <w:rPr>
          <w:sz w:val="20"/>
          <w:szCs w:val="20"/>
        </w:rPr>
        <w:t>s</w:t>
      </w:r>
      <w:r w:rsidRPr="00060FE1">
        <w:rPr>
          <w:sz w:val="20"/>
          <w:szCs w:val="20"/>
        </w:rPr>
        <w:t xml:space="preserve"> à parte.</w:t>
      </w:r>
      <w:r w:rsidR="00870441" w:rsidRPr="00060FE1">
        <w:rPr>
          <w:sz w:val="20"/>
          <w:szCs w:val="20"/>
        </w:rPr>
        <w:t xml:space="preserve"> Não cabe a cobrança de taxa de instrumental para os procedimentos endoscópicos.</w:t>
      </w:r>
    </w:p>
    <w:p w14:paraId="569208F7" w14:textId="77777777" w:rsidR="00377052" w:rsidRPr="00060FE1" w:rsidRDefault="00377052">
      <w:pPr>
        <w:numPr>
          <w:ilvl w:val="0"/>
          <w:numId w:val="13"/>
        </w:numPr>
        <w:tabs>
          <w:tab w:val="left" w:pos="1095"/>
        </w:tabs>
        <w:ind w:left="1095" w:hanging="375"/>
        <w:jc w:val="both"/>
        <w:rPr>
          <w:sz w:val="20"/>
          <w:szCs w:val="20"/>
        </w:rPr>
      </w:pPr>
      <w:r w:rsidRPr="00060FE1">
        <w:rPr>
          <w:sz w:val="20"/>
          <w:szCs w:val="20"/>
        </w:rPr>
        <w:t xml:space="preserve">Sala de Hemodinâmica - Todos os itens constantes da letra a) do item </w:t>
      </w:r>
      <w:smartTag w:uri="urn:schemas-microsoft-com:office:smarttags" w:element="metricconverter">
        <w:smartTagPr>
          <w:attr w:name="ProductID" w:val="5. A"/>
        </w:smartTagPr>
        <w:r w:rsidRPr="00060FE1">
          <w:rPr>
            <w:sz w:val="20"/>
            <w:szCs w:val="20"/>
          </w:rPr>
          <w:t>5. A</w:t>
        </w:r>
      </w:smartTag>
      <w:r w:rsidRPr="00060FE1">
        <w:rPr>
          <w:sz w:val="20"/>
          <w:szCs w:val="20"/>
        </w:rPr>
        <w:t xml:space="preserve"> taxa de uso do equipamento de hemodinâmica  deverá ser cobrada à parte.</w:t>
      </w:r>
    </w:p>
    <w:p w14:paraId="3B6EC798" w14:textId="77777777" w:rsidR="00870441" w:rsidRPr="00060FE1" w:rsidRDefault="00870441" w:rsidP="00870441">
      <w:pPr>
        <w:jc w:val="both"/>
        <w:rPr>
          <w:sz w:val="20"/>
          <w:szCs w:val="20"/>
        </w:rPr>
      </w:pPr>
    </w:p>
    <w:p w14:paraId="23EBE039" w14:textId="77777777" w:rsidR="00377052" w:rsidRPr="00060FE1" w:rsidRDefault="00377052">
      <w:pPr>
        <w:jc w:val="both"/>
        <w:rPr>
          <w:b/>
          <w:sz w:val="20"/>
          <w:szCs w:val="20"/>
        </w:rPr>
      </w:pPr>
      <w:r w:rsidRPr="00060FE1">
        <w:rPr>
          <w:b/>
          <w:sz w:val="20"/>
          <w:szCs w:val="20"/>
        </w:rPr>
        <w:t>9) Taxas de Sala de Gesso</w:t>
      </w:r>
    </w:p>
    <w:p w14:paraId="2B05A18E" w14:textId="77777777" w:rsidR="00377052" w:rsidRPr="00060FE1" w:rsidRDefault="00377052">
      <w:pPr>
        <w:jc w:val="both"/>
        <w:rPr>
          <w:sz w:val="20"/>
          <w:szCs w:val="20"/>
        </w:rPr>
      </w:pPr>
    </w:p>
    <w:p w14:paraId="12139CEE" w14:textId="77777777" w:rsidR="00377052" w:rsidRPr="00060FE1" w:rsidRDefault="00377052">
      <w:pPr>
        <w:pStyle w:val="Recuodecorpodetexto2"/>
        <w:rPr>
          <w:sz w:val="20"/>
          <w:szCs w:val="20"/>
        </w:rPr>
      </w:pPr>
      <w:r w:rsidRPr="00060FE1">
        <w:rPr>
          <w:sz w:val="20"/>
          <w:szCs w:val="20"/>
        </w:rPr>
        <w:t>Será paga somente em caso de instalação de gesso.</w:t>
      </w:r>
    </w:p>
    <w:p w14:paraId="15780FDC" w14:textId="77777777" w:rsidR="00377052" w:rsidRPr="00060FE1" w:rsidRDefault="00377052">
      <w:pPr>
        <w:jc w:val="both"/>
        <w:rPr>
          <w:rFonts w:eastAsia="Arial Unicode MS"/>
          <w:sz w:val="20"/>
          <w:szCs w:val="20"/>
        </w:rPr>
      </w:pPr>
    </w:p>
    <w:p w14:paraId="3A0523A5" w14:textId="77777777" w:rsidR="00377052" w:rsidRPr="00060FE1" w:rsidRDefault="00377052">
      <w:pPr>
        <w:numPr>
          <w:ilvl w:val="0"/>
          <w:numId w:val="10"/>
        </w:numPr>
        <w:tabs>
          <w:tab w:val="left" w:pos="1080"/>
        </w:tabs>
        <w:ind w:left="1080" w:hanging="360"/>
        <w:jc w:val="both"/>
        <w:rPr>
          <w:sz w:val="20"/>
          <w:szCs w:val="20"/>
        </w:rPr>
      </w:pPr>
      <w:r w:rsidRPr="00060FE1">
        <w:rPr>
          <w:sz w:val="20"/>
          <w:szCs w:val="20"/>
        </w:rPr>
        <w:t>Inclui o uso de equipamentos, higienização da sala , serviços de enfermagem, curativos pequeno e médio.</w:t>
      </w:r>
    </w:p>
    <w:p w14:paraId="723537AC" w14:textId="77777777" w:rsidR="00377052" w:rsidRPr="00060FE1" w:rsidRDefault="00377052">
      <w:pPr>
        <w:numPr>
          <w:ilvl w:val="0"/>
          <w:numId w:val="10"/>
        </w:numPr>
        <w:tabs>
          <w:tab w:val="left" w:pos="1080"/>
        </w:tabs>
        <w:ind w:left="1080" w:hanging="360"/>
        <w:jc w:val="both"/>
        <w:rPr>
          <w:sz w:val="20"/>
          <w:szCs w:val="20"/>
        </w:rPr>
      </w:pPr>
      <w:r w:rsidRPr="00060FE1">
        <w:rPr>
          <w:sz w:val="20"/>
          <w:szCs w:val="20"/>
        </w:rPr>
        <w:t>Não será pago taxa para retirada de aparelho gessado.</w:t>
      </w:r>
    </w:p>
    <w:p w14:paraId="7EA5AD4D" w14:textId="77777777" w:rsidR="00377052" w:rsidRPr="00060FE1" w:rsidRDefault="00377052">
      <w:pPr>
        <w:jc w:val="both"/>
        <w:rPr>
          <w:rFonts w:eastAsia="Arial Unicode MS"/>
          <w:sz w:val="20"/>
          <w:szCs w:val="20"/>
        </w:rPr>
      </w:pPr>
    </w:p>
    <w:p w14:paraId="34F671DD" w14:textId="77777777" w:rsidR="00377052" w:rsidRPr="00060FE1" w:rsidRDefault="00377052">
      <w:pPr>
        <w:jc w:val="both"/>
        <w:rPr>
          <w:b/>
          <w:sz w:val="20"/>
          <w:szCs w:val="20"/>
        </w:rPr>
      </w:pPr>
      <w:r w:rsidRPr="00060FE1">
        <w:rPr>
          <w:b/>
          <w:sz w:val="20"/>
          <w:szCs w:val="20"/>
        </w:rPr>
        <w:t>10) Taxa de Sala de Quimioterapia:</w:t>
      </w:r>
    </w:p>
    <w:p w14:paraId="6D7AEDBE" w14:textId="77777777" w:rsidR="00377052" w:rsidRPr="00060FE1" w:rsidRDefault="00377052">
      <w:pPr>
        <w:pStyle w:val="Corpodetexto"/>
        <w:rPr>
          <w:sz w:val="20"/>
          <w:szCs w:val="20"/>
        </w:rPr>
      </w:pPr>
    </w:p>
    <w:p w14:paraId="1FFF96A6" w14:textId="77777777" w:rsidR="00377052" w:rsidRPr="00060FE1" w:rsidRDefault="00377052">
      <w:pPr>
        <w:pStyle w:val="Corpodetexto"/>
        <w:ind w:firstLine="360"/>
        <w:rPr>
          <w:sz w:val="20"/>
          <w:szCs w:val="20"/>
        </w:rPr>
      </w:pPr>
      <w:r w:rsidRPr="00060FE1">
        <w:rPr>
          <w:sz w:val="20"/>
          <w:szCs w:val="20"/>
        </w:rPr>
        <w:t>Somente em caso de pacientes em tratamento ambulatorial. Deverá incluir:</w:t>
      </w:r>
    </w:p>
    <w:p w14:paraId="2B432543" w14:textId="77777777" w:rsidR="00377052" w:rsidRPr="00060FE1" w:rsidRDefault="00377052">
      <w:pPr>
        <w:jc w:val="both"/>
        <w:rPr>
          <w:rFonts w:eastAsia="Arial Unicode MS"/>
          <w:sz w:val="20"/>
          <w:szCs w:val="20"/>
        </w:rPr>
      </w:pPr>
    </w:p>
    <w:p w14:paraId="49F955B4" w14:textId="77777777" w:rsidR="00377052" w:rsidRPr="00060FE1" w:rsidRDefault="00377052">
      <w:pPr>
        <w:numPr>
          <w:ilvl w:val="0"/>
          <w:numId w:val="9"/>
        </w:numPr>
        <w:tabs>
          <w:tab w:val="left" w:pos="1068"/>
        </w:tabs>
        <w:ind w:left="1068" w:hanging="360"/>
        <w:jc w:val="both"/>
        <w:rPr>
          <w:sz w:val="20"/>
          <w:szCs w:val="20"/>
        </w:rPr>
      </w:pPr>
      <w:r w:rsidRPr="00060FE1">
        <w:rPr>
          <w:sz w:val="20"/>
          <w:szCs w:val="20"/>
        </w:rPr>
        <w:t>Sala</w:t>
      </w:r>
      <w:r w:rsidR="00870441" w:rsidRPr="00060FE1">
        <w:rPr>
          <w:sz w:val="20"/>
          <w:szCs w:val="20"/>
        </w:rPr>
        <w:t xml:space="preserve"> de preparo do quimioterápico, q</w:t>
      </w:r>
      <w:r w:rsidRPr="00060FE1">
        <w:rPr>
          <w:sz w:val="20"/>
          <w:szCs w:val="20"/>
        </w:rPr>
        <w:t>uimioterapia</w:t>
      </w:r>
      <w:r w:rsidR="00870441" w:rsidRPr="00060FE1">
        <w:rPr>
          <w:sz w:val="20"/>
          <w:szCs w:val="20"/>
        </w:rPr>
        <w:t xml:space="preserve"> sessão, serviços de enfermagem, u</w:t>
      </w:r>
      <w:r w:rsidRPr="00060FE1">
        <w:rPr>
          <w:sz w:val="20"/>
          <w:szCs w:val="20"/>
        </w:rPr>
        <w:t>so de materiais</w:t>
      </w:r>
      <w:r w:rsidR="00870441" w:rsidRPr="00060FE1">
        <w:rPr>
          <w:sz w:val="20"/>
          <w:szCs w:val="20"/>
        </w:rPr>
        <w:t xml:space="preserve"> </w:t>
      </w:r>
      <w:r w:rsidRPr="00060FE1">
        <w:rPr>
          <w:sz w:val="20"/>
          <w:szCs w:val="20"/>
        </w:rPr>
        <w:t>de desinfecçã</w:t>
      </w:r>
      <w:r w:rsidR="00870441" w:rsidRPr="00060FE1">
        <w:rPr>
          <w:sz w:val="20"/>
          <w:szCs w:val="20"/>
        </w:rPr>
        <w:t>o do ambiente e de cosméticos, paramentação de toda a equipe, c</w:t>
      </w:r>
      <w:r w:rsidRPr="00060FE1">
        <w:rPr>
          <w:sz w:val="20"/>
          <w:szCs w:val="20"/>
        </w:rPr>
        <w:t>urativos pequenos e médios e EPIs.</w:t>
      </w:r>
    </w:p>
    <w:p w14:paraId="7D59B679" w14:textId="77777777" w:rsidR="00870441" w:rsidRPr="00060FE1" w:rsidRDefault="00870441">
      <w:pPr>
        <w:numPr>
          <w:ilvl w:val="0"/>
          <w:numId w:val="9"/>
        </w:numPr>
        <w:tabs>
          <w:tab w:val="left" w:pos="1068"/>
        </w:tabs>
        <w:ind w:left="1068" w:hanging="360"/>
        <w:jc w:val="both"/>
        <w:rPr>
          <w:sz w:val="20"/>
          <w:szCs w:val="20"/>
        </w:rPr>
      </w:pPr>
      <w:r w:rsidRPr="00060FE1">
        <w:rPr>
          <w:sz w:val="20"/>
          <w:szCs w:val="20"/>
        </w:rPr>
        <w:t>Não cabe a cobrança de taxa de sala para administração via subcutânea e/ou via oral.</w:t>
      </w:r>
    </w:p>
    <w:p w14:paraId="75BA4939" w14:textId="77777777" w:rsidR="00377052" w:rsidRPr="00060FE1" w:rsidRDefault="00377052">
      <w:pPr>
        <w:jc w:val="both"/>
        <w:rPr>
          <w:rFonts w:eastAsia="Arial Unicode MS"/>
          <w:sz w:val="20"/>
          <w:szCs w:val="20"/>
        </w:rPr>
      </w:pPr>
    </w:p>
    <w:p w14:paraId="069806EC" w14:textId="77777777" w:rsidR="00377052" w:rsidRPr="00060FE1" w:rsidRDefault="00377052">
      <w:pPr>
        <w:jc w:val="both"/>
        <w:rPr>
          <w:b/>
          <w:sz w:val="20"/>
          <w:szCs w:val="20"/>
        </w:rPr>
      </w:pPr>
      <w:r w:rsidRPr="00060FE1">
        <w:rPr>
          <w:b/>
          <w:sz w:val="20"/>
          <w:szCs w:val="20"/>
        </w:rPr>
        <w:t>11) Notas complementares</w:t>
      </w:r>
    </w:p>
    <w:p w14:paraId="114E3EEA" w14:textId="77777777" w:rsidR="00377052" w:rsidRPr="00060FE1" w:rsidRDefault="00377052">
      <w:pPr>
        <w:jc w:val="both"/>
        <w:rPr>
          <w:rFonts w:eastAsia="Arial Unicode MS"/>
          <w:b/>
          <w:sz w:val="20"/>
          <w:szCs w:val="20"/>
        </w:rPr>
      </w:pPr>
    </w:p>
    <w:p w14:paraId="01D04CCF" w14:textId="77777777" w:rsidR="00377052" w:rsidRPr="00060FE1" w:rsidRDefault="00377052">
      <w:pPr>
        <w:numPr>
          <w:ilvl w:val="0"/>
          <w:numId w:val="14"/>
        </w:numPr>
        <w:tabs>
          <w:tab w:val="left" w:pos="720"/>
        </w:tabs>
        <w:ind w:left="720" w:hanging="360"/>
        <w:jc w:val="both"/>
        <w:rPr>
          <w:sz w:val="20"/>
          <w:szCs w:val="20"/>
        </w:rPr>
      </w:pPr>
      <w:r w:rsidRPr="00060FE1">
        <w:rPr>
          <w:sz w:val="20"/>
          <w:szCs w:val="20"/>
        </w:rPr>
        <w:t>As taxas de assepsia e vigilância epidemiológica não serão cobertas.</w:t>
      </w:r>
    </w:p>
    <w:p w14:paraId="2F1F64B6" w14:textId="77777777" w:rsidR="00377052" w:rsidRPr="00060FE1" w:rsidRDefault="00377052">
      <w:pPr>
        <w:numPr>
          <w:ilvl w:val="0"/>
          <w:numId w:val="14"/>
        </w:numPr>
        <w:tabs>
          <w:tab w:val="left" w:pos="720"/>
        </w:tabs>
        <w:ind w:left="720" w:hanging="360"/>
        <w:jc w:val="both"/>
        <w:rPr>
          <w:sz w:val="20"/>
          <w:szCs w:val="20"/>
        </w:rPr>
      </w:pPr>
      <w:proofErr w:type="spellStart"/>
      <w:r w:rsidRPr="00060FE1">
        <w:rPr>
          <w:sz w:val="20"/>
          <w:szCs w:val="20"/>
        </w:rPr>
        <w:t>Videoeletroencefalograma</w:t>
      </w:r>
      <w:proofErr w:type="spellEnd"/>
      <w:r w:rsidRPr="00060FE1">
        <w:rPr>
          <w:sz w:val="20"/>
          <w:szCs w:val="20"/>
        </w:rPr>
        <w:t xml:space="preserve"> – Pacote incluindo Honorários Médicos / </w:t>
      </w:r>
      <w:proofErr w:type="spellStart"/>
      <w:r w:rsidRPr="00060FE1">
        <w:rPr>
          <w:sz w:val="20"/>
          <w:szCs w:val="20"/>
        </w:rPr>
        <w:t>Mat</w:t>
      </w:r>
      <w:proofErr w:type="spellEnd"/>
      <w:r w:rsidRPr="00060FE1">
        <w:rPr>
          <w:sz w:val="20"/>
          <w:szCs w:val="20"/>
        </w:rPr>
        <w:t xml:space="preserve"> / </w:t>
      </w:r>
      <w:proofErr w:type="spellStart"/>
      <w:r w:rsidRPr="00060FE1">
        <w:rPr>
          <w:sz w:val="20"/>
          <w:szCs w:val="20"/>
        </w:rPr>
        <w:t>Med</w:t>
      </w:r>
      <w:proofErr w:type="spellEnd"/>
      <w:r w:rsidRPr="00060FE1">
        <w:rPr>
          <w:sz w:val="20"/>
          <w:szCs w:val="20"/>
        </w:rPr>
        <w:t xml:space="preserve"> / D/T , com autorização prévia e somente para tratamento específico da epilepsia, nos seguintes valores:</w:t>
      </w:r>
    </w:p>
    <w:p w14:paraId="626766D8" w14:textId="77777777" w:rsidR="00377052" w:rsidRPr="001E4249" w:rsidRDefault="00377052">
      <w:pPr>
        <w:numPr>
          <w:ilvl w:val="1"/>
          <w:numId w:val="14"/>
        </w:numPr>
        <w:tabs>
          <w:tab w:val="left" w:pos="1440"/>
        </w:tabs>
        <w:ind w:left="1440" w:hanging="360"/>
        <w:jc w:val="both"/>
        <w:rPr>
          <w:rFonts w:eastAsia="Arial Unicode MS"/>
          <w:sz w:val="20"/>
          <w:szCs w:val="20"/>
        </w:rPr>
      </w:pPr>
      <w:r w:rsidRPr="001E4249">
        <w:rPr>
          <w:rFonts w:eastAsia="Arial Unicode MS"/>
          <w:sz w:val="20"/>
          <w:szCs w:val="20"/>
        </w:rPr>
        <w:t>VEEG 24h – R$2.060,00;</w:t>
      </w:r>
    </w:p>
    <w:p w14:paraId="33E15D50" w14:textId="77777777" w:rsidR="00377052" w:rsidRPr="001E4249" w:rsidRDefault="00377052">
      <w:pPr>
        <w:numPr>
          <w:ilvl w:val="1"/>
          <w:numId w:val="14"/>
        </w:numPr>
        <w:tabs>
          <w:tab w:val="left" w:pos="1440"/>
        </w:tabs>
        <w:ind w:left="1440" w:hanging="360"/>
        <w:jc w:val="both"/>
        <w:rPr>
          <w:rFonts w:eastAsia="Arial Unicode MS"/>
          <w:sz w:val="20"/>
          <w:szCs w:val="20"/>
        </w:rPr>
      </w:pPr>
      <w:r w:rsidRPr="001E4249">
        <w:rPr>
          <w:rFonts w:eastAsia="Arial Unicode MS"/>
          <w:sz w:val="20"/>
          <w:szCs w:val="20"/>
        </w:rPr>
        <w:t>VEEG 48h – R$3.620,00;</w:t>
      </w:r>
    </w:p>
    <w:p w14:paraId="67C58EAA" w14:textId="77777777" w:rsidR="00377052" w:rsidRPr="001E4249" w:rsidRDefault="00377052">
      <w:pPr>
        <w:numPr>
          <w:ilvl w:val="1"/>
          <w:numId w:val="14"/>
        </w:numPr>
        <w:tabs>
          <w:tab w:val="left" w:pos="1440"/>
        </w:tabs>
        <w:ind w:left="1440" w:hanging="360"/>
        <w:jc w:val="both"/>
        <w:rPr>
          <w:rFonts w:eastAsia="Arial Unicode MS"/>
          <w:sz w:val="20"/>
          <w:szCs w:val="20"/>
        </w:rPr>
      </w:pPr>
      <w:r w:rsidRPr="001E4249">
        <w:rPr>
          <w:rFonts w:eastAsia="Arial Unicode MS"/>
          <w:sz w:val="20"/>
          <w:szCs w:val="20"/>
        </w:rPr>
        <w:t>VEEG 72h – R$5.080,00; e</w:t>
      </w:r>
    </w:p>
    <w:p w14:paraId="20FF1056" w14:textId="77777777" w:rsidR="00377052" w:rsidRPr="001E4249" w:rsidRDefault="00377052">
      <w:pPr>
        <w:numPr>
          <w:ilvl w:val="1"/>
          <w:numId w:val="14"/>
        </w:numPr>
        <w:tabs>
          <w:tab w:val="left" w:pos="1440"/>
        </w:tabs>
        <w:ind w:left="1440" w:hanging="360"/>
        <w:jc w:val="both"/>
        <w:rPr>
          <w:rFonts w:eastAsia="Arial Unicode MS"/>
          <w:sz w:val="20"/>
          <w:szCs w:val="20"/>
        </w:rPr>
      </w:pPr>
      <w:r w:rsidRPr="001E4249">
        <w:rPr>
          <w:rFonts w:eastAsia="Arial Unicode MS"/>
          <w:sz w:val="20"/>
          <w:szCs w:val="20"/>
        </w:rPr>
        <w:t>VEEG 96h – R$6.340,00.</w:t>
      </w:r>
    </w:p>
    <w:p w14:paraId="74228164" w14:textId="77777777" w:rsidR="00377052" w:rsidRPr="00060FE1" w:rsidRDefault="00377052">
      <w:pPr>
        <w:numPr>
          <w:ilvl w:val="0"/>
          <w:numId w:val="14"/>
        </w:numPr>
        <w:tabs>
          <w:tab w:val="left" w:pos="720"/>
        </w:tabs>
        <w:ind w:left="720" w:hanging="360"/>
        <w:jc w:val="both"/>
        <w:rPr>
          <w:sz w:val="20"/>
          <w:szCs w:val="20"/>
        </w:rPr>
      </w:pPr>
      <w:r w:rsidRPr="00060FE1">
        <w:rPr>
          <w:sz w:val="20"/>
          <w:szCs w:val="20"/>
        </w:rPr>
        <w:t>A medicaç</w:t>
      </w:r>
      <w:r w:rsidR="00870441" w:rsidRPr="00060FE1">
        <w:rPr>
          <w:sz w:val="20"/>
          <w:szCs w:val="20"/>
        </w:rPr>
        <w:t>ão</w:t>
      </w:r>
      <w:r w:rsidRPr="00060FE1">
        <w:rPr>
          <w:sz w:val="20"/>
          <w:szCs w:val="20"/>
        </w:rPr>
        <w:t xml:space="preserve"> paga</w:t>
      </w:r>
      <w:r w:rsidR="00870441" w:rsidRPr="00060FE1">
        <w:rPr>
          <w:sz w:val="20"/>
          <w:szCs w:val="20"/>
        </w:rPr>
        <w:t xml:space="preserve"> será a GENÉRICA de menor valor existente no mercado, de acordo com a </w:t>
      </w:r>
      <w:r w:rsidRPr="00060FE1">
        <w:rPr>
          <w:sz w:val="20"/>
          <w:szCs w:val="20"/>
        </w:rPr>
        <w:t>prescrição médica</w:t>
      </w:r>
      <w:r w:rsidR="00870441" w:rsidRPr="00060FE1">
        <w:rPr>
          <w:sz w:val="20"/>
          <w:szCs w:val="20"/>
        </w:rPr>
        <w:t>.</w:t>
      </w:r>
      <w:r w:rsidRPr="00060FE1">
        <w:rPr>
          <w:sz w:val="20"/>
          <w:szCs w:val="20"/>
        </w:rPr>
        <w:t xml:space="preserve"> </w:t>
      </w:r>
      <w:r w:rsidR="00DA4901" w:rsidRPr="00060FE1">
        <w:rPr>
          <w:sz w:val="20"/>
          <w:szCs w:val="20"/>
        </w:rPr>
        <w:t xml:space="preserve">Caso houver justificativa médica a medicação poderá ser a ética, ficando a </w:t>
      </w:r>
      <w:r w:rsidRPr="00060FE1">
        <w:rPr>
          <w:sz w:val="20"/>
          <w:szCs w:val="20"/>
        </w:rPr>
        <w:t>contratad</w:t>
      </w:r>
      <w:r w:rsidR="00DA4901" w:rsidRPr="00060FE1">
        <w:rPr>
          <w:sz w:val="20"/>
          <w:szCs w:val="20"/>
        </w:rPr>
        <w:t xml:space="preserve">a responsável em apresentar tal justificativa, </w:t>
      </w:r>
      <w:r w:rsidRPr="00060FE1">
        <w:rPr>
          <w:sz w:val="20"/>
          <w:szCs w:val="20"/>
        </w:rPr>
        <w:t xml:space="preserve">ficando a verificação </w:t>
      </w:r>
      <w:r w:rsidRPr="00060FE1">
        <w:rPr>
          <w:i/>
          <w:sz w:val="20"/>
          <w:szCs w:val="20"/>
        </w:rPr>
        <w:t>in loco</w:t>
      </w:r>
      <w:r w:rsidRPr="00060FE1">
        <w:rPr>
          <w:sz w:val="20"/>
          <w:szCs w:val="20"/>
        </w:rPr>
        <w:t xml:space="preserve"> do serviço de auditoria, se necessário.</w:t>
      </w:r>
    </w:p>
    <w:p w14:paraId="6ACAC479" w14:textId="77777777" w:rsidR="00377052" w:rsidRPr="00060FE1" w:rsidRDefault="00377052">
      <w:pPr>
        <w:numPr>
          <w:ilvl w:val="1"/>
          <w:numId w:val="14"/>
        </w:numPr>
        <w:tabs>
          <w:tab w:val="left" w:pos="1440"/>
        </w:tabs>
        <w:ind w:left="1440" w:hanging="360"/>
        <w:jc w:val="both"/>
        <w:rPr>
          <w:sz w:val="20"/>
          <w:szCs w:val="20"/>
        </w:rPr>
      </w:pPr>
      <w:r w:rsidRPr="00060FE1">
        <w:rPr>
          <w:sz w:val="20"/>
          <w:szCs w:val="20"/>
        </w:rPr>
        <w:t>Referencial para cobrança de medicamentos:</w:t>
      </w:r>
    </w:p>
    <w:p w14:paraId="7FE04C91" w14:textId="77777777" w:rsidR="00DA4901" w:rsidRPr="001E4249" w:rsidRDefault="00377052" w:rsidP="00DA4901">
      <w:pPr>
        <w:numPr>
          <w:ilvl w:val="2"/>
          <w:numId w:val="14"/>
        </w:numPr>
        <w:tabs>
          <w:tab w:val="clear" w:pos="360"/>
          <w:tab w:val="num" w:pos="1701"/>
          <w:tab w:val="left" w:pos="2160"/>
        </w:tabs>
        <w:ind w:firstLine="1058"/>
        <w:jc w:val="both"/>
        <w:rPr>
          <w:sz w:val="20"/>
          <w:szCs w:val="20"/>
        </w:rPr>
      </w:pPr>
      <w:proofErr w:type="spellStart"/>
      <w:r w:rsidRPr="001E4249">
        <w:rPr>
          <w:sz w:val="20"/>
          <w:szCs w:val="20"/>
        </w:rPr>
        <w:t>Atrovent</w:t>
      </w:r>
      <w:proofErr w:type="spellEnd"/>
      <w:r w:rsidRPr="001E4249">
        <w:rPr>
          <w:sz w:val="20"/>
          <w:szCs w:val="20"/>
        </w:rPr>
        <w:t xml:space="preserve"> e </w:t>
      </w:r>
      <w:proofErr w:type="spellStart"/>
      <w:r w:rsidRPr="001E4249">
        <w:rPr>
          <w:sz w:val="20"/>
          <w:szCs w:val="20"/>
        </w:rPr>
        <w:t>Berotec</w:t>
      </w:r>
      <w:proofErr w:type="spellEnd"/>
      <w:r w:rsidRPr="001E4249">
        <w:rPr>
          <w:sz w:val="20"/>
          <w:szCs w:val="20"/>
        </w:rPr>
        <w:t>: será cobrado em</w:t>
      </w:r>
      <w:r w:rsidR="00DA4901" w:rsidRPr="001E4249">
        <w:rPr>
          <w:sz w:val="20"/>
          <w:szCs w:val="20"/>
        </w:rPr>
        <w:t xml:space="preserve"> ml, considerando 20</w:t>
      </w:r>
      <w:r w:rsidR="002C7C56" w:rsidRPr="001E4249">
        <w:rPr>
          <w:sz w:val="20"/>
          <w:szCs w:val="20"/>
        </w:rPr>
        <w:t xml:space="preserve"> </w:t>
      </w:r>
      <w:proofErr w:type="spellStart"/>
      <w:r w:rsidR="002C7C56" w:rsidRPr="001E4249">
        <w:rPr>
          <w:sz w:val="20"/>
          <w:szCs w:val="20"/>
        </w:rPr>
        <w:t>gt</w:t>
      </w:r>
      <w:proofErr w:type="spellEnd"/>
      <w:r w:rsidR="005F5576" w:rsidRPr="001E4249">
        <w:rPr>
          <w:sz w:val="20"/>
          <w:szCs w:val="20"/>
        </w:rPr>
        <w:t xml:space="preserve"> </w:t>
      </w:r>
      <w:r w:rsidR="002C7C56" w:rsidRPr="001E4249">
        <w:rPr>
          <w:sz w:val="20"/>
          <w:szCs w:val="20"/>
        </w:rPr>
        <w:t xml:space="preserve"> </w:t>
      </w:r>
      <w:r w:rsidR="005F5576" w:rsidRPr="001E4249">
        <w:rPr>
          <w:sz w:val="20"/>
          <w:szCs w:val="20"/>
        </w:rPr>
        <w:t>(vinte</w:t>
      </w:r>
      <w:r w:rsidR="009E30EE" w:rsidRPr="001E4249">
        <w:rPr>
          <w:sz w:val="20"/>
          <w:szCs w:val="20"/>
        </w:rPr>
        <w:t xml:space="preserve"> gotas</w:t>
      </w:r>
      <w:r w:rsidR="005F5576" w:rsidRPr="001E4249">
        <w:rPr>
          <w:sz w:val="20"/>
          <w:szCs w:val="20"/>
        </w:rPr>
        <w:t>)</w:t>
      </w:r>
      <w:r w:rsidR="00DA4901" w:rsidRPr="001E4249">
        <w:rPr>
          <w:sz w:val="20"/>
          <w:szCs w:val="20"/>
        </w:rPr>
        <w:t xml:space="preserve"> = 01 ml</w:t>
      </w:r>
      <w:r w:rsidR="002C7C56" w:rsidRPr="001E4249">
        <w:rPr>
          <w:sz w:val="20"/>
          <w:szCs w:val="20"/>
        </w:rPr>
        <w:t xml:space="preserve"> (um mililitro)</w:t>
      </w:r>
      <w:r w:rsidR="00DA4901" w:rsidRPr="001E4249">
        <w:rPr>
          <w:sz w:val="20"/>
          <w:szCs w:val="20"/>
        </w:rPr>
        <w:t>.</w:t>
      </w:r>
    </w:p>
    <w:p w14:paraId="5AE64532" w14:textId="77777777" w:rsidR="00DA4901" w:rsidRPr="001E4249" w:rsidRDefault="00377052" w:rsidP="00DA4901">
      <w:pPr>
        <w:numPr>
          <w:ilvl w:val="2"/>
          <w:numId w:val="14"/>
        </w:numPr>
        <w:tabs>
          <w:tab w:val="clear" w:pos="360"/>
          <w:tab w:val="num" w:pos="1701"/>
          <w:tab w:val="left" w:pos="2160"/>
        </w:tabs>
        <w:ind w:firstLine="1058"/>
        <w:jc w:val="both"/>
        <w:rPr>
          <w:sz w:val="20"/>
          <w:szCs w:val="20"/>
        </w:rPr>
      </w:pPr>
      <w:proofErr w:type="spellStart"/>
      <w:r w:rsidRPr="001E4249">
        <w:rPr>
          <w:sz w:val="20"/>
          <w:szCs w:val="20"/>
        </w:rPr>
        <w:t>Xylocaí</w:t>
      </w:r>
      <w:r w:rsidR="00DA4901" w:rsidRPr="001E4249">
        <w:rPr>
          <w:sz w:val="20"/>
          <w:szCs w:val="20"/>
        </w:rPr>
        <w:t>na</w:t>
      </w:r>
      <w:proofErr w:type="spellEnd"/>
      <w:r w:rsidR="00DA4901" w:rsidRPr="001E4249">
        <w:rPr>
          <w:sz w:val="20"/>
          <w:szCs w:val="20"/>
        </w:rPr>
        <w:t xml:space="preserve"> líquida: será cobrada por ml.</w:t>
      </w:r>
    </w:p>
    <w:p w14:paraId="4EF96601" w14:textId="77777777" w:rsidR="00DA4901" w:rsidRPr="001E4249" w:rsidRDefault="00377052" w:rsidP="00DA4901">
      <w:pPr>
        <w:numPr>
          <w:ilvl w:val="2"/>
          <w:numId w:val="14"/>
        </w:numPr>
        <w:tabs>
          <w:tab w:val="clear" w:pos="360"/>
          <w:tab w:val="num" w:pos="1701"/>
          <w:tab w:val="left" w:pos="2160"/>
        </w:tabs>
        <w:ind w:firstLine="1058"/>
        <w:jc w:val="both"/>
        <w:rPr>
          <w:sz w:val="20"/>
          <w:szCs w:val="20"/>
        </w:rPr>
      </w:pPr>
      <w:proofErr w:type="spellStart"/>
      <w:r w:rsidRPr="001E4249">
        <w:rPr>
          <w:sz w:val="20"/>
          <w:szCs w:val="20"/>
        </w:rPr>
        <w:t>Xylocaína</w:t>
      </w:r>
      <w:proofErr w:type="spellEnd"/>
      <w:r w:rsidRPr="001E4249">
        <w:rPr>
          <w:sz w:val="20"/>
          <w:szCs w:val="20"/>
        </w:rPr>
        <w:t xml:space="preserve"> gel: será cobrada em gramas, sendo a sondagem vesical feminina = 10</w:t>
      </w:r>
      <w:r w:rsidR="00AD2644" w:rsidRPr="001E4249">
        <w:rPr>
          <w:sz w:val="20"/>
          <w:szCs w:val="20"/>
        </w:rPr>
        <w:t xml:space="preserve"> </w:t>
      </w:r>
      <w:proofErr w:type="spellStart"/>
      <w:r w:rsidR="00AD2644" w:rsidRPr="001E4249">
        <w:rPr>
          <w:sz w:val="20"/>
          <w:szCs w:val="20"/>
        </w:rPr>
        <w:t>gr</w:t>
      </w:r>
      <w:proofErr w:type="spellEnd"/>
      <w:r w:rsidR="005F5576" w:rsidRPr="001E4249">
        <w:rPr>
          <w:sz w:val="20"/>
          <w:szCs w:val="20"/>
        </w:rPr>
        <w:t xml:space="preserve"> (dez</w:t>
      </w:r>
      <w:r w:rsidR="009E30EE" w:rsidRPr="001E4249">
        <w:rPr>
          <w:sz w:val="20"/>
          <w:szCs w:val="20"/>
        </w:rPr>
        <w:t xml:space="preserve"> gramas</w:t>
      </w:r>
      <w:r w:rsidR="005F5576" w:rsidRPr="001E4249">
        <w:rPr>
          <w:sz w:val="20"/>
          <w:szCs w:val="20"/>
        </w:rPr>
        <w:t>)</w:t>
      </w:r>
      <w:r w:rsidRPr="001E4249">
        <w:rPr>
          <w:sz w:val="20"/>
          <w:szCs w:val="20"/>
        </w:rPr>
        <w:t xml:space="preserve"> e a sondagem vesical masculina = 20</w:t>
      </w:r>
      <w:r w:rsidR="002C7C56" w:rsidRPr="001E4249">
        <w:rPr>
          <w:sz w:val="20"/>
          <w:szCs w:val="20"/>
        </w:rPr>
        <w:t xml:space="preserve"> </w:t>
      </w:r>
      <w:proofErr w:type="spellStart"/>
      <w:r w:rsidR="002C7C56" w:rsidRPr="001E4249">
        <w:rPr>
          <w:sz w:val="20"/>
          <w:szCs w:val="20"/>
        </w:rPr>
        <w:t>gr</w:t>
      </w:r>
      <w:proofErr w:type="spellEnd"/>
      <w:r w:rsidR="002C7C56" w:rsidRPr="001E4249">
        <w:rPr>
          <w:sz w:val="20"/>
          <w:szCs w:val="20"/>
        </w:rPr>
        <w:t xml:space="preserve"> </w:t>
      </w:r>
      <w:r w:rsidR="005F5576" w:rsidRPr="001E4249">
        <w:rPr>
          <w:sz w:val="20"/>
          <w:szCs w:val="20"/>
        </w:rPr>
        <w:t>(vinte</w:t>
      </w:r>
      <w:r w:rsidR="009E30EE" w:rsidRPr="001E4249">
        <w:rPr>
          <w:sz w:val="20"/>
          <w:szCs w:val="20"/>
        </w:rPr>
        <w:t xml:space="preserve"> gramas</w:t>
      </w:r>
      <w:r w:rsidR="005F5576" w:rsidRPr="001E4249">
        <w:rPr>
          <w:sz w:val="20"/>
          <w:szCs w:val="20"/>
        </w:rPr>
        <w:t>)</w:t>
      </w:r>
      <w:r w:rsidRPr="001E4249">
        <w:rPr>
          <w:sz w:val="20"/>
          <w:szCs w:val="20"/>
        </w:rPr>
        <w:t>.</w:t>
      </w:r>
    </w:p>
    <w:p w14:paraId="50CB2235" w14:textId="77777777" w:rsidR="00DA4901" w:rsidRPr="001E4249" w:rsidRDefault="00377052" w:rsidP="00DA4901">
      <w:pPr>
        <w:numPr>
          <w:ilvl w:val="2"/>
          <w:numId w:val="14"/>
        </w:numPr>
        <w:tabs>
          <w:tab w:val="clear" w:pos="360"/>
          <w:tab w:val="num" w:pos="1701"/>
          <w:tab w:val="left" w:pos="2160"/>
        </w:tabs>
        <w:ind w:firstLine="1058"/>
        <w:jc w:val="both"/>
        <w:rPr>
          <w:sz w:val="20"/>
          <w:szCs w:val="20"/>
        </w:rPr>
      </w:pPr>
      <w:proofErr w:type="spellStart"/>
      <w:r w:rsidRPr="001E4249">
        <w:rPr>
          <w:sz w:val="20"/>
          <w:szCs w:val="20"/>
        </w:rPr>
        <w:t>Cepacol</w:t>
      </w:r>
      <w:proofErr w:type="spellEnd"/>
      <w:r w:rsidRPr="001E4249">
        <w:rPr>
          <w:sz w:val="20"/>
          <w:szCs w:val="20"/>
        </w:rPr>
        <w:t>: será</w:t>
      </w:r>
      <w:r w:rsidR="00DA4901" w:rsidRPr="001E4249">
        <w:rPr>
          <w:sz w:val="20"/>
          <w:szCs w:val="20"/>
        </w:rPr>
        <w:t xml:space="preserve"> cobrado 10</w:t>
      </w:r>
      <w:r w:rsidR="00AD2644" w:rsidRPr="001E4249">
        <w:rPr>
          <w:sz w:val="20"/>
          <w:szCs w:val="20"/>
        </w:rPr>
        <w:t xml:space="preserve"> ml</w:t>
      </w:r>
      <w:r w:rsidR="005F5576" w:rsidRPr="001E4249">
        <w:rPr>
          <w:sz w:val="20"/>
          <w:szCs w:val="20"/>
        </w:rPr>
        <w:t xml:space="preserve"> (dez</w:t>
      </w:r>
      <w:r w:rsidR="00AD2644" w:rsidRPr="001E4249">
        <w:rPr>
          <w:sz w:val="20"/>
          <w:szCs w:val="20"/>
        </w:rPr>
        <w:t xml:space="preserve"> mililitros</w:t>
      </w:r>
      <w:r w:rsidR="005F5576" w:rsidRPr="001E4249">
        <w:rPr>
          <w:sz w:val="20"/>
          <w:szCs w:val="20"/>
        </w:rPr>
        <w:t>)</w:t>
      </w:r>
      <w:r w:rsidR="00DA4901" w:rsidRPr="001E4249">
        <w:rPr>
          <w:sz w:val="20"/>
          <w:szCs w:val="20"/>
        </w:rPr>
        <w:t xml:space="preserve"> /dia.</w:t>
      </w:r>
    </w:p>
    <w:p w14:paraId="1BEC3009" w14:textId="77777777" w:rsidR="00377052" w:rsidRPr="001E4249" w:rsidRDefault="00377052" w:rsidP="00DA4901">
      <w:pPr>
        <w:numPr>
          <w:ilvl w:val="2"/>
          <w:numId w:val="14"/>
        </w:numPr>
        <w:tabs>
          <w:tab w:val="clear" w:pos="360"/>
          <w:tab w:val="num" w:pos="1701"/>
          <w:tab w:val="left" w:pos="2160"/>
        </w:tabs>
        <w:ind w:firstLine="1058"/>
        <w:jc w:val="both"/>
        <w:rPr>
          <w:sz w:val="20"/>
          <w:szCs w:val="20"/>
        </w:rPr>
      </w:pPr>
      <w:proofErr w:type="spellStart"/>
      <w:r w:rsidRPr="001E4249">
        <w:rPr>
          <w:sz w:val="20"/>
          <w:szCs w:val="20"/>
        </w:rPr>
        <w:t>Dersani</w:t>
      </w:r>
      <w:proofErr w:type="spellEnd"/>
      <w:r w:rsidRPr="001E4249">
        <w:rPr>
          <w:sz w:val="20"/>
          <w:szCs w:val="20"/>
        </w:rPr>
        <w:t xml:space="preserve">: será cobrado 20 </w:t>
      </w:r>
      <w:r w:rsidR="008B7173" w:rsidRPr="001E4249">
        <w:rPr>
          <w:sz w:val="20"/>
          <w:szCs w:val="20"/>
        </w:rPr>
        <w:t xml:space="preserve">ml </w:t>
      </w:r>
      <w:r w:rsidR="005F5576" w:rsidRPr="001E4249">
        <w:rPr>
          <w:sz w:val="20"/>
          <w:szCs w:val="20"/>
        </w:rPr>
        <w:t>(vinte</w:t>
      </w:r>
      <w:r w:rsidR="008B7173" w:rsidRPr="001E4249">
        <w:rPr>
          <w:sz w:val="20"/>
          <w:szCs w:val="20"/>
        </w:rPr>
        <w:t xml:space="preserve"> mililitros</w:t>
      </w:r>
      <w:r w:rsidR="005F5576" w:rsidRPr="001E4249">
        <w:rPr>
          <w:sz w:val="20"/>
          <w:szCs w:val="20"/>
        </w:rPr>
        <w:t xml:space="preserve">) </w:t>
      </w:r>
      <w:r w:rsidR="00DA4901" w:rsidRPr="001E4249">
        <w:rPr>
          <w:sz w:val="20"/>
          <w:szCs w:val="20"/>
        </w:rPr>
        <w:t>/dia.</w:t>
      </w:r>
    </w:p>
    <w:p w14:paraId="4EFB8882" w14:textId="77777777" w:rsidR="00377052" w:rsidRPr="00060FE1" w:rsidRDefault="00377052">
      <w:pPr>
        <w:numPr>
          <w:ilvl w:val="0"/>
          <w:numId w:val="14"/>
        </w:numPr>
        <w:tabs>
          <w:tab w:val="left" w:pos="720"/>
        </w:tabs>
        <w:ind w:left="720" w:hanging="360"/>
        <w:jc w:val="both"/>
        <w:rPr>
          <w:sz w:val="20"/>
          <w:szCs w:val="20"/>
        </w:rPr>
      </w:pPr>
      <w:r w:rsidRPr="00060FE1">
        <w:rPr>
          <w:sz w:val="20"/>
          <w:szCs w:val="20"/>
        </w:rPr>
        <w:t xml:space="preserve">Os gases serão pagos conforme tempo de utilização permitindo o fracionamento de no mínimo </w:t>
      </w:r>
      <w:r w:rsidR="005A3823" w:rsidRPr="00060FE1">
        <w:rPr>
          <w:sz w:val="20"/>
          <w:szCs w:val="20"/>
        </w:rPr>
        <w:t>15 (</w:t>
      </w:r>
      <w:r w:rsidRPr="00060FE1">
        <w:rPr>
          <w:sz w:val="20"/>
          <w:szCs w:val="20"/>
        </w:rPr>
        <w:t>quinze</w:t>
      </w:r>
      <w:r w:rsidR="005A3823" w:rsidRPr="00060FE1">
        <w:rPr>
          <w:sz w:val="20"/>
          <w:szCs w:val="20"/>
        </w:rPr>
        <w:t>)</w:t>
      </w:r>
      <w:r w:rsidRPr="00060FE1">
        <w:rPr>
          <w:sz w:val="20"/>
          <w:szCs w:val="20"/>
        </w:rPr>
        <w:t xml:space="preserve"> minutos.</w:t>
      </w:r>
    </w:p>
    <w:p w14:paraId="22B0C8C2" w14:textId="77777777" w:rsidR="00377052" w:rsidRPr="00060FE1" w:rsidRDefault="00377052">
      <w:pPr>
        <w:numPr>
          <w:ilvl w:val="0"/>
          <w:numId w:val="14"/>
        </w:numPr>
        <w:tabs>
          <w:tab w:val="left" w:pos="720"/>
        </w:tabs>
        <w:ind w:left="720" w:hanging="360"/>
        <w:jc w:val="both"/>
        <w:rPr>
          <w:sz w:val="20"/>
          <w:szCs w:val="20"/>
        </w:rPr>
      </w:pPr>
      <w:r w:rsidRPr="00060FE1">
        <w:rPr>
          <w:sz w:val="20"/>
          <w:szCs w:val="20"/>
        </w:rPr>
        <w:lastRenderedPageBreak/>
        <w:t xml:space="preserve">Taxas de registro de internação interno ou externo será paga </w:t>
      </w:r>
      <w:r w:rsidR="005A3823" w:rsidRPr="00060FE1">
        <w:rPr>
          <w:sz w:val="20"/>
          <w:szCs w:val="20"/>
        </w:rPr>
        <w:t>0</w:t>
      </w:r>
      <w:r w:rsidRPr="00060FE1">
        <w:rPr>
          <w:sz w:val="20"/>
          <w:szCs w:val="20"/>
        </w:rPr>
        <w:t xml:space="preserve">1 </w:t>
      </w:r>
      <w:r w:rsidR="005A3823" w:rsidRPr="00060FE1">
        <w:rPr>
          <w:sz w:val="20"/>
          <w:szCs w:val="20"/>
        </w:rPr>
        <w:t xml:space="preserve">(uma) </w:t>
      </w:r>
      <w:r w:rsidRPr="00060FE1">
        <w:rPr>
          <w:sz w:val="20"/>
          <w:szCs w:val="20"/>
        </w:rPr>
        <w:t>por paciente.</w:t>
      </w:r>
    </w:p>
    <w:p w14:paraId="731272AC" w14:textId="77777777" w:rsidR="00377052" w:rsidRPr="00060FE1" w:rsidRDefault="00377052">
      <w:pPr>
        <w:numPr>
          <w:ilvl w:val="0"/>
          <w:numId w:val="14"/>
        </w:numPr>
        <w:tabs>
          <w:tab w:val="left" w:pos="720"/>
        </w:tabs>
        <w:ind w:left="720" w:hanging="360"/>
        <w:jc w:val="both"/>
        <w:rPr>
          <w:sz w:val="20"/>
          <w:szCs w:val="20"/>
        </w:rPr>
      </w:pPr>
      <w:r w:rsidRPr="00060FE1">
        <w:rPr>
          <w:sz w:val="20"/>
          <w:szCs w:val="20"/>
        </w:rPr>
        <w:t xml:space="preserve">Honorário de fisioterapia será pago um por dia </w:t>
      </w:r>
      <w:r w:rsidR="009E30EE" w:rsidRPr="00060FE1">
        <w:rPr>
          <w:sz w:val="20"/>
          <w:szCs w:val="20"/>
        </w:rPr>
        <w:t>24h (vinte e quatro horas)</w:t>
      </w:r>
      <w:r w:rsidRPr="00060FE1">
        <w:rPr>
          <w:sz w:val="20"/>
          <w:szCs w:val="20"/>
        </w:rPr>
        <w:t xml:space="preserve"> em apartamento e CTI.</w:t>
      </w:r>
    </w:p>
    <w:p w14:paraId="25C6132B" w14:textId="77777777" w:rsidR="00377052" w:rsidRPr="00060FE1" w:rsidRDefault="00377052">
      <w:pPr>
        <w:numPr>
          <w:ilvl w:val="0"/>
          <w:numId w:val="14"/>
        </w:numPr>
        <w:tabs>
          <w:tab w:val="left" w:pos="720"/>
        </w:tabs>
        <w:ind w:left="720" w:hanging="360"/>
        <w:jc w:val="both"/>
        <w:rPr>
          <w:sz w:val="20"/>
          <w:szCs w:val="20"/>
        </w:rPr>
      </w:pPr>
      <w:r w:rsidRPr="00060FE1">
        <w:rPr>
          <w:sz w:val="20"/>
          <w:szCs w:val="20"/>
        </w:rPr>
        <w:t xml:space="preserve">Placa de </w:t>
      </w:r>
      <w:proofErr w:type="spellStart"/>
      <w:r w:rsidRPr="00060FE1">
        <w:rPr>
          <w:sz w:val="20"/>
          <w:szCs w:val="20"/>
        </w:rPr>
        <w:t>eletrocautério</w:t>
      </w:r>
      <w:proofErr w:type="spellEnd"/>
      <w:r w:rsidRPr="00060FE1">
        <w:rPr>
          <w:sz w:val="20"/>
          <w:szCs w:val="20"/>
        </w:rPr>
        <w:t xml:space="preserve"> descartável será pago somente quando seu uso for indicado, sendo necessário descrição em folha de sala e embalagem anexada no prontuário.</w:t>
      </w:r>
    </w:p>
    <w:p w14:paraId="3ADA14A4" w14:textId="77777777" w:rsidR="00377052" w:rsidRPr="00060FE1" w:rsidRDefault="00377052">
      <w:pPr>
        <w:numPr>
          <w:ilvl w:val="0"/>
          <w:numId w:val="14"/>
        </w:numPr>
        <w:tabs>
          <w:tab w:val="left" w:pos="720"/>
        </w:tabs>
        <w:ind w:left="720" w:hanging="360"/>
        <w:jc w:val="both"/>
        <w:rPr>
          <w:sz w:val="20"/>
          <w:szCs w:val="20"/>
        </w:rPr>
      </w:pPr>
      <w:r w:rsidRPr="00060FE1">
        <w:rPr>
          <w:sz w:val="20"/>
          <w:szCs w:val="20"/>
        </w:rPr>
        <w:t>Equipo de bomba de infusão (BI) não será pago para manter veia e nos casos de soroterapia, salvo quando for em criança ou adulto com restrição hídrica.</w:t>
      </w:r>
    </w:p>
    <w:p w14:paraId="5B569E02" w14:textId="77777777" w:rsidR="00377052" w:rsidRPr="00060FE1" w:rsidRDefault="00377052">
      <w:pPr>
        <w:numPr>
          <w:ilvl w:val="0"/>
          <w:numId w:val="14"/>
        </w:numPr>
        <w:tabs>
          <w:tab w:val="left" w:pos="720"/>
        </w:tabs>
        <w:ind w:left="720" w:hanging="360"/>
        <w:jc w:val="both"/>
        <w:rPr>
          <w:sz w:val="20"/>
          <w:szCs w:val="20"/>
        </w:rPr>
      </w:pPr>
      <w:r w:rsidRPr="00060FE1">
        <w:rPr>
          <w:sz w:val="20"/>
          <w:szCs w:val="20"/>
        </w:rPr>
        <w:t xml:space="preserve">As trocas de materiais serão pagas conforme estabelecido nas </w:t>
      </w:r>
      <w:r w:rsidRPr="00060FE1">
        <w:rPr>
          <w:b/>
          <w:sz w:val="20"/>
          <w:szCs w:val="20"/>
        </w:rPr>
        <w:t>Instruções Gerais</w:t>
      </w:r>
      <w:r w:rsidRPr="00060FE1">
        <w:rPr>
          <w:sz w:val="20"/>
          <w:szCs w:val="20"/>
        </w:rPr>
        <w:t xml:space="preserve"> desta Lista Referencial.</w:t>
      </w:r>
    </w:p>
    <w:p w14:paraId="24F8A90A" w14:textId="77777777" w:rsidR="00377052" w:rsidRPr="00060FE1" w:rsidRDefault="00377052">
      <w:pPr>
        <w:numPr>
          <w:ilvl w:val="0"/>
          <w:numId w:val="14"/>
        </w:numPr>
        <w:tabs>
          <w:tab w:val="left" w:pos="720"/>
        </w:tabs>
        <w:ind w:left="720" w:hanging="360"/>
        <w:jc w:val="both"/>
        <w:rPr>
          <w:sz w:val="20"/>
          <w:szCs w:val="20"/>
        </w:rPr>
      </w:pPr>
      <w:r w:rsidRPr="00060FE1">
        <w:rPr>
          <w:sz w:val="20"/>
          <w:szCs w:val="20"/>
        </w:rPr>
        <w:t xml:space="preserve">Exames complementares de alto custo, que não forem de </w:t>
      </w:r>
      <w:r w:rsidR="00EE7E9B" w:rsidRPr="00060FE1">
        <w:rPr>
          <w:sz w:val="20"/>
          <w:szCs w:val="20"/>
        </w:rPr>
        <w:t>urgência,</w:t>
      </w:r>
      <w:r w:rsidRPr="00060FE1">
        <w:rPr>
          <w:sz w:val="20"/>
          <w:szCs w:val="20"/>
        </w:rPr>
        <w:t xml:space="preserve"> terão que ter autorização prévia do SAMMED/</w:t>
      </w:r>
      <w:proofErr w:type="spellStart"/>
      <w:r w:rsidRPr="00060FE1">
        <w:rPr>
          <w:sz w:val="20"/>
          <w:szCs w:val="20"/>
        </w:rPr>
        <w:t>FuSEx</w:t>
      </w:r>
      <w:proofErr w:type="spellEnd"/>
      <w:r w:rsidRPr="00060FE1">
        <w:rPr>
          <w:sz w:val="20"/>
          <w:szCs w:val="20"/>
        </w:rPr>
        <w:t xml:space="preserve"> da </w:t>
      </w:r>
      <w:proofErr w:type="spellStart"/>
      <w:r w:rsidRPr="00060FE1">
        <w:rPr>
          <w:sz w:val="20"/>
          <w:szCs w:val="20"/>
        </w:rPr>
        <w:t>Gu</w:t>
      </w:r>
      <w:proofErr w:type="spellEnd"/>
      <w:r w:rsidRPr="00060FE1">
        <w:rPr>
          <w:sz w:val="20"/>
          <w:szCs w:val="20"/>
        </w:rPr>
        <w:t xml:space="preserve"> BH.</w:t>
      </w:r>
    </w:p>
    <w:p w14:paraId="7279B733" w14:textId="77777777" w:rsidR="00377052" w:rsidRPr="00060FE1" w:rsidRDefault="00377052">
      <w:pPr>
        <w:numPr>
          <w:ilvl w:val="0"/>
          <w:numId w:val="14"/>
        </w:numPr>
        <w:tabs>
          <w:tab w:val="left" w:pos="720"/>
        </w:tabs>
        <w:ind w:left="720" w:hanging="360"/>
        <w:jc w:val="both"/>
        <w:rPr>
          <w:sz w:val="20"/>
          <w:szCs w:val="20"/>
        </w:rPr>
      </w:pPr>
      <w:r w:rsidRPr="00060FE1">
        <w:rPr>
          <w:sz w:val="20"/>
          <w:szCs w:val="20"/>
        </w:rPr>
        <w:t>Será paga o valor de uma visita diária ao médico desde que</w:t>
      </w:r>
      <w:r w:rsidR="00EE7E9B" w:rsidRPr="00060FE1">
        <w:rPr>
          <w:sz w:val="20"/>
          <w:szCs w:val="20"/>
        </w:rPr>
        <w:t xml:space="preserve"> </w:t>
      </w:r>
      <w:r w:rsidRPr="00060FE1">
        <w:rPr>
          <w:sz w:val="20"/>
          <w:szCs w:val="20"/>
        </w:rPr>
        <w:t>conste</w:t>
      </w:r>
      <w:r w:rsidR="00EE7E9B" w:rsidRPr="00060FE1">
        <w:rPr>
          <w:sz w:val="20"/>
          <w:szCs w:val="20"/>
        </w:rPr>
        <w:t xml:space="preserve"> </w:t>
      </w:r>
      <w:r w:rsidRPr="00060FE1">
        <w:rPr>
          <w:sz w:val="20"/>
          <w:szCs w:val="20"/>
        </w:rPr>
        <w:t>no prontuário</w:t>
      </w:r>
      <w:r w:rsidR="00EE7E9B" w:rsidRPr="00060FE1">
        <w:rPr>
          <w:sz w:val="20"/>
          <w:szCs w:val="20"/>
        </w:rPr>
        <w:t xml:space="preserve"> </w:t>
      </w:r>
      <w:r w:rsidRPr="00060FE1">
        <w:rPr>
          <w:sz w:val="20"/>
          <w:szCs w:val="20"/>
        </w:rPr>
        <w:t>a evolução com assinatura do respe</w:t>
      </w:r>
      <w:r w:rsidR="00F31284" w:rsidRPr="00060FE1">
        <w:rPr>
          <w:sz w:val="20"/>
          <w:szCs w:val="20"/>
        </w:rPr>
        <w:t>ctivo</w:t>
      </w:r>
      <w:r w:rsidRPr="00060FE1">
        <w:rPr>
          <w:sz w:val="20"/>
          <w:szCs w:val="20"/>
        </w:rPr>
        <w:t xml:space="preserve"> médico assistente.</w:t>
      </w:r>
    </w:p>
    <w:p w14:paraId="4276262C" w14:textId="77777777" w:rsidR="00377052" w:rsidRPr="00060FE1" w:rsidRDefault="00377052">
      <w:pPr>
        <w:numPr>
          <w:ilvl w:val="0"/>
          <w:numId w:val="14"/>
        </w:numPr>
        <w:tabs>
          <w:tab w:val="left" w:pos="720"/>
        </w:tabs>
        <w:ind w:left="720" w:hanging="360"/>
        <w:jc w:val="both"/>
        <w:rPr>
          <w:sz w:val="20"/>
          <w:szCs w:val="20"/>
        </w:rPr>
      </w:pPr>
      <w:r w:rsidRPr="00060FE1">
        <w:rPr>
          <w:sz w:val="20"/>
          <w:szCs w:val="20"/>
        </w:rPr>
        <w:t xml:space="preserve">Não será pago coleta de exames pelo hospital ou </w:t>
      </w:r>
      <w:r w:rsidR="00EE7E9B" w:rsidRPr="00060FE1">
        <w:rPr>
          <w:sz w:val="20"/>
          <w:szCs w:val="20"/>
        </w:rPr>
        <w:t>terceiros.</w:t>
      </w:r>
    </w:p>
    <w:p w14:paraId="49A34F8F" w14:textId="77777777" w:rsidR="005A3823" w:rsidRPr="00060FE1" w:rsidRDefault="00377052" w:rsidP="005A3823">
      <w:pPr>
        <w:numPr>
          <w:ilvl w:val="0"/>
          <w:numId w:val="14"/>
        </w:numPr>
        <w:tabs>
          <w:tab w:val="left" w:pos="720"/>
        </w:tabs>
        <w:ind w:left="720" w:hanging="360"/>
        <w:jc w:val="both"/>
        <w:rPr>
          <w:sz w:val="20"/>
          <w:szCs w:val="20"/>
        </w:rPr>
      </w:pPr>
      <w:r w:rsidRPr="00060FE1">
        <w:rPr>
          <w:sz w:val="20"/>
          <w:szCs w:val="20"/>
        </w:rPr>
        <w:t>As taxas de cirurgias ambulatoriais serão pagas conforme procedimento realizado.</w:t>
      </w:r>
    </w:p>
    <w:p w14:paraId="192FF82B" w14:textId="77777777" w:rsidR="00377052" w:rsidRPr="00060FE1" w:rsidRDefault="00377052">
      <w:pPr>
        <w:numPr>
          <w:ilvl w:val="0"/>
          <w:numId w:val="14"/>
        </w:numPr>
        <w:tabs>
          <w:tab w:val="left" w:pos="720"/>
        </w:tabs>
        <w:ind w:left="720" w:hanging="360"/>
        <w:jc w:val="both"/>
        <w:rPr>
          <w:sz w:val="20"/>
          <w:szCs w:val="20"/>
        </w:rPr>
      </w:pPr>
      <w:r w:rsidRPr="00060FE1">
        <w:rPr>
          <w:sz w:val="20"/>
          <w:szCs w:val="20"/>
        </w:rPr>
        <w:t>Taxa de fototerapia, incubadora, berço aquecido deverá constar na prescrição médica e relatório de enfermagem a sua utilização.</w:t>
      </w:r>
    </w:p>
    <w:p w14:paraId="60504D94" w14:textId="77777777" w:rsidR="00377052" w:rsidRPr="00060FE1" w:rsidRDefault="00377052">
      <w:pPr>
        <w:numPr>
          <w:ilvl w:val="0"/>
          <w:numId w:val="14"/>
        </w:numPr>
        <w:tabs>
          <w:tab w:val="left" w:pos="720"/>
        </w:tabs>
        <w:ind w:left="720" w:hanging="360"/>
        <w:jc w:val="both"/>
        <w:rPr>
          <w:sz w:val="20"/>
          <w:szCs w:val="20"/>
        </w:rPr>
      </w:pPr>
      <w:r w:rsidRPr="00060FE1">
        <w:rPr>
          <w:sz w:val="20"/>
          <w:szCs w:val="20"/>
        </w:rPr>
        <w:t>Os exames de diagnóstico deverão constar requisição do médico solicitante e o envio de resultado devidamente assinados e carimbados. Na ausência deste, a instituição terá 48hs para apresentá-lo sob a pena de não poder mais utilizar o recurso de glosa.</w:t>
      </w:r>
    </w:p>
    <w:p w14:paraId="03BD1D4E" w14:textId="77777777" w:rsidR="00377052" w:rsidRPr="00060FE1" w:rsidRDefault="00377052">
      <w:pPr>
        <w:numPr>
          <w:ilvl w:val="0"/>
          <w:numId w:val="14"/>
        </w:numPr>
        <w:tabs>
          <w:tab w:val="left" w:pos="720"/>
        </w:tabs>
        <w:ind w:left="720" w:hanging="360"/>
        <w:jc w:val="both"/>
        <w:rPr>
          <w:sz w:val="20"/>
          <w:szCs w:val="20"/>
        </w:rPr>
      </w:pPr>
      <w:r w:rsidRPr="00060FE1">
        <w:rPr>
          <w:sz w:val="20"/>
          <w:szCs w:val="20"/>
        </w:rPr>
        <w:t>Os materiais de punção deverão ser justificados quando utilizado em quantidade superior ao indicado.</w:t>
      </w:r>
    </w:p>
    <w:p w14:paraId="0919FA74" w14:textId="77777777" w:rsidR="00377052" w:rsidRPr="00060FE1" w:rsidRDefault="00377052">
      <w:pPr>
        <w:numPr>
          <w:ilvl w:val="0"/>
          <w:numId w:val="14"/>
        </w:numPr>
        <w:tabs>
          <w:tab w:val="left" w:pos="720"/>
        </w:tabs>
        <w:ind w:left="720" w:hanging="360"/>
        <w:jc w:val="both"/>
        <w:rPr>
          <w:sz w:val="20"/>
          <w:szCs w:val="20"/>
        </w:rPr>
      </w:pPr>
      <w:r w:rsidRPr="00060FE1">
        <w:rPr>
          <w:sz w:val="20"/>
          <w:szCs w:val="20"/>
        </w:rPr>
        <w:t>Os horários de admissão e da alta do paciente deverão estar registrados. Na falta deste implicará o não pagamento da taxa de registro.</w:t>
      </w:r>
    </w:p>
    <w:p w14:paraId="44A9E1B2" w14:textId="77777777" w:rsidR="00377052" w:rsidRPr="00060FE1" w:rsidRDefault="00377052">
      <w:pPr>
        <w:numPr>
          <w:ilvl w:val="0"/>
          <w:numId w:val="14"/>
        </w:numPr>
        <w:tabs>
          <w:tab w:val="left" w:pos="720"/>
        </w:tabs>
        <w:ind w:left="720" w:hanging="360"/>
        <w:jc w:val="both"/>
        <w:rPr>
          <w:sz w:val="20"/>
          <w:szCs w:val="20"/>
        </w:rPr>
      </w:pPr>
      <w:r w:rsidRPr="00060FE1">
        <w:rPr>
          <w:sz w:val="20"/>
          <w:szCs w:val="20"/>
        </w:rPr>
        <w:t>Os curativos serão pagos mediante prescrição médica e/ou do enfermeiro e descrição da enfermagem.</w:t>
      </w:r>
    </w:p>
    <w:p w14:paraId="44445449" w14:textId="77777777" w:rsidR="00377052" w:rsidRPr="00060FE1" w:rsidRDefault="00377052">
      <w:pPr>
        <w:numPr>
          <w:ilvl w:val="0"/>
          <w:numId w:val="14"/>
        </w:numPr>
        <w:tabs>
          <w:tab w:val="left" w:pos="720"/>
        </w:tabs>
        <w:ind w:left="720" w:hanging="360"/>
        <w:jc w:val="both"/>
        <w:rPr>
          <w:sz w:val="20"/>
          <w:szCs w:val="20"/>
        </w:rPr>
      </w:pPr>
      <w:r w:rsidRPr="00060FE1">
        <w:rPr>
          <w:sz w:val="20"/>
          <w:szCs w:val="20"/>
        </w:rPr>
        <w:t xml:space="preserve">A taxa de </w:t>
      </w:r>
      <w:proofErr w:type="spellStart"/>
      <w:r w:rsidRPr="00060FE1">
        <w:rPr>
          <w:sz w:val="20"/>
          <w:szCs w:val="20"/>
        </w:rPr>
        <w:t>aerosolterapia</w:t>
      </w:r>
      <w:proofErr w:type="spellEnd"/>
      <w:r w:rsidRPr="00060FE1">
        <w:rPr>
          <w:sz w:val="20"/>
          <w:szCs w:val="20"/>
        </w:rPr>
        <w:t xml:space="preserve"> está incluída no uso de gases.</w:t>
      </w:r>
    </w:p>
    <w:p w14:paraId="0C626092" w14:textId="77777777" w:rsidR="00377052" w:rsidRPr="00060FE1" w:rsidRDefault="00EE7E9B">
      <w:pPr>
        <w:numPr>
          <w:ilvl w:val="0"/>
          <w:numId w:val="14"/>
        </w:numPr>
        <w:tabs>
          <w:tab w:val="left" w:pos="720"/>
        </w:tabs>
        <w:ind w:left="720" w:hanging="360"/>
        <w:jc w:val="both"/>
        <w:rPr>
          <w:sz w:val="20"/>
          <w:szCs w:val="20"/>
        </w:rPr>
      </w:pPr>
      <w:r w:rsidRPr="00060FE1">
        <w:rPr>
          <w:sz w:val="20"/>
          <w:szCs w:val="20"/>
        </w:rPr>
        <w:t>No</w:t>
      </w:r>
      <w:r w:rsidR="00377052" w:rsidRPr="00060FE1">
        <w:rPr>
          <w:sz w:val="20"/>
          <w:szCs w:val="20"/>
        </w:rPr>
        <w:t xml:space="preserve"> </w:t>
      </w:r>
      <w:r w:rsidRPr="00060FE1">
        <w:rPr>
          <w:sz w:val="20"/>
          <w:szCs w:val="20"/>
        </w:rPr>
        <w:t>aparelho</w:t>
      </w:r>
      <w:r w:rsidR="00377052" w:rsidRPr="00060FE1">
        <w:rPr>
          <w:sz w:val="20"/>
          <w:szCs w:val="20"/>
        </w:rPr>
        <w:t xml:space="preserve"> de anestesia </w:t>
      </w:r>
      <w:r w:rsidRPr="00060FE1">
        <w:rPr>
          <w:sz w:val="20"/>
          <w:szCs w:val="20"/>
        </w:rPr>
        <w:t xml:space="preserve">(uso) está incluído o uso do monitor de oximetria de pulso e monitor de capnografia, </w:t>
      </w:r>
      <w:r w:rsidR="00377052" w:rsidRPr="00060FE1">
        <w:rPr>
          <w:sz w:val="20"/>
          <w:szCs w:val="20"/>
        </w:rPr>
        <w:t xml:space="preserve">não </w:t>
      </w:r>
      <w:r w:rsidRPr="00060FE1">
        <w:rPr>
          <w:sz w:val="20"/>
          <w:szCs w:val="20"/>
        </w:rPr>
        <w:t>sendo</w:t>
      </w:r>
      <w:r w:rsidR="00377052" w:rsidRPr="00060FE1">
        <w:rPr>
          <w:sz w:val="20"/>
          <w:szCs w:val="20"/>
        </w:rPr>
        <w:t xml:space="preserve"> pago para anestesia local ou sedação simples.</w:t>
      </w:r>
    </w:p>
    <w:p w14:paraId="351F71AB" w14:textId="77777777" w:rsidR="00377052" w:rsidRPr="00060FE1" w:rsidRDefault="00377052">
      <w:pPr>
        <w:numPr>
          <w:ilvl w:val="0"/>
          <w:numId w:val="14"/>
        </w:numPr>
        <w:tabs>
          <w:tab w:val="left" w:pos="720"/>
        </w:tabs>
        <w:ind w:left="720" w:hanging="360"/>
        <w:jc w:val="both"/>
        <w:rPr>
          <w:sz w:val="20"/>
          <w:szCs w:val="20"/>
        </w:rPr>
      </w:pPr>
      <w:r w:rsidRPr="00060FE1">
        <w:rPr>
          <w:sz w:val="20"/>
          <w:szCs w:val="20"/>
        </w:rPr>
        <w:t>As luvas de procedimento serão pagos 2</w:t>
      </w:r>
      <w:r w:rsidR="00DA4901" w:rsidRPr="00060FE1">
        <w:rPr>
          <w:sz w:val="20"/>
          <w:szCs w:val="20"/>
        </w:rPr>
        <w:t>4 (vinte e quatro)</w:t>
      </w:r>
      <w:r w:rsidRPr="00060FE1">
        <w:rPr>
          <w:sz w:val="20"/>
          <w:szCs w:val="20"/>
        </w:rPr>
        <w:t xml:space="preserve"> pares por dia no CTI, </w:t>
      </w:r>
      <w:r w:rsidR="00DA4901" w:rsidRPr="00060FE1">
        <w:rPr>
          <w:sz w:val="20"/>
          <w:szCs w:val="20"/>
        </w:rPr>
        <w:t>06 (seis)</w:t>
      </w:r>
      <w:r w:rsidRPr="00060FE1">
        <w:rPr>
          <w:sz w:val="20"/>
          <w:szCs w:val="20"/>
        </w:rPr>
        <w:t xml:space="preserve"> pares em apartamento ou enfermaria. Luva estéril somente para procedimento invasivo e asséptico.</w:t>
      </w:r>
    </w:p>
    <w:p w14:paraId="1258828B" w14:textId="77777777" w:rsidR="00377052" w:rsidRPr="00060FE1" w:rsidRDefault="00377052">
      <w:pPr>
        <w:numPr>
          <w:ilvl w:val="0"/>
          <w:numId w:val="14"/>
        </w:numPr>
        <w:tabs>
          <w:tab w:val="left" w:pos="720"/>
        </w:tabs>
        <w:ind w:left="720" w:hanging="360"/>
        <w:jc w:val="both"/>
        <w:rPr>
          <w:sz w:val="20"/>
          <w:szCs w:val="20"/>
        </w:rPr>
      </w:pPr>
      <w:r w:rsidRPr="00060FE1">
        <w:rPr>
          <w:sz w:val="20"/>
          <w:szCs w:val="20"/>
        </w:rPr>
        <w:t>As torneirinhas serão pagas somente em caso de infusão contínua e múltiplas medicações. Em bloco cirúrgico não serão cobertas quando estiverem cobrando juntamente com equipo com injetor lateral.</w:t>
      </w:r>
    </w:p>
    <w:p w14:paraId="6894C4AB" w14:textId="77777777" w:rsidR="00377052" w:rsidRPr="00060FE1" w:rsidRDefault="00377052">
      <w:pPr>
        <w:numPr>
          <w:ilvl w:val="0"/>
          <w:numId w:val="14"/>
        </w:numPr>
        <w:tabs>
          <w:tab w:val="left" w:pos="720"/>
        </w:tabs>
        <w:ind w:left="720" w:hanging="360"/>
        <w:jc w:val="both"/>
        <w:rPr>
          <w:sz w:val="20"/>
          <w:szCs w:val="20"/>
        </w:rPr>
      </w:pPr>
      <w:r w:rsidRPr="00060FE1">
        <w:rPr>
          <w:sz w:val="20"/>
          <w:szCs w:val="20"/>
        </w:rPr>
        <w:t>Hemoterapia deverá ser mediante prescrição médica, comprovante de entrega (cartão da bolsa) anexado e checagem em prontuário.</w:t>
      </w:r>
    </w:p>
    <w:p w14:paraId="2E49BA79" w14:textId="77777777" w:rsidR="00377052" w:rsidRPr="00060FE1" w:rsidRDefault="00377052">
      <w:pPr>
        <w:numPr>
          <w:ilvl w:val="0"/>
          <w:numId w:val="14"/>
        </w:numPr>
        <w:tabs>
          <w:tab w:val="left" w:pos="720"/>
        </w:tabs>
        <w:ind w:left="720" w:hanging="360"/>
        <w:jc w:val="both"/>
        <w:rPr>
          <w:sz w:val="20"/>
          <w:szCs w:val="20"/>
        </w:rPr>
      </w:pPr>
      <w:r w:rsidRPr="00060FE1">
        <w:rPr>
          <w:sz w:val="20"/>
          <w:szCs w:val="20"/>
        </w:rPr>
        <w:t>A visita do nutrólogo deverá ser pago 01 (uma) a cada 03 (três) dias devidamente registrada em prontuário, somente para o paciente que estiver em dieta enteral e parenteral.</w:t>
      </w:r>
    </w:p>
    <w:p w14:paraId="5D839271" w14:textId="77777777" w:rsidR="00377052" w:rsidRPr="00060FE1" w:rsidRDefault="00377052">
      <w:pPr>
        <w:numPr>
          <w:ilvl w:val="0"/>
          <w:numId w:val="14"/>
        </w:numPr>
        <w:tabs>
          <w:tab w:val="left" w:pos="720"/>
        </w:tabs>
        <w:ind w:left="720" w:hanging="360"/>
        <w:jc w:val="both"/>
        <w:rPr>
          <w:sz w:val="20"/>
          <w:szCs w:val="20"/>
        </w:rPr>
      </w:pPr>
      <w:r w:rsidRPr="00060FE1">
        <w:rPr>
          <w:sz w:val="20"/>
          <w:szCs w:val="20"/>
        </w:rPr>
        <w:t xml:space="preserve">As fraldas descartáveis serão pagas até </w:t>
      </w:r>
      <w:r w:rsidR="005A3823" w:rsidRPr="00060FE1">
        <w:rPr>
          <w:sz w:val="20"/>
          <w:szCs w:val="20"/>
        </w:rPr>
        <w:t>0</w:t>
      </w:r>
      <w:r w:rsidRPr="00060FE1">
        <w:rPr>
          <w:sz w:val="20"/>
          <w:szCs w:val="20"/>
        </w:rPr>
        <w:t xml:space="preserve">6 (seis) </w:t>
      </w:r>
      <w:r w:rsidR="005A3823" w:rsidRPr="00060FE1">
        <w:rPr>
          <w:sz w:val="20"/>
          <w:szCs w:val="20"/>
        </w:rPr>
        <w:t>u</w:t>
      </w:r>
      <w:r w:rsidRPr="00060FE1">
        <w:rPr>
          <w:sz w:val="20"/>
          <w:szCs w:val="20"/>
        </w:rPr>
        <w:t xml:space="preserve">nidades  por dia, salvo em casos de paciente com quadro </w:t>
      </w:r>
      <w:proofErr w:type="spellStart"/>
      <w:r w:rsidRPr="00060FE1">
        <w:rPr>
          <w:sz w:val="20"/>
          <w:szCs w:val="20"/>
        </w:rPr>
        <w:t>diarréico</w:t>
      </w:r>
      <w:proofErr w:type="spellEnd"/>
      <w:r w:rsidRPr="00060FE1">
        <w:rPr>
          <w:sz w:val="20"/>
          <w:szCs w:val="20"/>
        </w:rPr>
        <w:t>.</w:t>
      </w:r>
    </w:p>
    <w:p w14:paraId="1B95D4C4" w14:textId="77777777" w:rsidR="00377052" w:rsidRPr="00060FE1" w:rsidRDefault="00377052">
      <w:pPr>
        <w:numPr>
          <w:ilvl w:val="0"/>
          <w:numId w:val="14"/>
        </w:numPr>
        <w:tabs>
          <w:tab w:val="left" w:pos="720"/>
        </w:tabs>
        <w:ind w:left="720" w:hanging="360"/>
        <w:jc w:val="both"/>
        <w:rPr>
          <w:sz w:val="20"/>
          <w:szCs w:val="20"/>
        </w:rPr>
      </w:pPr>
      <w:r w:rsidRPr="00060FE1">
        <w:rPr>
          <w:sz w:val="20"/>
          <w:szCs w:val="20"/>
        </w:rPr>
        <w:t xml:space="preserve">Os curativos especiais serão pagos conforme tabelas constantes no Capítulo V desta Lista Referencial, com a devida prescrição médica ou do serviço de comissão de curativos. </w:t>
      </w:r>
    </w:p>
    <w:p w14:paraId="5E102344" w14:textId="2A7AE83E" w:rsidR="00377052" w:rsidRPr="00060FE1" w:rsidRDefault="00377052">
      <w:pPr>
        <w:numPr>
          <w:ilvl w:val="0"/>
          <w:numId w:val="14"/>
        </w:numPr>
        <w:tabs>
          <w:tab w:val="left" w:pos="720"/>
        </w:tabs>
        <w:ind w:left="720" w:hanging="360"/>
        <w:jc w:val="both"/>
        <w:rPr>
          <w:sz w:val="20"/>
          <w:szCs w:val="20"/>
        </w:rPr>
      </w:pPr>
      <w:r w:rsidRPr="00060FE1">
        <w:rPr>
          <w:sz w:val="20"/>
          <w:szCs w:val="20"/>
        </w:rPr>
        <w:t>A Aquisição de órteses, próteses e materiais especiais cirúrgicos (reutilizados), cujo valor for superior a R$</w:t>
      </w:r>
      <w:r w:rsidR="005A3823" w:rsidRPr="00060FE1">
        <w:rPr>
          <w:sz w:val="20"/>
          <w:szCs w:val="20"/>
        </w:rPr>
        <w:t xml:space="preserve"> 200,00 (d</w:t>
      </w:r>
      <w:r w:rsidR="00E87E68" w:rsidRPr="00060FE1">
        <w:rPr>
          <w:sz w:val="20"/>
          <w:szCs w:val="20"/>
        </w:rPr>
        <w:t>uzentos r</w:t>
      </w:r>
      <w:r w:rsidRPr="00060FE1">
        <w:rPr>
          <w:sz w:val="20"/>
          <w:szCs w:val="20"/>
        </w:rPr>
        <w:t>eais), será paga de acordo com os parâmetros constantes no Capítulo III desta Lista Referencial, mediante autorização prévia da CONTRATANTE, após apresentação, pela CONTRATADA, de três orçamentos (propostas) de empresas que possuam registro junto à ANVISA, anexando relatório onde conste o CID-10 e todos os demais parâmetros para autorização da compra do material solicitado. Ser</w:t>
      </w:r>
      <w:r w:rsidR="005A3823" w:rsidRPr="00060FE1">
        <w:rPr>
          <w:sz w:val="20"/>
          <w:szCs w:val="20"/>
        </w:rPr>
        <w:t xml:space="preserve">á </w:t>
      </w:r>
      <w:r w:rsidR="001E4249">
        <w:rPr>
          <w:sz w:val="20"/>
          <w:szCs w:val="20"/>
        </w:rPr>
        <w:t>utilizada</w:t>
      </w:r>
      <w:r w:rsidRPr="00060FE1">
        <w:rPr>
          <w:sz w:val="20"/>
          <w:szCs w:val="20"/>
        </w:rPr>
        <w:t xml:space="preserve"> como referência</w:t>
      </w:r>
      <w:r w:rsidR="005A3823" w:rsidRPr="00060FE1">
        <w:rPr>
          <w:sz w:val="20"/>
          <w:szCs w:val="20"/>
        </w:rPr>
        <w:t xml:space="preserve"> para medicamentos a tabela </w:t>
      </w:r>
      <w:r w:rsidRPr="00060FE1">
        <w:rPr>
          <w:sz w:val="20"/>
          <w:szCs w:val="20"/>
        </w:rPr>
        <w:t>BRASÍNDICE, considerando todas as alterações estabelecidas pela ANVISA.</w:t>
      </w:r>
    </w:p>
    <w:p w14:paraId="2C25CD28" w14:textId="77777777" w:rsidR="00377052" w:rsidRPr="00060FE1" w:rsidRDefault="00377052">
      <w:pPr>
        <w:numPr>
          <w:ilvl w:val="0"/>
          <w:numId w:val="14"/>
        </w:numPr>
        <w:tabs>
          <w:tab w:val="left" w:pos="720"/>
        </w:tabs>
        <w:ind w:left="720" w:hanging="360"/>
        <w:jc w:val="both"/>
        <w:rPr>
          <w:sz w:val="20"/>
          <w:szCs w:val="20"/>
        </w:rPr>
      </w:pPr>
      <w:r w:rsidRPr="00060FE1">
        <w:rPr>
          <w:sz w:val="20"/>
          <w:szCs w:val="20"/>
        </w:rPr>
        <w:t>Sonda vesical de demora somente com prescrição médica e checagem da enfermagem, em caso de troca terá que ser justificativa.</w:t>
      </w:r>
    </w:p>
    <w:p w14:paraId="413C4F1F" w14:textId="77777777" w:rsidR="00377052" w:rsidRPr="00060FE1" w:rsidRDefault="00377052">
      <w:pPr>
        <w:numPr>
          <w:ilvl w:val="0"/>
          <w:numId w:val="14"/>
        </w:numPr>
        <w:tabs>
          <w:tab w:val="left" w:pos="720"/>
        </w:tabs>
        <w:ind w:left="720" w:hanging="360"/>
        <w:jc w:val="both"/>
        <w:rPr>
          <w:sz w:val="20"/>
          <w:szCs w:val="20"/>
        </w:rPr>
      </w:pPr>
      <w:r w:rsidRPr="00060FE1">
        <w:rPr>
          <w:sz w:val="20"/>
          <w:szCs w:val="20"/>
        </w:rPr>
        <w:t xml:space="preserve">Quando realizado simultaneamente mais de um ato cirúrgico, deverá ser cobrado 100% da taxa de sala de maior valor e 50% </w:t>
      </w:r>
      <w:r w:rsidR="00E03551" w:rsidRPr="00060FE1">
        <w:rPr>
          <w:sz w:val="20"/>
          <w:szCs w:val="20"/>
        </w:rPr>
        <w:t>(</w:t>
      </w:r>
      <w:proofErr w:type="spellStart"/>
      <w:r w:rsidR="00E03551" w:rsidRPr="00060FE1">
        <w:rPr>
          <w:sz w:val="20"/>
          <w:szCs w:val="20"/>
        </w:rPr>
        <w:t>cinqüenta</w:t>
      </w:r>
      <w:proofErr w:type="spellEnd"/>
      <w:r w:rsidR="00E03551" w:rsidRPr="00060FE1">
        <w:rPr>
          <w:sz w:val="20"/>
          <w:szCs w:val="20"/>
        </w:rPr>
        <w:t xml:space="preserve"> por</w:t>
      </w:r>
      <w:r w:rsidR="005A3823" w:rsidRPr="00060FE1">
        <w:rPr>
          <w:sz w:val="20"/>
          <w:szCs w:val="20"/>
        </w:rPr>
        <w:t xml:space="preserve"> </w:t>
      </w:r>
      <w:r w:rsidR="00E03551" w:rsidRPr="00060FE1">
        <w:rPr>
          <w:sz w:val="20"/>
          <w:szCs w:val="20"/>
        </w:rPr>
        <w:t>cento</w:t>
      </w:r>
      <w:r w:rsidR="005A3823" w:rsidRPr="00060FE1">
        <w:rPr>
          <w:sz w:val="20"/>
          <w:szCs w:val="20"/>
        </w:rPr>
        <w:t>) da</w:t>
      </w:r>
      <w:r w:rsidRPr="00060FE1">
        <w:rPr>
          <w:sz w:val="20"/>
          <w:szCs w:val="20"/>
        </w:rPr>
        <w:t xml:space="preserve"> taxa de sala do segundo procedimento. A taxa de instrumental será paga somente a de maior porte.</w:t>
      </w:r>
    </w:p>
    <w:p w14:paraId="41B43F10" w14:textId="77777777" w:rsidR="00377052" w:rsidRPr="00060FE1" w:rsidRDefault="00377052">
      <w:pPr>
        <w:numPr>
          <w:ilvl w:val="0"/>
          <w:numId w:val="14"/>
        </w:numPr>
        <w:tabs>
          <w:tab w:val="left" w:pos="720"/>
        </w:tabs>
        <w:ind w:left="720" w:hanging="360"/>
        <w:jc w:val="both"/>
        <w:rPr>
          <w:sz w:val="20"/>
          <w:szCs w:val="20"/>
        </w:rPr>
      </w:pPr>
      <w:r w:rsidRPr="00060FE1">
        <w:rPr>
          <w:sz w:val="20"/>
          <w:szCs w:val="20"/>
        </w:rPr>
        <w:t>Não haverá taxa de registro para a realização de exames e para a realização de procedimentos em pacientes crônicos, tais como: curativos, troca de sonda, etc.</w:t>
      </w:r>
    </w:p>
    <w:p w14:paraId="3AE42ABF" w14:textId="77777777" w:rsidR="00377052" w:rsidRPr="00060FE1" w:rsidRDefault="00377052">
      <w:pPr>
        <w:numPr>
          <w:ilvl w:val="0"/>
          <w:numId w:val="14"/>
        </w:numPr>
        <w:tabs>
          <w:tab w:val="left" w:pos="720"/>
        </w:tabs>
        <w:ind w:left="720" w:hanging="360"/>
        <w:jc w:val="both"/>
        <w:rPr>
          <w:sz w:val="20"/>
          <w:szCs w:val="20"/>
        </w:rPr>
      </w:pPr>
      <w:r w:rsidRPr="00060FE1">
        <w:rPr>
          <w:sz w:val="20"/>
          <w:szCs w:val="20"/>
        </w:rPr>
        <w:t xml:space="preserve">Os </w:t>
      </w:r>
      <w:r w:rsidR="00E03551" w:rsidRPr="00060FE1">
        <w:rPr>
          <w:sz w:val="20"/>
          <w:szCs w:val="20"/>
        </w:rPr>
        <w:t xml:space="preserve">materiais, </w:t>
      </w:r>
      <w:r w:rsidRPr="00060FE1">
        <w:rPr>
          <w:sz w:val="20"/>
          <w:szCs w:val="20"/>
        </w:rPr>
        <w:t>contrastes</w:t>
      </w:r>
      <w:r w:rsidR="00E03551" w:rsidRPr="00060FE1">
        <w:rPr>
          <w:sz w:val="20"/>
          <w:szCs w:val="20"/>
        </w:rPr>
        <w:t xml:space="preserve"> radiológicos e as dietas</w:t>
      </w:r>
      <w:r w:rsidRPr="00060FE1">
        <w:rPr>
          <w:sz w:val="20"/>
          <w:szCs w:val="20"/>
        </w:rPr>
        <w:t xml:space="preserve"> serão pagos conforme </w:t>
      </w:r>
      <w:r w:rsidR="00E03551" w:rsidRPr="00060FE1">
        <w:rPr>
          <w:sz w:val="20"/>
          <w:szCs w:val="20"/>
        </w:rPr>
        <w:t>Tabela Referencial do FuSEx. Quando</w:t>
      </w:r>
      <w:r w:rsidR="00034FE7" w:rsidRPr="00060FE1">
        <w:rPr>
          <w:sz w:val="20"/>
          <w:szCs w:val="20"/>
        </w:rPr>
        <w:t xml:space="preserve"> </w:t>
      </w:r>
      <w:r w:rsidR="00E03551" w:rsidRPr="00060FE1">
        <w:rPr>
          <w:sz w:val="20"/>
          <w:szCs w:val="20"/>
        </w:rPr>
        <w:t>algum item não constar dessa tabela, o prestador de serviço deverá apresentar 03 (três) orçamentos co</w:t>
      </w:r>
      <w:r w:rsidR="00034FE7" w:rsidRPr="00060FE1">
        <w:rPr>
          <w:sz w:val="20"/>
          <w:szCs w:val="20"/>
        </w:rPr>
        <w:t>m valores praticados no mercado, sendo a</w:t>
      </w:r>
      <w:r w:rsidR="00E03551" w:rsidRPr="00060FE1">
        <w:rPr>
          <w:sz w:val="20"/>
          <w:szCs w:val="20"/>
        </w:rPr>
        <w:t xml:space="preserve"> margem de comercialização de 25% (vinte e cinco por</w:t>
      </w:r>
      <w:r w:rsidR="005A3823" w:rsidRPr="00060FE1">
        <w:rPr>
          <w:sz w:val="20"/>
          <w:szCs w:val="20"/>
        </w:rPr>
        <w:t xml:space="preserve"> </w:t>
      </w:r>
      <w:r w:rsidR="00E03551" w:rsidRPr="00060FE1">
        <w:rPr>
          <w:sz w:val="20"/>
          <w:szCs w:val="20"/>
        </w:rPr>
        <w:t>cento)</w:t>
      </w:r>
      <w:r w:rsidR="00034FE7" w:rsidRPr="00060FE1">
        <w:rPr>
          <w:sz w:val="20"/>
          <w:szCs w:val="20"/>
        </w:rPr>
        <w:t xml:space="preserve">. </w:t>
      </w:r>
      <w:r w:rsidRPr="00060FE1">
        <w:rPr>
          <w:sz w:val="20"/>
          <w:szCs w:val="20"/>
        </w:rPr>
        <w:t>Em relação a marca, será adotada a de menor valor, exceto em  casos específicos, que terá que ter justificativa médica e embalagem do produto, juntamente com a Nota Fiscal, anexada</w:t>
      </w:r>
      <w:r w:rsidR="00034FE7" w:rsidRPr="00060FE1">
        <w:rPr>
          <w:sz w:val="20"/>
          <w:szCs w:val="20"/>
        </w:rPr>
        <w:t>s</w:t>
      </w:r>
      <w:r w:rsidRPr="00060FE1">
        <w:rPr>
          <w:sz w:val="20"/>
          <w:szCs w:val="20"/>
        </w:rPr>
        <w:t xml:space="preserve"> em prontuário</w:t>
      </w:r>
      <w:r w:rsidR="00034FE7" w:rsidRPr="00060FE1">
        <w:rPr>
          <w:sz w:val="20"/>
          <w:szCs w:val="20"/>
        </w:rPr>
        <w:t>, sendo obrigatória autorização prévia do FuSEx</w:t>
      </w:r>
      <w:r w:rsidRPr="00060FE1">
        <w:rPr>
          <w:sz w:val="20"/>
          <w:szCs w:val="20"/>
        </w:rPr>
        <w:t xml:space="preserve">. </w:t>
      </w:r>
    </w:p>
    <w:p w14:paraId="5E48A45F" w14:textId="77777777" w:rsidR="00377052" w:rsidRPr="00060FE1" w:rsidRDefault="00377052">
      <w:pPr>
        <w:numPr>
          <w:ilvl w:val="0"/>
          <w:numId w:val="14"/>
        </w:numPr>
        <w:tabs>
          <w:tab w:val="left" w:pos="720"/>
        </w:tabs>
        <w:ind w:left="720" w:hanging="360"/>
        <w:jc w:val="both"/>
        <w:rPr>
          <w:sz w:val="20"/>
          <w:szCs w:val="20"/>
        </w:rPr>
      </w:pPr>
      <w:r w:rsidRPr="00060FE1">
        <w:rPr>
          <w:sz w:val="20"/>
          <w:szCs w:val="20"/>
        </w:rPr>
        <w:t xml:space="preserve">A troca de cateter de </w:t>
      </w:r>
      <w:proofErr w:type="spellStart"/>
      <w:r w:rsidRPr="00060FE1">
        <w:rPr>
          <w:sz w:val="20"/>
          <w:szCs w:val="20"/>
        </w:rPr>
        <w:t>swan-ganz</w:t>
      </w:r>
      <w:proofErr w:type="spellEnd"/>
      <w:r w:rsidRPr="00060FE1">
        <w:rPr>
          <w:sz w:val="20"/>
          <w:szCs w:val="20"/>
        </w:rPr>
        <w:t xml:space="preserve"> será pago </w:t>
      </w:r>
      <w:r w:rsidR="00E03551" w:rsidRPr="00060FE1">
        <w:rPr>
          <w:sz w:val="20"/>
          <w:szCs w:val="20"/>
        </w:rPr>
        <w:t>01 (</w:t>
      </w:r>
      <w:r w:rsidRPr="00060FE1">
        <w:rPr>
          <w:sz w:val="20"/>
          <w:szCs w:val="20"/>
        </w:rPr>
        <w:t>um</w:t>
      </w:r>
      <w:r w:rsidR="00E03551" w:rsidRPr="00060FE1">
        <w:rPr>
          <w:sz w:val="20"/>
          <w:szCs w:val="20"/>
        </w:rPr>
        <w:t>a)</w:t>
      </w:r>
      <w:r w:rsidRPr="00060FE1">
        <w:rPr>
          <w:sz w:val="20"/>
          <w:szCs w:val="20"/>
        </w:rPr>
        <w:t xml:space="preserve"> por internação. Sua troca deverá ser justificada pelo médico e embalagem do produto no prontuário.</w:t>
      </w:r>
    </w:p>
    <w:p w14:paraId="23D6B930" w14:textId="77777777" w:rsidR="00377052" w:rsidRPr="00060FE1" w:rsidRDefault="00377052">
      <w:pPr>
        <w:numPr>
          <w:ilvl w:val="0"/>
          <w:numId w:val="14"/>
        </w:numPr>
        <w:tabs>
          <w:tab w:val="left" w:pos="720"/>
        </w:tabs>
        <w:ind w:left="720" w:hanging="360"/>
        <w:jc w:val="both"/>
        <w:rPr>
          <w:sz w:val="20"/>
          <w:szCs w:val="20"/>
        </w:rPr>
      </w:pPr>
      <w:r w:rsidRPr="00060FE1">
        <w:rPr>
          <w:sz w:val="20"/>
          <w:szCs w:val="20"/>
        </w:rPr>
        <w:t>Curativo de recém nato (coto umbilical) não será coberto.</w:t>
      </w:r>
    </w:p>
    <w:p w14:paraId="7F8B36C2" w14:textId="77777777" w:rsidR="00377052" w:rsidRPr="00060FE1" w:rsidRDefault="00377052">
      <w:pPr>
        <w:numPr>
          <w:ilvl w:val="0"/>
          <w:numId w:val="14"/>
        </w:numPr>
        <w:tabs>
          <w:tab w:val="left" w:pos="720"/>
        </w:tabs>
        <w:ind w:left="720" w:hanging="360"/>
        <w:jc w:val="both"/>
        <w:rPr>
          <w:sz w:val="20"/>
          <w:szCs w:val="20"/>
        </w:rPr>
      </w:pPr>
      <w:r w:rsidRPr="00060FE1">
        <w:rPr>
          <w:sz w:val="20"/>
          <w:szCs w:val="20"/>
        </w:rPr>
        <w:lastRenderedPageBreak/>
        <w:t>Curativos pós-cirúrgicos (feitos dentro do centro cirúrgico) não serão cobertos.</w:t>
      </w:r>
    </w:p>
    <w:p w14:paraId="1AC0A5E4" w14:textId="77777777" w:rsidR="00377052" w:rsidRPr="00060FE1" w:rsidRDefault="00377052">
      <w:pPr>
        <w:numPr>
          <w:ilvl w:val="0"/>
          <w:numId w:val="14"/>
        </w:numPr>
        <w:tabs>
          <w:tab w:val="left" w:pos="720"/>
        </w:tabs>
        <w:ind w:left="720" w:hanging="360"/>
        <w:jc w:val="both"/>
        <w:rPr>
          <w:sz w:val="20"/>
          <w:szCs w:val="20"/>
        </w:rPr>
      </w:pPr>
      <w:r w:rsidRPr="00060FE1">
        <w:rPr>
          <w:sz w:val="20"/>
          <w:szCs w:val="20"/>
        </w:rPr>
        <w:t>Colchão caixa de ovo será pago para pacientes com risco de feridas de pressão e mediante prescrição médica ou do enfermeiro.</w:t>
      </w:r>
    </w:p>
    <w:p w14:paraId="6BA8E794" w14:textId="77777777" w:rsidR="00377052" w:rsidRPr="00060FE1" w:rsidRDefault="00377052">
      <w:pPr>
        <w:numPr>
          <w:ilvl w:val="0"/>
          <w:numId w:val="14"/>
        </w:numPr>
        <w:tabs>
          <w:tab w:val="left" w:pos="720"/>
        </w:tabs>
        <w:ind w:left="720" w:hanging="360"/>
        <w:jc w:val="both"/>
        <w:rPr>
          <w:sz w:val="20"/>
          <w:szCs w:val="20"/>
        </w:rPr>
      </w:pPr>
      <w:r w:rsidRPr="00060FE1">
        <w:rPr>
          <w:sz w:val="20"/>
          <w:szCs w:val="20"/>
        </w:rPr>
        <w:t>Materiais descartáveis não cobertos pelo FuSEx estão descritos no Capítulo II desta Lista Referencial.</w:t>
      </w:r>
    </w:p>
    <w:p w14:paraId="49C90B1B" w14:textId="77777777" w:rsidR="00377052" w:rsidRPr="00060FE1" w:rsidRDefault="00377052">
      <w:pPr>
        <w:jc w:val="both"/>
        <w:rPr>
          <w:rFonts w:eastAsia="Arial Unicode MS"/>
          <w:sz w:val="20"/>
          <w:szCs w:val="20"/>
        </w:rPr>
      </w:pPr>
    </w:p>
    <w:p w14:paraId="40BBEBD7" w14:textId="77777777" w:rsidR="00377052" w:rsidRPr="00060FE1" w:rsidRDefault="00377052">
      <w:pPr>
        <w:jc w:val="both"/>
        <w:rPr>
          <w:rFonts w:eastAsia="Arial Unicode MS"/>
          <w:sz w:val="20"/>
          <w:szCs w:val="20"/>
        </w:rPr>
      </w:pPr>
    </w:p>
    <w:p w14:paraId="04537991" w14:textId="77777777" w:rsidR="00377052" w:rsidRPr="00060FE1" w:rsidRDefault="00377052">
      <w:pPr>
        <w:rPr>
          <w:rFonts w:eastAsia="Arial Unicode MS"/>
          <w:b/>
          <w:sz w:val="20"/>
          <w:szCs w:val="20"/>
          <w:u w:val="single"/>
        </w:rPr>
      </w:pPr>
      <w:r w:rsidRPr="00060FE1">
        <w:br w:type="page"/>
      </w:r>
      <w:r w:rsidRPr="00060FE1">
        <w:rPr>
          <w:sz w:val="20"/>
          <w:szCs w:val="20"/>
          <w:u w:val="single"/>
        </w:rPr>
        <w:lastRenderedPageBreak/>
        <w:t>CAPÍTULO II - Materiais descartáveis não cobertos pelo FuSEx</w:t>
      </w:r>
    </w:p>
    <w:p w14:paraId="116B56B7" w14:textId="77777777" w:rsidR="00377052" w:rsidRPr="00060FE1" w:rsidRDefault="00377052">
      <w:pPr>
        <w:rPr>
          <w:sz w:val="20"/>
          <w:szCs w:val="20"/>
        </w:rPr>
      </w:pPr>
    </w:p>
    <w:p w14:paraId="5DEA764E" w14:textId="77777777" w:rsidR="00377052" w:rsidRPr="00060FE1" w:rsidRDefault="00377052">
      <w:pPr>
        <w:numPr>
          <w:ilvl w:val="0"/>
          <w:numId w:val="6"/>
        </w:numPr>
        <w:tabs>
          <w:tab w:val="left" w:pos="720"/>
        </w:tabs>
        <w:ind w:left="720" w:hanging="360"/>
        <w:rPr>
          <w:sz w:val="20"/>
          <w:szCs w:val="20"/>
        </w:rPr>
      </w:pPr>
      <w:r w:rsidRPr="00060FE1">
        <w:rPr>
          <w:sz w:val="20"/>
          <w:szCs w:val="20"/>
        </w:rPr>
        <w:t>Absorvente Higiênico</w:t>
      </w:r>
    </w:p>
    <w:p w14:paraId="06C987A6" w14:textId="77777777" w:rsidR="00377052" w:rsidRPr="00060FE1" w:rsidRDefault="00377052">
      <w:pPr>
        <w:numPr>
          <w:ilvl w:val="0"/>
          <w:numId w:val="6"/>
        </w:numPr>
        <w:tabs>
          <w:tab w:val="left" w:pos="720"/>
        </w:tabs>
        <w:ind w:left="720" w:hanging="360"/>
        <w:rPr>
          <w:sz w:val="20"/>
          <w:szCs w:val="20"/>
        </w:rPr>
      </w:pPr>
      <w:r w:rsidRPr="00060FE1">
        <w:rPr>
          <w:sz w:val="20"/>
          <w:szCs w:val="20"/>
        </w:rPr>
        <w:t>Aconchego</w:t>
      </w:r>
    </w:p>
    <w:p w14:paraId="7C65A1B3" w14:textId="77777777" w:rsidR="00377052" w:rsidRPr="00060FE1" w:rsidRDefault="00377052">
      <w:pPr>
        <w:numPr>
          <w:ilvl w:val="0"/>
          <w:numId w:val="6"/>
        </w:numPr>
        <w:tabs>
          <w:tab w:val="left" w:pos="720"/>
        </w:tabs>
        <w:ind w:left="720" w:hanging="360"/>
        <w:rPr>
          <w:sz w:val="20"/>
          <w:szCs w:val="20"/>
        </w:rPr>
      </w:pPr>
      <w:r w:rsidRPr="00060FE1">
        <w:rPr>
          <w:sz w:val="20"/>
          <w:szCs w:val="20"/>
        </w:rPr>
        <w:t>Água oxigenada</w:t>
      </w:r>
    </w:p>
    <w:p w14:paraId="61F94B48" w14:textId="77777777" w:rsidR="00377052" w:rsidRPr="00060FE1" w:rsidRDefault="00377052">
      <w:pPr>
        <w:numPr>
          <w:ilvl w:val="0"/>
          <w:numId w:val="6"/>
        </w:numPr>
        <w:tabs>
          <w:tab w:val="left" w:pos="720"/>
        </w:tabs>
        <w:ind w:left="720" w:hanging="360"/>
        <w:rPr>
          <w:sz w:val="20"/>
          <w:szCs w:val="20"/>
        </w:rPr>
      </w:pPr>
      <w:r w:rsidRPr="00060FE1">
        <w:rPr>
          <w:sz w:val="20"/>
          <w:szCs w:val="20"/>
        </w:rPr>
        <w:t>Algodão</w:t>
      </w:r>
    </w:p>
    <w:p w14:paraId="33CA01B8" w14:textId="77777777" w:rsidR="00377052" w:rsidRPr="00060FE1" w:rsidRDefault="00377052">
      <w:pPr>
        <w:numPr>
          <w:ilvl w:val="0"/>
          <w:numId w:val="6"/>
        </w:numPr>
        <w:tabs>
          <w:tab w:val="left" w:pos="720"/>
        </w:tabs>
        <w:ind w:left="720" w:hanging="360"/>
        <w:rPr>
          <w:sz w:val="20"/>
          <w:szCs w:val="20"/>
        </w:rPr>
      </w:pPr>
      <w:r w:rsidRPr="00060FE1">
        <w:rPr>
          <w:sz w:val="20"/>
          <w:szCs w:val="20"/>
        </w:rPr>
        <w:t>Aquecedor e manta térmica</w:t>
      </w:r>
    </w:p>
    <w:p w14:paraId="67B0AD48" w14:textId="77777777" w:rsidR="00377052" w:rsidRPr="00060FE1" w:rsidRDefault="00377052">
      <w:pPr>
        <w:numPr>
          <w:ilvl w:val="0"/>
          <w:numId w:val="6"/>
        </w:numPr>
        <w:tabs>
          <w:tab w:val="left" w:pos="720"/>
        </w:tabs>
        <w:ind w:left="720" w:hanging="360"/>
        <w:rPr>
          <w:sz w:val="20"/>
          <w:szCs w:val="20"/>
          <w:lang w:val="en-US"/>
        </w:rPr>
      </w:pPr>
      <w:proofErr w:type="spellStart"/>
      <w:r w:rsidRPr="00060FE1">
        <w:rPr>
          <w:sz w:val="20"/>
          <w:szCs w:val="20"/>
          <w:lang w:val="en-US"/>
        </w:rPr>
        <w:t>Bacia</w:t>
      </w:r>
      <w:proofErr w:type="spellEnd"/>
      <w:r w:rsidRPr="00060FE1">
        <w:rPr>
          <w:sz w:val="20"/>
          <w:szCs w:val="20"/>
          <w:lang w:val="en-US"/>
        </w:rPr>
        <w:t xml:space="preserve"> </w:t>
      </w:r>
      <w:proofErr w:type="spellStart"/>
      <w:r w:rsidRPr="00060FE1">
        <w:rPr>
          <w:sz w:val="20"/>
          <w:szCs w:val="20"/>
          <w:lang w:val="en-US"/>
        </w:rPr>
        <w:t>plástica</w:t>
      </w:r>
      <w:proofErr w:type="spellEnd"/>
    </w:p>
    <w:p w14:paraId="7FF4A142" w14:textId="77777777" w:rsidR="00377052" w:rsidRPr="00060FE1" w:rsidRDefault="00377052">
      <w:pPr>
        <w:numPr>
          <w:ilvl w:val="0"/>
          <w:numId w:val="6"/>
        </w:numPr>
        <w:tabs>
          <w:tab w:val="left" w:pos="720"/>
        </w:tabs>
        <w:ind w:left="720" w:hanging="360"/>
        <w:rPr>
          <w:sz w:val="20"/>
          <w:szCs w:val="20"/>
          <w:lang w:val="en-US"/>
        </w:rPr>
      </w:pPr>
      <w:r w:rsidRPr="00060FE1">
        <w:rPr>
          <w:sz w:val="20"/>
          <w:szCs w:val="20"/>
          <w:lang w:val="en-US"/>
        </w:rPr>
        <w:t>Band-aid</w:t>
      </w:r>
    </w:p>
    <w:p w14:paraId="66DB55B6" w14:textId="77777777" w:rsidR="00377052" w:rsidRPr="00060FE1" w:rsidRDefault="00377052">
      <w:pPr>
        <w:numPr>
          <w:ilvl w:val="0"/>
          <w:numId w:val="6"/>
        </w:numPr>
        <w:tabs>
          <w:tab w:val="left" w:pos="720"/>
        </w:tabs>
        <w:ind w:left="720" w:hanging="360"/>
        <w:rPr>
          <w:sz w:val="20"/>
          <w:szCs w:val="20"/>
        </w:rPr>
      </w:pPr>
      <w:r w:rsidRPr="00060FE1">
        <w:rPr>
          <w:sz w:val="20"/>
          <w:szCs w:val="20"/>
        </w:rPr>
        <w:t>Bandeja para raquianestesia</w:t>
      </w:r>
    </w:p>
    <w:p w14:paraId="07742753" w14:textId="77777777" w:rsidR="00377052" w:rsidRPr="00060FE1" w:rsidRDefault="00377052">
      <w:pPr>
        <w:numPr>
          <w:ilvl w:val="0"/>
          <w:numId w:val="6"/>
        </w:numPr>
        <w:tabs>
          <w:tab w:val="left" w:pos="720"/>
        </w:tabs>
        <w:ind w:left="720" w:hanging="360"/>
        <w:rPr>
          <w:sz w:val="20"/>
          <w:szCs w:val="20"/>
        </w:rPr>
      </w:pPr>
      <w:r w:rsidRPr="00060FE1">
        <w:rPr>
          <w:sz w:val="20"/>
          <w:szCs w:val="20"/>
        </w:rPr>
        <w:t>Blusas descartáveis</w:t>
      </w:r>
    </w:p>
    <w:p w14:paraId="0E154677" w14:textId="77777777" w:rsidR="00377052" w:rsidRPr="00060FE1" w:rsidRDefault="00377052">
      <w:pPr>
        <w:numPr>
          <w:ilvl w:val="0"/>
          <w:numId w:val="6"/>
        </w:numPr>
        <w:tabs>
          <w:tab w:val="left" w:pos="720"/>
        </w:tabs>
        <w:ind w:left="720" w:hanging="360"/>
        <w:rPr>
          <w:sz w:val="20"/>
          <w:szCs w:val="20"/>
        </w:rPr>
      </w:pPr>
      <w:r w:rsidRPr="00060FE1">
        <w:rPr>
          <w:sz w:val="20"/>
          <w:szCs w:val="20"/>
        </w:rPr>
        <w:t>Bolsa de água quente</w:t>
      </w:r>
    </w:p>
    <w:p w14:paraId="613CF641" w14:textId="77777777" w:rsidR="00377052" w:rsidRPr="00060FE1" w:rsidRDefault="00377052">
      <w:pPr>
        <w:numPr>
          <w:ilvl w:val="0"/>
          <w:numId w:val="6"/>
        </w:numPr>
        <w:tabs>
          <w:tab w:val="left" w:pos="720"/>
        </w:tabs>
        <w:ind w:left="720" w:hanging="360"/>
        <w:rPr>
          <w:sz w:val="20"/>
          <w:szCs w:val="20"/>
        </w:rPr>
      </w:pPr>
      <w:r w:rsidRPr="00060FE1">
        <w:rPr>
          <w:sz w:val="20"/>
          <w:szCs w:val="20"/>
        </w:rPr>
        <w:t>Bom ar</w:t>
      </w:r>
    </w:p>
    <w:p w14:paraId="7AC01033" w14:textId="77777777" w:rsidR="00377052" w:rsidRPr="00060FE1" w:rsidRDefault="00377052">
      <w:pPr>
        <w:numPr>
          <w:ilvl w:val="0"/>
          <w:numId w:val="6"/>
        </w:numPr>
        <w:tabs>
          <w:tab w:val="left" w:pos="720"/>
        </w:tabs>
        <w:ind w:left="720" w:hanging="360"/>
        <w:rPr>
          <w:sz w:val="20"/>
          <w:szCs w:val="20"/>
        </w:rPr>
      </w:pPr>
      <w:r w:rsidRPr="00060FE1">
        <w:rPr>
          <w:sz w:val="20"/>
          <w:szCs w:val="20"/>
        </w:rPr>
        <w:t>Bomba para ordenha</w:t>
      </w:r>
    </w:p>
    <w:p w14:paraId="353A66A5" w14:textId="77777777" w:rsidR="00377052" w:rsidRPr="00060FE1" w:rsidRDefault="00377052">
      <w:pPr>
        <w:numPr>
          <w:ilvl w:val="0"/>
          <w:numId w:val="6"/>
        </w:numPr>
        <w:tabs>
          <w:tab w:val="left" w:pos="720"/>
        </w:tabs>
        <w:ind w:left="720" w:hanging="360"/>
        <w:rPr>
          <w:sz w:val="20"/>
          <w:szCs w:val="20"/>
          <w:lang w:val="es-ES_tradnl"/>
        </w:rPr>
      </w:pPr>
      <w:r w:rsidRPr="00060FE1">
        <w:rPr>
          <w:sz w:val="20"/>
          <w:szCs w:val="20"/>
          <w:lang w:val="es-ES_tradnl"/>
        </w:rPr>
        <w:t xml:space="preserve">Borracha de </w:t>
      </w:r>
      <w:proofErr w:type="spellStart"/>
      <w:r w:rsidRPr="00060FE1">
        <w:rPr>
          <w:sz w:val="20"/>
          <w:szCs w:val="20"/>
          <w:lang w:val="es-ES_tradnl"/>
        </w:rPr>
        <w:t>silicone</w:t>
      </w:r>
      <w:proofErr w:type="spellEnd"/>
    </w:p>
    <w:p w14:paraId="1C8093FF" w14:textId="77777777" w:rsidR="00377052" w:rsidRPr="00060FE1" w:rsidRDefault="00377052">
      <w:pPr>
        <w:numPr>
          <w:ilvl w:val="0"/>
          <w:numId w:val="6"/>
        </w:numPr>
        <w:tabs>
          <w:tab w:val="left" w:pos="720"/>
        </w:tabs>
        <w:ind w:left="720" w:hanging="360"/>
        <w:rPr>
          <w:sz w:val="20"/>
          <w:szCs w:val="20"/>
          <w:lang w:val="es-ES_tradnl"/>
        </w:rPr>
      </w:pPr>
      <w:r w:rsidRPr="00060FE1">
        <w:rPr>
          <w:sz w:val="20"/>
          <w:szCs w:val="20"/>
          <w:lang w:val="es-ES_tradnl"/>
        </w:rPr>
        <w:t>Borracha para aspirador</w:t>
      </w:r>
    </w:p>
    <w:p w14:paraId="0BBA5F21" w14:textId="77777777" w:rsidR="00377052" w:rsidRPr="00060FE1" w:rsidRDefault="00377052">
      <w:pPr>
        <w:numPr>
          <w:ilvl w:val="0"/>
          <w:numId w:val="6"/>
        </w:numPr>
        <w:tabs>
          <w:tab w:val="left" w:pos="720"/>
        </w:tabs>
        <w:ind w:left="720" w:hanging="360"/>
        <w:rPr>
          <w:sz w:val="20"/>
          <w:szCs w:val="20"/>
        </w:rPr>
      </w:pPr>
      <w:r w:rsidRPr="00060FE1">
        <w:rPr>
          <w:sz w:val="20"/>
          <w:szCs w:val="20"/>
        </w:rPr>
        <w:t>Cabo bipolar</w:t>
      </w:r>
    </w:p>
    <w:p w14:paraId="07E01F07" w14:textId="77777777" w:rsidR="00377052" w:rsidRPr="00060FE1" w:rsidRDefault="00377052">
      <w:pPr>
        <w:numPr>
          <w:ilvl w:val="0"/>
          <w:numId w:val="6"/>
        </w:numPr>
        <w:tabs>
          <w:tab w:val="left" w:pos="720"/>
        </w:tabs>
        <w:ind w:left="720" w:hanging="360"/>
        <w:rPr>
          <w:sz w:val="20"/>
          <w:szCs w:val="20"/>
        </w:rPr>
      </w:pPr>
      <w:r w:rsidRPr="00060FE1">
        <w:rPr>
          <w:sz w:val="20"/>
          <w:szCs w:val="20"/>
        </w:rPr>
        <w:t>Cadeira de apoio para banho</w:t>
      </w:r>
    </w:p>
    <w:p w14:paraId="3C12FF33" w14:textId="77777777" w:rsidR="00377052" w:rsidRPr="00060FE1" w:rsidRDefault="00377052">
      <w:pPr>
        <w:numPr>
          <w:ilvl w:val="0"/>
          <w:numId w:val="6"/>
        </w:numPr>
        <w:tabs>
          <w:tab w:val="left" w:pos="720"/>
        </w:tabs>
        <w:ind w:left="720" w:hanging="360"/>
        <w:rPr>
          <w:sz w:val="20"/>
          <w:szCs w:val="20"/>
        </w:rPr>
      </w:pPr>
      <w:r w:rsidRPr="00060FE1">
        <w:rPr>
          <w:sz w:val="20"/>
          <w:szCs w:val="20"/>
        </w:rPr>
        <w:t>Calçados ortopédicos</w:t>
      </w:r>
    </w:p>
    <w:p w14:paraId="3FD50F16" w14:textId="77777777" w:rsidR="00377052" w:rsidRPr="00060FE1" w:rsidRDefault="00377052">
      <w:pPr>
        <w:numPr>
          <w:ilvl w:val="0"/>
          <w:numId w:val="6"/>
        </w:numPr>
        <w:tabs>
          <w:tab w:val="left" w:pos="720"/>
        </w:tabs>
        <w:ind w:left="720" w:hanging="360"/>
        <w:rPr>
          <w:sz w:val="20"/>
          <w:szCs w:val="20"/>
        </w:rPr>
      </w:pPr>
      <w:r w:rsidRPr="00060FE1">
        <w:rPr>
          <w:sz w:val="20"/>
          <w:szCs w:val="20"/>
        </w:rPr>
        <w:t>Camisa para microcâmera</w:t>
      </w:r>
    </w:p>
    <w:p w14:paraId="6BB08460" w14:textId="77777777" w:rsidR="00377052" w:rsidRPr="00060FE1" w:rsidRDefault="00377052">
      <w:pPr>
        <w:numPr>
          <w:ilvl w:val="0"/>
          <w:numId w:val="6"/>
        </w:numPr>
        <w:tabs>
          <w:tab w:val="left" w:pos="720"/>
        </w:tabs>
        <w:ind w:left="720" w:hanging="360"/>
        <w:rPr>
          <w:sz w:val="20"/>
          <w:szCs w:val="20"/>
        </w:rPr>
      </w:pPr>
      <w:r w:rsidRPr="00060FE1">
        <w:rPr>
          <w:sz w:val="20"/>
          <w:szCs w:val="20"/>
        </w:rPr>
        <w:t>Campo cirúrgico (operatório) descartável</w:t>
      </w:r>
    </w:p>
    <w:p w14:paraId="6DD3385B" w14:textId="77777777" w:rsidR="00377052" w:rsidRPr="00060FE1" w:rsidRDefault="00377052">
      <w:pPr>
        <w:numPr>
          <w:ilvl w:val="0"/>
          <w:numId w:val="6"/>
        </w:numPr>
        <w:tabs>
          <w:tab w:val="left" w:pos="720"/>
        </w:tabs>
        <w:ind w:left="720" w:hanging="360"/>
        <w:rPr>
          <w:sz w:val="20"/>
          <w:szCs w:val="20"/>
        </w:rPr>
      </w:pPr>
      <w:r w:rsidRPr="00060FE1">
        <w:rPr>
          <w:sz w:val="20"/>
          <w:szCs w:val="20"/>
        </w:rPr>
        <w:t>Caneta para bisturi descartável</w:t>
      </w:r>
    </w:p>
    <w:p w14:paraId="5B25E109" w14:textId="77777777" w:rsidR="00377052" w:rsidRPr="00060FE1" w:rsidRDefault="00377052">
      <w:pPr>
        <w:numPr>
          <w:ilvl w:val="0"/>
          <w:numId w:val="6"/>
        </w:numPr>
        <w:tabs>
          <w:tab w:val="left" w:pos="720"/>
        </w:tabs>
        <w:ind w:left="720" w:hanging="360"/>
        <w:rPr>
          <w:sz w:val="20"/>
          <w:szCs w:val="20"/>
        </w:rPr>
      </w:pPr>
      <w:r w:rsidRPr="00060FE1">
        <w:rPr>
          <w:sz w:val="20"/>
          <w:szCs w:val="20"/>
        </w:rPr>
        <w:t xml:space="preserve">Cânula de </w:t>
      </w:r>
      <w:proofErr w:type="spellStart"/>
      <w:r w:rsidRPr="00060FE1">
        <w:rPr>
          <w:sz w:val="20"/>
          <w:szCs w:val="20"/>
        </w:rPr>
        <w:t>Guedel</w:t>
      </w:r>
      <w:proofErr w:type="spellEnd"/>
    </w:p>
    <w:p w14:paraId="5736F859" w14:textId="77777777" w:rsidR="00377052" w:rsidRPr="00060FE1" w:rsidRDefault="00377052">
      <w:pPr>
        <w:numPr>
          <w:ilvl w:val="0"/>
          <w:numId w:val="6"/>
        </w:numPr>
        <w:tabs>
          <w:tab w:val="left" w:pos="720"/>
        </w:tabs>
        <w:ind w:left="720" w:hanging="360"/>
        <w:rPr>
          <w:sz w:val="20"/>
          <w:szCs w:val="20"/>
        </w:rPr>
      </w:pPr>
      <w:r w:rsidRPr="00060FE1">
        <w:rPr>
          <w:sz w:val="20"/>
          <w:szCs w:val="20"/>
        </w:rPr>
        <w:t>Capa para microscópio</w:t>
      </w:r>
    </w:p>
    <w:p w14:paraId="72E2659D" w14:textId="77777777" w:rsidR="00377052" w:rsidRPr="00060FE1" w:rsidRDefault="00377052">
      <w:pPr>
        <w:numPr>
          <w:ilvl w:val="0"/>
          <w:numId w:val="6"/>
        </w:numPr>
        <w:tabs>
          <w:tab w:val="left" w:pos="720"/>
        </w:tabs>
        <w:ind w:left="720" w:hanging="360"/>
        <w:rPr>
          <w:sz w:val="20"/>
          <w:szCs w:val="20"/>
        </w:rPr>
      </w:pPr>
      <w:proofErr w:type="spellStart"/>
      <w:r w:rsidRPr="00060FE1">
        <w:rPr>
          <w:sz w:val="20"/>
          <w:szCs w:val="20"/>
        </w:rPr>
        <w:t>Chuca</w:t>
      </w:r>
      <w:proofErr w:type="spellEnd"/>
      <w:r w:rsidRPr="00060FE1">
        <w:rPr>
          <w:sz w:val="20"/>
          <w:szCs w:val="20"/>
        </w:rPr>
        <w:t>/chupeta</w:t>
      </w:r>
    </w:p>
    <w:p w14:paraId="72613ED4" w14:textId="77777777" w:rsidR="00377052" w:rsidRPr="00060FE1" w:rsidRDefault="00377052">
      <w:pPr>
        <w:numPr>
          <w:ilvl w:val="0"/>
          <w:numId w:val="6"/>
        </w:numPr>
        <w:tabs>
          <w:tab w:val="left" w:pos="720"/>
        </w:tabs>
        <w:ind w:left="720" w:hanging="360"/>
        <w:rPr>
          <w:sz w:val="20"/>
          <w:szCs w:val="20"/>
        </w:rPr>
      </w:pPr>
      <w:proofErr w:type="spellStart"/>
      <w:r w:rsidRPr="00060FE1">
        <w:rPr>
          <w:sz w:val="20"/>
          <w:szCs w:val="20"/>
        </w:rPr>
        <w:t>Cidex</w:t>
      </w:r>
      <w:proofErr w:type="spellEnd"/>
    </w:p>
    <w:p w14:paraId="17B44287" w14:textId="77777777" w:rsidR="00377052" w:rsidRPr="00060FE1" w:rsidRDefault="00377052">
      <w:pPr>
        <w:numPr>
          <w:ilvl w:val="0"/>
          <w:numId w:val="6"/>
        </w:numPr>
        <w:tabs>
          <w:tab w:val="left" w:pos="720"/>
        </w:tabs>
        <w:ind w:left="720" w:hanging="360"/>
        <w:rPr>
          <w:sz w:val="20"/>
          <w:szCs w:val="20"/>
        </w:rPr>
      </w:pPr>
      <w:r w:rsidRPr="00060FE1">
        <w:rPr>
          <w:sz w:val="20"/>
          <w:szCs w:val="20"/>
        </w:rPr>
        <w:t>Cinta lombar</w:t>
      </w:r>
    </w:p>
    <w:p w14:paraId="79690417" w14:textId="77777777" w:rsidR="00377052" w:rsidRPr="00060FE1" w:rsidRDefault="00377052">
      <w:pPr>
        <w:numPr>
          <w:ilvl w:val="0"/>
          <w:numId w:val="6"/>
        </w:numPr>
        <w:tabs>
          <w:tab w:val="left" w:pos="720"/>
        </w:tabs>
        <w:ind w:left="720" w:hanging="360"/>
        <w:rPr>
          <w:sz w:val="20"/>
          <w:szCs w:val="20"/>
        </w:rPr>
      </w:pPr>
      <w:proofErr w:type="spellStart"/>
      <w:r w:rsidRPr="00060FE1">
        <w:rPr>
          <w:sz w:val="20"/>
          <w:szCs w:val="20"/>
        </w:rPr>
        <w:t>Clorohex</w:t>
      </w:r>
      <w:proofErr w:type="spellEnd"/>
    </w:p>
    <w:p w14:paraId="4CCED865" w14:textId="77777777" w:rsidR="00377052" w:rsidRPr="00060FE1" w:rsidRDefault="00377052">
      <w:pPr>
        <w:numPr>
          <w:ilvl w:val="0"/>
          <w:numId w:val="6"/>
        </w:numPr>
        <w:tabs>
          <w:tab w:val="left" w:pos="720"/>
        </w:tabs>
        <w:ind w:left="720" w:hanging="360"/>
        <w:rPr>
          <w:sz w:val="20"/>
          <w:szCs w:val="20"/>
        </w:rPr>
      </w:pPr>
      <w:r w:rsidRPr="00060FE1">
        <w:rPr>
          <w:sz w:val="20"/>
          <w:szCs w:val="20"/>
        </w:rPr>
        <w:t>Cobre corpo – incluso na taxa de necrotério</w:t>
      </w:r>
    </w:p>
    <w:p w14:paraId="36508637" w14:textId="77777777" w:rsidR="00377052" w:rsidRPr="00060FE1" w:rsidRDefault="00377052">
      <w:pPr>
        <w:numPr>
          <w:ilvl w:val="0"/>
          <w:numId w:val="6"/>
        </w:numPr>
        <w:tabs>
          <w:tab w:val="left" w:pos="720"/>
        </w:tabs>
        <w:ind w:left="720" w:hanging="360"/>
        <w:rPr>
          <w:sz w:val="20"/>
          <w:szCs w:val="20"/>
          <w:lang w:val="es-ES_tradnl"/>
        </w:rPr>
      </w:pPr>
      <w:proofErr w:type="spellStart"/>
      <w:r w:rsidRPr="00060FE1">
        <w:rPr>
          <w:sz w:val="20"/>
          <w:szCs w:val="20"/>
          <w:lang w:val="es-ES_tradnl"/>
        </w:rPr>
        <w:t>Colete</w:t>
      </w:r>
      <w:proofErr w:type="spellEnd"/>
      <w:r w:rsidRPr="00060FE1">
        <w:rPr>
          <w:sz w:val="20"/>
          <w:szCs w:val="20"/>
          <w:lang w:val="es-ES_tradnl"/>
        </w:rPr>
        <w:t xml:space="preserve"> </w:t>
      </w:r>
      <w:proofErr w:type="spellStart"/>
      <w:r w:rsidRPr="00060FE1">
        <w:rPr>
          <w:sz w:val="20"/>
          <w:szCs w:val="20"/>
          <w:lang w:val="es-ES_tradnl"/>
        </w:rPr>
        <w:t>lombar</w:t>
      </w:r>
      <w:proofErr w:type="spellEnd"/>
    </w:p>
    <w:p w14:paraId="4A39B88F" w14:textId="77777777" w:rsidR="00377052" w:rsidRPr="00060FE1" w:rsidRDefault="00377052">
      <w:pPr>
        <w:numPr>
          <w:ilvl w:val="0"/>
          <w:numId w:val="6"/>
        </w:numPr>
        <w:tabs>
          <w:tab w:val="left" w:pos="720"/>
        </w:tabs>
        <w:ind w:left="720" w:hanging="360"/>
        <w:rPr>
          <w:sz w:val="20"/>
          <w:szCs w:val="20"/>
          <w:lang w:val="es-ES_tradnl"/>
        </w:rPr>
      </w:pPr>
      <w:r w:rsidRPr="00060FE1">
        <w:rPr>
          <w:sz w:val="20"/>
          <w:szCs w:val="20"/>
          <w:lang w:val="es-ES_tradnl"/>
        </w:rPr>
        <w:t>Combi-red (</w:t>
      </w:r>
      <w:proofErr w:type="spellStart"/>
      <w:r w:rsidRPr="00060FE1">
        <w:rPr>
          <w:sz w:val="20"/>
          <w:szCs w:val="20"/>
          <w:lang w:val="es-ES_tradnl"/>
        </w:rPr>
        <w:t>tampa</w:t>
      </w:r>
      <w:proofErr w:type="spellEnd"/>
      <w:r w:rsidRPr="00060FE1">
        <w:rPr>
          <w:sz w:val="20"/>
          <w:szCs w:val="20"/>
          <w:lang w:val="es-ES_tradnl"/>
        </w:rPr>
        <w:t xml:space="preserve"> para soro)</w:t>
      </w:r>
    </w:p>
    <w:p w14:paraId="236A11DB" w14:textId="77777777" w:rsidR="00377052" w:rsidRPr="00060FE1" w:rsidRDefault="00377052">
      <w:pPr>
        <w:numPr>
          <w:ilvl w:val="0"/>
          <w:numId w:val="6"/>
        </w:numPr>
        <w:tabs>
          <w:tab w:val="left" w:pos="720"/>
        </w:tabs>
        <w:ind w:left="720" w:hanging="360"/>
        <w:rPr>
          <w:sz w:val="20"/>
          <w:szCs w:val="20"/>
        </w:rPr>
      </w:pPr>
      <w:r w:rsidRPr="00060FE1">
        <w:rPr>
          <w:sz w:val="20"/>
          <w:szCs w:val="20"/>
        </w:rPr>
        <w:t>Compressa cirúrgica</w:t>
      </w:r>
    </w:p>
    <w:p w14:paraId="373BB21C" w14:textId="77777777" w:rsidR="00377052" w:rsidRPr="00060FE1" w:rsidRDefault="00377052">
      <w:pPr>
        <w:numPr>
          <w:ilvl w:val="0"/>
          <w:numId w:val="6"/>
        </w:numPr>
        <w:tabs>
          <w:tab w:val="left" w:pos="720"/>
        </w:tabs>
        <w:ind w:left="720" w:hanging="360"/>
        <w:rPr>
          <w:sz w:val="20"/>
          <w:szCs w:val="20"/>
        </w:rPr>
      </w:pPr>
      <w:proofErr w:type="spellStart"/>
      <w:r w:rsidRPr="00060FE1">
        <w:rPr>
          <w:sz w:val="20"/>
          <w:szCs w:val="20"/>
        </w:rPr>
        <w:t>Conecção</w:t>
      </w:r>
      <w:proofErr w:type="spellEnd"/>
      <w:r w:rsidRPr="00060FE1">
        <w:rPr>
          <w:sz w:val="20"/>
          <w:szCs w:val="20"/>
        </w:rPr>
        <w:t xml:space="preserve"> para aspiração, bomba e pressão</w:t>
      </w:r>
    </w:p>
    <w:p w14:paraId="082CB4D1" w14:textId="77777777" w:rsidR="00377052" w:rsidRPr="00060FE1" w:rsidRDefault="00377052">
      <w:pPr>
        <w:numPr>
          <w:ilvl w:val="0"/>
          <w:numId w:val="6"/>
        </w:numPr>
        <w:tabs>
          <w:tab w:val="left" w:pos="720"/>
        </w:tabs>
        <w:ind w:left="720" w:hanging="360"/>
        <w:rPr>
          <w:sz w:val="20"/>
          <w:szCs w:val="20"/>
        </w:rPr>
      </w:pPr>
      <w:r w:rsidRPr="00060FE1">
        <w:rPr>
          <w:sz w:val="20"/>
          <w:szCs w:val="20"/>
        </w:rPr>
        <w:t>Conector</w:t>
      </w:r>
    </w:p>
    <w:p w14:paraId="362164D5" w14:textId="77777777" w:rsidR="00377052" w:rsidRPr="00060FE1" w:rsidRDefault="00377052">
      <w:pPr>
        <w:numPr>
          <w:ilvl w:val="0"/>
          <w:numId w:val="6"/>
        </w:numPr>
        <w:tabs>
          <w:tab w:val="left" w:pos="720"/>
        </w:tabs>
        <w:ind w:left="720" w:hanging="360"/>
        <w:rPr>
          <w:sz w:val="20"/>
          <w:szCs w:val="20"/>
        </w:rPr>
      </w:pPr>
      <w:r w:rsidRPr="00060FE1">
        <w:rPr>
          <w:sz w:val="20"/>
          <w:szCs w:val="20"/>
        </w:rPr>
        <w:t>Copo descartável</w:t>
      </w:r>
    </w:p>
    <w:p w14:paraId="3A260DFB" w14:textId="77777777" w:rsidR="00377052" w:rsidRPr="00060FE1" w:rsidRDefault="00377052">
      <w:pPr>
        <w:numPr>
          <w:ilvl w:val="0"/>
          <w:numId w:val="6"/>
        </w:numPr>
        <w:tabs>
          <w:tab w:val="left" w:pos="720"/>
        </w:tabs>
        <w:ind w:left="720" w:hanging="360"/>
        <w:rPr>
          <w:sz w:val="20"/>
          <w:szCs w:val="20"/>
        </w:rPr>
      </w:pPr>
      <w:r w:rsidRPr="00060FE1">
        <w:rPr>
          <w:sz w:val="20"/>
          <w:szCs w:val="20"/>
        </w:rPr>
        <w:t>Cotonete – pagar apenas para oftalmologia</w:t>
      </w:r>
    </w:p>
    <w:p w14:paraId="60F31E6A" w14:textId="77777777" w:rsidR="00377052" w:rsidRPr="00060FE1" w:rsidRDefault="00377052">
      <w:pPr>
        <w:numPr>
          <w:ilvl w:val="0"/>
          <w:numId w:val="6"/>
        </w:numPr>
        <w:tabs>
          <w:tab w:val="left" w:pos="720"/>
        </w:tabs>
        <w:ind w:left="720" w:hanging="360"/>
        <w:rPr>
          <w:sz w:val="20"/>
          <w:szCs w:val="20"/>
        </w:rPr>
      </w:pPr>
      <w:proofErr w:type="spellStart"/>
      <w:r w:rsidRPr="00060FE1">
        <w:rPr>
          <w:sz w:val="20"/>
          <w:szCs w:val="20"/>
        </w:rPr>
        <w:t>Cotonóide</w:t>
      </w:r>
      <w:proofErr w:type="spellEnd"/>
      <w:r w:rsidRPr="00060FE1">
        <w:rPr>
          <w:sz w:val="20"/>
          <w:szCs w:val="20"/>
        </w:rPr>
        <w:t xml:space="preserve"> – pagar apenas para neurologia</w:t>
      </w:r>
    </w:p>
    <w:p w14:paraId="69E2A63E" w14:textId="77777777" w:rsidR="00377052" w:rsidRPr="00060FE1" w:rsidRDefault="00377052">
      <w:pPr>
        <w:numPr>
          <w:ilvl w:val="0"/>
          <w:numId w:val="6"/>
        </w:numPr>
        <w:tabs>
          <w:tab w:val="left" w:pos="720"/>
        </w:tabs>
        <w:ind w:left="720" w:hanging="360"/>
        <w:rPr>
          <w:sz w:val="20"/>
          <w:szCs w:val="20"/>
          <w:lang w:val="en-US"/>
        </w:rPr>
      </w:pPr>
      <w:r w:rsidRPr="00060FE1">
        <w:rPr>
          <w:sz w:val="20"/>
          <w:szCs w:val="20"/>
          <w:lang w:val="en-US"/>
        </w:rPr>
        <w:t>Creme dental</w:t>
      </w:r>
    </w:p>
    <w:p w14:paraId="37107B48" w14:textId="77777777" w:rsidR="00377052" w:rsidRPr="00060FE1" w:rsidRDefault="00377052">
      <w:pPr>
        <w:numPr>
          <w:ilvl w:val="0"/>
          <w:numId w:val="6"/>
        </w:numPr>
        <w:tabs>
          <w:tab w:val="left" w:pos="720"/>
        </w:tabs>
        <w:ind w:left="720" w:hanging="360"/>
        <w:rPr>
          <w:sz w:val="20"/>
          <w:szCs w:val="20"/>
          <w:lang w:val="en-US"/>
        </w:rPr>
      </w:pPr>
      <w:proofErr w:type="spellStart"/>
      <w:r w:rsidRPr="00060FE1">
        <w:rPr>
          <w:sz w:val="20"/>
          <w:szCs w:val="20"/>
          <w:lang w:val="en-US"/>
        </w:rPr>
        <w:t>Dermoidini</w:t>
      </w:r>
      <w:proofErr w:type="spellEnd"/>
      <w:r w:rsidRPr="00060FE1">
        <w:rPr>
          <w:sz w:val="20"/>
          <w:szCs w:val="20"/>
          <w:lang w:val="en-US"/>
        </w:rPr>
        <w:t xml:space="preserve">, </w:t>
      </w:r>
      <w:proofErr w:type="spellStart"/>
      <w:r w:rsidRPr="00060FE1">
        <w:rPr>
          <w:sz w:val="20"/>
          <w:szCs w:val="20"/>
          <w:lang w:val="en-US"/>
        </w:rPr>
        <w:t>Gehm</w:t>
      </w:r>
      <w:proofErr w:type="spellEnd"/>
      <w:r w:rsidRPr="00060FE1">
        <w:rPr>
          <w:sz w:val="20"/>
          <w:szCs w:val="20"/>
          <w:lang w:val="en-US"/>
        </w:rPr>
        <w:t xml:space="preserve">-Hand, </w:t>
      </w:r>
      <w:proofErr w:type="spellStart"/>
      <w:r w:rsidRPr="00060FE1">
        <w:rPr>
          <w:sz w:val="20"/>
          <w:szCs w:val="20"/>
          <w:lang w:val="en-US"/>
        </w:rPr>
        <w:t>Esterilderm</w:t>
      </w:r>
      <w:proofErr w:type="spellEnd"/>
      <w:r w:rsidRPr="00060FE1">
        <w:rPr>
          <w:sz w:val="20"/>
          <w:szCs w:val="20"/>
          <w:lang w:val="en-US"/>
        </w:rPr>
        <w:t xml:space="preserve">, </w:t>
      </w:r>
      <w:proofErr w:type="spellStart"/>
      <w:r w:rsidRPr="00060FE1">
        <w:rPr>
          <w:sz w:val="20"/>
          <w:szCs w:val="20"/>
          <w:lang w:val="en-US"/>
        </w:rPr>
        <w:t>Álcool</w:t>
      </w:r>
      <w:proofErr w:type="spellEnd"/>
      <w:r w:rsidRPr="00060FE1">
        <w:rPr>
          <w:sz w:val="20"/>
          <w:szCs w:val="20"/>
          <w:lang w:val="en-US"/>
        </w:rPr>
        <w:t xml:space="preserve"> </w:t>
      </w:r>
      <w:proofErr w:type="spellStart"/>
      <w:r w:rsidRPr="00060FE1">
        <w:rPr>
          <w:sz w:val="20"/>
          <w:szCs w:val="20"/>
          <w:lang w:val="en-US"/>
        </w:rPr>
        <w:t>Iodado</w:t>
      </w:r>
      <w:proofErr w:type="spellEnd"/>
    </w:p>
    <w:p w14:paraId="0E563C12" w14:textId="77777777" w:rsidR="00377052" w:rsidRPr="00060FE1" w:rsidRDefault="00377052">
      <w:pPr>
        <w:numPr>
          <w:ilvl w:val="0"/>
          <w:numId w:val="6"/>
        </w:numPr>
        <w:tabs>
          <w:tab w:val="left" w:pos="720"/>
        </w:tabs>
        <w:ind w:left="720" w:hanging="360"/>
        <w:rPr>
          <w:sz w:val="20"/>
          <w:szCs w:val="20"/>
        </w:rPr>
      </w:pPr>
      <w:r w:rsidRPr="00060FE1">
        <w:rPr>
          <w:sz w:val="20"/>
          <w:szCs w:val="20"/>
        </w:rPr>
        <w:t>Despesa de frigobar</w:t>
      </w:r>
    </w:p>
    <w:p w14:paraId="1D4B39E2" w14:textId="77777777" w:rsidR="00377052" w:rsidRPr="00060FE1" w:rsidRDefault="00377052">
      <w:pPr>
        <w:numPr>
          <w:ilvl w:val="0"/>
          <w:numId w:val="6"/>
        </w:numPr>
        <w:tabs>
          <w:tab w:val="left" w:pos="720"/>
        </w:tabs>
        <w:ind w:left="720" w:hanging="360"/>
        <w:rPr>
          <w:sz w:val="20"/>
          <w:szCs w:val="20"/>
        </w:rPr>
      </w:pPr>
      <w:r w:rsidRPr="00060FE1">
        <w:rPr>
          <w:sz w:val="20"/>
          <w:szCs w:val="20"/>
        </w:rPr>
        <w:t xml:space="preserve">Dispositivo </w:t>
      </w:r>
      <w:proofErr w:type="spellStart"/>
      <w:r w:rsidRPr="00060FE1">
        <w:rPr>
          <w:sz w:val="20"/>
          <w:szCs w:val="20"/>
        </w:rPr>
        <w:t>anti-trombolítico</w:t>
      </w:r>
      <w:proofErr w:type="spellEnd"/>
    </w:p>
    <w:p w14:paraId="69F8678B" w14:textId="77777777" w:rsidR="00377052" w:rsidRPr="00060FE1" w:rsidRDefault="00377052">
      <w:pPr>
        <w:numPr>
          <w:ilvl w:val="0"/>
          <w:numId w:val="6"/>
        </w:numPr>
        <w:tabs>
          <w:tab w:val="left" w:pos="720"/>
        </w:tabs>
        <w:ind w:left="720" w:hanging="360"/>
        <w:rPr>
          <w:sz w:val="20"/>
          <w:szCs w:val="20"/>
        </w:rPr>
      </w:pPr>
      <w:r w:rsidRPr="00060FE1">
        <w:rPr>
          <w:sz w:val="20"/>
          <w:szCs w:val="20"/>
        </w:rPr>
        <w:t xml:space="preserve">Escova de </w:t>
      </w:r>
      <w:proofErr w:type="spellStart"/>
      <w:r w:rsidRPr="00060FE1">
        <w:rPr>
          <w:sz w:val="20"/>
          <w:szCs w:val="20"/>
        </w:rPr>
        <w:t>degermação</w:t>
      </w:r>
      <w:proofErr w:type="spellEnd"/>
    </w:p>
    <w:p w14:paraId="79A93488" w14:textId="77777777" w:rsidR="00377052" w:rsidRPr="00060FE1" w:rsidRDefault="00377052">
      <w:pPr>
        <w:numPr>
          <w:ilvl w:val="0"/>
          <w:numId w:val="6"/>
        </w:numPr>
        <w:tabs>
          <w:tab w:val="left" w:pos="720"/>
        </w:tabs>
        <w:ind w:left="720" w:hanging="360"/>
        <w:rPr>
          <w:sz w:val="20"/>
          <w:szCs w:val="20"/>
        </w:rPr>
      </w:pPr>
      <w:r w:rsidRPr="00060FE1">
        <w:rPr>
          <w:sz w:val="20"/>
          <w:szCs w:val="20"/>
        </w:rPr>
        <w:t>Escova de dente</w:t>
      </w:r>
    </w:p>
    <w:p w14:paraId="6B513AF7" w14:textId="77777777" w:rsidR="00377052" w:rsidRPr="00060FE1" w:rsidRDefault="00377052">
      <w:pPr>
        <w:numPr>
          <w:ilvl w:val="0"/>
          <w:numId w:val="6"/>
        </w:numPr>
        <w:tabs>
          <w:tab w:val="left" w:pos="720"/>
        </w:tabs>
        <w:ind w:left="720" w:hanging="360"/>
        <w:rPr>
          <w:sz w:val="20"/>
          <w:szCs w:val="20"/>
        </w:rPr>
      </w:pPr>
      <w:r w:rsidRPr="00060FE1">
        <w:rPr>
          <w:sz w:val="20"/>
          <w:szCs w:val="20"/>
        </w:rPr>
        <w:t>Espéculo descartável</w:t>
      </w:r>
    </w:p>
    <w:p w14:paraId="265015C9" w14:textId="77777777" w:rsidR="00377052" w:rsidRPr="00060FE1" w:rsidRDefault="00377052">
      <w:pPr>
        <w:numPr>
          <w:ilvl w:val="0"/>
          <w:numId w:val="6"/>
        </w:numPr>
        <w:tabs>
          <w:tab w:val="left" w:pos="720"/>
        </w:tabs>
        <w:ind w:left="720" w:hanging="360"/>
        <w:rPr>
          <w:sz w:val="20"/>
          <w:szCs w:val="20"/>
        </w:rPr>
      </w:pPr>
      <w:r w:rsidRPr="00060FE1">
        <w:rPr>
          <w:sz w:val="20"/>
          <w:szCs w:val="20"/>
        </w:rPr>
        <w:t>Esponja para banho</w:t>
      </w:r>
    </w:p>
    <w:p w14:paraId="696083D4" w14:textId="77777777" w:rsidR="00377052" w:rsidRPr="00060FE1" w:rsidRDefault="00377052">
      <w:pPr>
        <w:numPr>
          <w:ilvl w:val="0"/>
          <w:numId w:val="6"/>
        </w:numPr>
        <w:tabs>
          <w:tab w:val="left" w:pos="720"/>
        </w:tabs>
        <w:ind w:left="720" w:hanging="360"/>
        <w:rPr>
          <w:sz w:val="20"/>
          <w:szCs w:val="20"/>
        </w:rPr>
      </w:pPr>
      <w:r w:rsidRPr="00060FE1">
        <w:rPr>
          <w:sz w:val="20"/>
          <w:szCs w:val="20"/>
        </w:rPr>
        <w:t>Estabilizador de tornozelo</w:t>
      </w:r>
    </w:p>
    <w:p w14:paraId="36AE449E" w14:textId="77777777" w:rsidR="00377052" w:rsidRPr="00060FE1" w:rsidRDefault="00377052">
      <w:pPr>
        <w:numPr>
          <w:ilvl w:val="0"/>
          <w:numId w:val="6"/>
        </w:numPr>
        <w:tabs>
          <w:tab w:val="left" w:pos="720"/>
        </w:tabs>
        <w:ind w:left="720" w:hanging="360"/>
        <w:rPr>
          <w:sz w:val="20"/>
          <w:szCs w:val="20"/>
        </w:rPr>
      </w:pPr>
      <w:r w:rsidRPr="00060FE1">
        <w:rPr>
          <w:sz w:val="20"/>
          <w:szCs w:val="20"/>
        </w:rPr>
        <w:t>Éter benzina e tintura de iodo</w:t>
      </w:r>
    </w:p>
    <w:p w14:paraId="568B2AC1" w14:textId="77777777" w:rsidR="00377052" w:rsidRPr="00060FE1" w:rsidRDefault="00377052">
      <w:pPr>
        <w:numPr>
          <w:ilvl w:val="0"/>
          <w:numId w:val="6"/>
        </w:numPr>
        <w:tabs>
          <w:tab w:val="left" w:pos="720"/>
        </w:tabs>
        <w:ind w:left="720" w:hanging="360"/>
        <w:rPr>
          <w:sz w:val="20"/>
          <w:szCs w:val="20"/>
        </w:rPr>
      </w:pPr>
      <w:r w:rsidRPr="00060FE1">
        <w:rPr>
          <w:sz w:val="20"/>
          <w:szCs w:val="20"/>
        </w:rPr>
        <w:t>Faixa elástica pós-operatória</w:t>
      </w:r>
    </w:p>
    <w:p w14:paraId="33F40149" w14:textId="77777777" w:rsidR="00377052" w:rsidRPr="00060FE1" w:rsidRDefault="00377052">
      <w:pPr>
        <w:numPr>
          <w:ilvl w:val="0"/>
          <w:numId w:val="6"/>
        </w:numPr>
        <w:tabs>
          <w:tab w:val="left" w:pos="720"/>
        </w:tabs>
        <w:ind w:left="720" w:hanging="360"/>
        <w:rPr>
          <w:sz w:val="20"/>
          <w:szCs w:val="20"/>
        </w:rPr>
      </w:pPr>
      <w:r w:rsidRPr="00060FE1">
        <w:rPr>
          <w:sz w:val="20"/>
          <w:szCs w:val="20"/>
        </w:rPr>
        <w:t>Filme endoscópio</w:t>
      </w:r>
    </w:p>
    <w:p w14:paraId="32E218D3" w14:textId="77777777" w:rsidR="00377052" w:rsidRPr="00060FE1" w:rsidRDefault="00377052">
      <w:pPr>
        <w:numPr>
          <w:ilvl w:val="0"/>
          <w:numId w:val="6"/>
        </w:numPr>
        <w:tabs>
          <w:tab w:val="left" w:pos="720"/>
        </w:tabs>
        <w:ind w:left="720" w:hanging="360"/>
        <w:rPr>
          <w:sz w:val="20"/>
          <w:szCs w:val="20"/>
        </w:rPr>
      </w:pPr>
      <w:r w:rsidRPr="00060FE1">
        <w:rPr>
          <w:sz w:val="20"/>
          <w:szCs w:val="20"/>
        </w:rPr>
        <w:t>Filtro respirador</w:t>
      </w:r>
    </w:p>
    <w:p w14:paraId="26DF1F2F" w14:textId="77777777" w:rsidR="00377052" w:rsidRPr="00060FE1" w:rsidRDefault="00377052">
      <w:pPr>
        <w:numPr>
          <w:ilvl w:val="0"/>
          <w:numId w:val="6"/>
        </w:numPr>
        <w:tabs>
          <w:tab w:val="left" w:pos="720"/>
        </w:tabs>
        <w:ind w:left="720" w:hanging="360"/>
        <w:rPr>
          <w:sz w:val="20"/>
          <w:szCs w:val="20"/>
        </w:rPr>
      </w:pPr>
      <w:proofErr w:type="spellStart"/>
      <w:r w:rsidRPr="00060FE1">
        <w:rPr>
          <w:sz w:val="20"/>
          <w:szCs w:val="20"/>
        </w:rPr>
        <w:t>Fiso-Hex</w:t>
      </w:r>
      <w:proofErr w:type="spellEnd"/>
      <w:r w:rsidRPr="00060FE1">
        <w:rPr>
          <w:sz w:val="20"/>
          <w:szCs w:val="20"/>
        </w:rPr>
        <w:t xml:space="preserve">, </w:t>
      </w:r>
      <w:proofErr w:type="spellStart"/>
      <w:r w:rsidRPr="00060FE1">
        <w:rPr>
          <w:sz w:val="20"/>
          <w:szCs w:val="20"/>
        </w:rPr>
        <w:t>povidine</w:t>
      </w:r>
      <w:proofErr w:type="spellEnd"/>
    </w:p>
    <w:p w14:paraId="58BC2152" w14:textId="77777777" w:rsidR="00377052" w:rsidRPr="00060FE1" w:rsidRDefault="00377052">
      <w:pPr>
        <w:numPr>
          <w:ilvl w:val="0"/>
          <w:numId w:val="6"/>
        </w:numPr>
        <w:tabs>
          <w:tab w:val="left" w:pos="720"/>
        </w:tabs>
        <w:ind w:left="720" w:hanging="360"/>
        <w:rPr>
          <w:sz w:val="20"/>
          <w:szCs w:val="20"/>
        </w:rPr>
      </w:pPr>
      <w:r w:rsidRPr="00060FE1">
        <w:rPr>
          <w:sz w:val="20"/>
          <w:szCs w:val="20"/>
        </w:rPr>
        <w:t>Fitas de vídeo</w:t>
      </w:r>
    </w:p>
    <w:p w14:paraId="4457190F" w14:textId="77777777" w:rsidR="00377052" w:rsidRPr="00060FE1" w:rsidRDefault="00377052">
      <w:pPr>
        <w:numPr>
          <w:ilvl w:val="0"/>
          <w:numId w:val="6"/>
        </w:numPr>
        <w:tabs>
          <w:tab w:val="left" w:pos="720"/>
        </w:tabs>
        <w:ind w:left="720" w:hanging="360"/>
        <w:rPr>
          <w:sz w:val="20"/>
          <w:szCs w:val="20"/>
        </w:rPr>
      </w:pPr>
      <w:r w:rsidRPr="00060FE1">
        <w:rPr>
          <w:sz w:val="20"/>
          <w:szCs w:val="20"/>
        </w:rPr>
        <w:t>Fixador de tubo traqueal</w:t>
      </w:r>
    </w:p>
    <w:p w14:paraId="5C693F38" w14:textId="77777777" w:rsidR="00377052" w:rsidRPr="00060FE1" w:rsidRDefault="00377052">
      <w:pPr>
        <w:numPr>
          <w:ilvl w:val="0"/>
          <w:numId w:val="6"/>
        </w:numPr>
        <w:tabs>
          <w:tab w:val="left" w:pos="720"/>
        </w:tabs>
        <w:ind w:left="720" w:hanging="360"/>
        <w:rPr>
          <w:sz w:val="20"/>
          <w:szCs w:val="20"/>
        </w:rPr>
      </w:pPr>
      <w:r w:rsidRPr="00060FE1">
        <w:rPr>
          <w:sz w:val="20"/>
          <w:szCs w:val="20"/>
        </w:rPr>
        <w:t>Fixador externo</w:t>
      </w:r>
    </w:p>
    <w:p w14:paraId="4CAB4154" w14:textId="77777777" w:rsidR="00377052" w:rsidRPr="00060FE1" w:rsidRDefault="00377052">
      <w:pPr>
        <w:numPr>
          <w:ilvl w:val="0"/>
          <w:numId w:val="6"/>
        </w:numPr>
        <w:tabs>
          <w:tab w:val="left" w:pos="720"/>
        </w:tabs>
        <w:ind w:left="720" w:hanging="360"/>
        <w:rPr>
          <w:sz w:val="20"/>
          <w:szCs w:val="20"/>
        </w:rPr>
      </w:pPr>
      <w:r w:rsidRPr="00060FE1">
        <w:rPr>
          <w:sz w:val="20"/>
          <w:szCs w:val="20"/>
        </w:rPr>
        <w:t>Formol</w:t>
      </w:r>
    </w:p>
    <w:p w14:paraId="60F60243" w14:textId="77777777" w:rsidR="00377052" w:rsidRPr="00060FE1" w:rsidRDefault="00377052">
      <w:pPr>
        <w:numPr>
          <w:ilvl w:val="0"/>
          <w:numId w:val="6"/>
        </w:numPr>
        <w:tabs>
          <w:tab w:val="left" w:pos="720"/>
        </w:tabs>
        <w:ind w:left="720" w:hanging="360"/>
        <w:rPr>
          <w:sz w:val="20"/>
          <w:szCs w:val="20"/>
        </w:rPr>
      </w:pPr>
      <w:r w:rsidRPr="00060FE1">
        <w:rPr>
          <w:sz w:val="20"/>
          <w:szCs w:val="20"/>
        </w:rPr>
        <w:t>Frascos para exame</w:t>
      </w:r>
    </w:p>
    <w:p w14:paraId="58C1C0DF" w14:textId="77777777" w:rsidR="00377052" w:rsidRPr="00060FE1" w:rsidRDefault="00377052">
      <w:pPr>
        <w:numPr>
          <w:ilvl w:val="0"/>
          <w:numId w:val="6"/>
        </w:numPr>
        <w:tabs>
          <w:tab w:val="left" w:pos="720"/>
        </w:tabs>
        <w:ind w:left="720" w:hanging="360"/>
        <w:rPr>
          <w:sz w:val="20"/>
          <w:szCs w:val="20"/>
        </w:rPr>
      </w:pPr>
      <w:r w:rsidRPr="00060FE1">
        <w:rPr>
          <w:sz w:val="20"/>
          <w:szCs w:val="20"/>
        </w:rPr>
        <w:t>Gaze radiopaca</w:t>
      </w:r>
    </w:p>
    <w:p w14:paraId="1C110082" w14:textId="77777777" w:rsidR="00377052" w:rsidRPr="00060FE1" w:rsidRDefault="00377052">
      <w:pPr>
        <w:numPr>
          <w:ilvl w:val="0"/>
          <w:numId w:val="6"/>
        </w:numPr>
        <w:tabs>
          <w:tab w:val="left" w:pos="720"/>
        </w:tabs>
        <w:ind w:left="720" w:hanging="360"/>
        <w:rPr>
          <w:sz w:val="20"/>
          <w:szCs w:val="20"/>
        </w:rPr>
      </w:pPr>
      <w:r w:rsidRPr="00060FE1">
        <w:rPr>
          <w:sz w:val="20"/>
          <w:szCs w:val="20"/>
        </w:rPr>
        <w:lastRenderedPageBreak/>
        <w:t>Gel para biométrica</w:t>
      </w:r>
    </w:p>
    <w:p w14:paraId="534D385E" w14:textId="77777777" w:rsidR="00377052" w:rsidRPr="00060FE1" w:rsidRDefault="00377052">
      <w:pPr>
        <w:numPr>
          <w:ilvl w:val="0"/>
          <w:numId w:val="6"/>
        </w:numPr>
        <w:tabs>
          <w:tab w:val="left" w:pos="720"/>
        </w:tabs>
        <w:ind w:left="720" w:hanging="360"/>
        <w:rPr>
          <w:sz w:val="20"/>
          <w:szCs w:val="20"/>
        </w:rPr>
      </w:pPr>
      <w:r w:rsidRPr="00060FE1">
        <w:rPr>
          <w:sz w:val="20"/>
          <w:szCs w:val="20"/>
        </w:rPr>
        <w:t>Gerador de tecnécio</w:t>
      </w:r>
    </w:p>
    <w:p w14:paraId="54785061" w14:textId="77777777" w:rsidR="00377052" w:rsidRPr="00060FE1" w:rsidRDefault="00377052">
      <w:pPr>
        <w:numPr>
          <w:ilvl w:val="0"/>
          <w:numId w:val="6"/>
        </w:numPr>
        <w:tabs>
          <w:tab w:val="left" w:pos="720"/>
        </w:tabs>
        <w:ind w:left="720" w:hanging="360"/>
        <w:rPr>
          <w:sz w:val="20"/>
          <w:szCs w:val="20"/>
        </w:rPr>
      </w:pPr>
      <w:proofErr w:type="spellStart"/>
      <w:r w:rsidRPr="00060FE1">
        <w:rPr>
          <w:sz w:val="20"/>
          <w:szCs w:val="20"/>
        </w:rPr>
        <w:t>Germipol</w:t>
      </w:r>
      <w:proofErr w:type="spellEnd"/>
    </w:p>
    <w:p w14:paraId="26B07819" w14:textId="77777777" w:rsidR="00377052" w:rsidRPr="00060FE1" w:rsidRDefault="00377052">
      <w:pPr>
        <w:numPr>
          <w:ilvl w:val="0"/>
          <w:numId w:val="6"/>
        </w:numPr>
        <w:tabs>
          <w:tab w:val="left" w:pos="720"/>
        </w:tabs>
        <w:ind w:left="720" w:hanging="360"/>
        <w:rPr>
          <w:sz w:val="20"/>
          <w:szCs w:val="20"/>
        </w:rPr>
      </w:pPr>
      <w:r w:rsidRPr="00060FE1">
        <w:rPr>
          <w:sz w:val="20"/>
          <w:szCs w:val="20"/>
        </w:rPr>
        <w:t>Gesso sintético</w:t>
      </w:r>
    </w:p>
    <w:p w14:paraId="5AFC2F45" w14:textId="77777777" w:rsidR="00377052" w:rsidRPr="00060FE1" w:rsidRDefault="00377052">
      <w:pPr>
        <w:numPr>
          <w:ilvl w:val="0"/>
          <w:numId w:val="6"/>
        </w:numPr>
        <w:tabs>
          <w:tab w:val="left" w:pos="720"/>
        </w:tabs>
        <w:ind w:left="720" w:hanging="360"/>
        <w:rPr>
          <w:sz w:val="20"/>
          <w:szCs w:val="20"/>
        </w:rPr>
      </w:pPr>
      <w:r w:rsidRPr="00060FE1">
        <w:rPr>
          <w:sz w:val="20"/>
          <w:szCs w:val="20"/>
        </w:rPr>
        <w:t xml:space="preserve">Gorro, máscaras, </w:t>
      </w:r>
      <w:proofErr w:type="spellStart"/>
      <w:r w:rsidRPr="00060FE1">
        <w:rPr>
          <w:sz w:val="20"/>
          <w:szCs w:val="20"/>
        </w:rPr>
        <w:t>porpés</w:t>
      </w:r>
      <w:proofErr w:type="spellEnd"/>
      <w:r w:rsidRPr="00060FE1">
        <w:rPr>
          <w:sz w:val="20"/>
          <w:szCs w:val="20"/>
        </w:rPr>
        <w:t>, aventais, capotes e calças</w:t>
      </w:r>
    </w:p>
    <w:p w14:paraId="17AE6241" w14:textId="77777777" w:rsidR="00377052" w:rsidRPr="00060FE1" w:rsidRDefault="00377052">
      <w:pPr>
        <w:numPr>
          <w:ilvl w:val="0"/>
          <w:numId w:val="6"/>
        </w:numPr>
        <w:tabs>
          <w:tab w:val="left" w:pos="720"/>
        </w:tabs>
        <w:ind w:left="720" w:hanging="360"/>
        <w:rPr>
          <w:sz w:val="20"/>
          <w:szCs w:val="20"/>
        </w:rPr>
      </w:pPr>
      <w:r w:rsidRPr="00060FE1">
        <w:rPr>
          <w:sz w:val="20"/>
          <w:szCs w:val="20"/>
        </w:rPr>
        <w:t>Imobilizador</w:t>
      </w:r>
    </w:p>
    <w:p w14:paraId="17FC1894" w14:textId="77777777" w:rsidR="00377052" w:rsidRPr="00060FE1" w:rsidRDefault="00377052">
      <w:pPr>
        <w:numPr>
          <w:ilvl w:val="0"/>
          <w:numId w:val="6"/>
        </w:numPr>
        <w:tabs>
          <w:tab w:val="left" w:pos="720"/>
        </w:tabs>
        <w:ind w:left="720" w:hanging="360"/>
        <w:rPr>
          <w:sz w:val="20"/>
          <w:szCs w:val="20"/>
        </w:rPr>
      </w:pPr>
      <w:r w:rsidRPr="00060FE1">
        <w:rPr>
          <w:sz w:val="20"/>
          <w:szCs w:val="20"/>
        </w:rPr>
        <w:t>Lâmina para tricotomia</w:t>
      </w:r>
    </w:p>
    <w:p w14:paraId="3D47ABC0" w14:textId="77777777" w:rsidR="00377052" w:rsidRPr="00060FE1" w:rsidRDefault="00377052">
      <w:pPr>
        <w:numPr>
          <w:ilvl w:val="0"/>
          <w:numId w:val="6"/>
        </w:numPr>
        <w:tabs>
          <w:tab w:val="left" w:pos="720"/>
        </w:tabs>
        <w:ind w:left="720" w:hanging="360"/>
        <w:rPr>
          <w:sz w:val="20"/>
          <w:szCs w:val="20"/>
        </w:rPr>
      </w:pPr>
      <w:r w:rsidRPr="00060FE1">
        <w:rPr>
          <w:sz w:val="20"/>
          <w:szCs w:val="20"/>
        </w:rPr>
        <w:t>Látex extensor de O2</w:t>
      </w:r>
    </w:p>
    <w:p w14:paraId="0194B142" w14:textId="77777777" w:rsidR="00377052" w:rsidRPr="00060FE1" w:rsidRDefault="00377052">
      <w:pPr>
        <w:numPr>
          <w:ilvl w:val="0"/>
          <w:numId w:val="6"/>
        </w:numPr>
        <w:tabs>
          <w:tab w:val="left" w:pos="720"/>
        </w:tabs>
        <w:ind w:left="720" w:hanging="360"/>
        <w:rPr>
          <w:sz w:val="20"/>
          <w:szCs w:val="20"/>
        </w:rPr>
      </w:pPr>
      <w:r w:rsidRPr="00060FE1">
        <w:rPr>
          <w:sz w:val="20"/>
          <w:szCs w:val="20"/>
        </w:rPr>
        <w:t>Lençol descartável</w:t>
      </w:r>
    </w:p>
    <w:p w14:paraId="4060CF8C" w14:textId="77777777" w:rsidR="00377052" w:rsidRPr="00060FE1" w:rsidRDefault="00377052">
      <w:pPr>
        <w:numPr>
          <w:ilvl w:val="0"/>
          <w:numId w:val="6"/>
        </w:numPr>
        <w:tabs>
          <w:tab w:val="left" w:pos="720"/>
        </w:tabs>
        <w:ind w:left="720" w:hanging="360"/>
        <w:rPr>
          <w:sz w:val="20"/>
          <w:szCs w:val="20"/>
        </w:rPr>
      </w:pPr>
      <w:r w:rsidRPr="00060FE1">
        <w:rPr>
          <w:sz w:val="20"/>
          <w:szCs w:val="20"/>
        </w:rPr>
        <w:t>Luva para aparelho de laparoscopia</w:t>
      </w:r>
    </w:p>
    <w:p w14:paraId="5D070BE5" w14:textId="77777777" w:rsidR="00377052" w:rsidRPr="00060FE1" w:rsidRDefault="00377052">
      <w:pPr>
        <w:numPr>
          <w:ilvl w:val="0"/>
          <w:numId w:val="6"/>
        </w:numPr>
        <w:tabs>
          <w:tab w:val="left" w:pos="720"/>
        </w:tabs>
        <w:ind w:left="720" w:hanging="360"/>
        <w:rPr>
          <w:sz w:val="20"/>
          <w:szCs w:val="20"/>
        </w:rPr>
      </w:pPr>
      <w:r w:rsidRPr="00060FE1">
        <w:rPr>
          <w:sz w:val="20"/>
          <w:szCs w:val="20"/>
        </w:rPr>
        <w:t>Manta</w:t>
      </w:r>
    </w:p>
    <w:p w14:paraId="726033EB" w14:textId="77777777" w:rsidR="00377052" w:rsidRPr="00060FE1" w:rsidRDefault="00377052">
      <w:pPr>
        <w:numPr>
          <w:ilvl w:val="0"/>
          <w:numId w:val="6"/>
        </w:numPr>
        <w:tabs>
          <w:tab w:val="left" w:pos="720"/>
        </w:tabs>
        <w:ind w:left="720" w:hanging="360"/>
        <w:rPr>
          <w:sz w:val="20"/>
          <w:szCs w:val="20"/>
        </w:rPr>
      </w:pPr>
      <w:r w:rsidRPr="00060FE1">
        <w:rPr>
          <w:sz w:val="20"/>
          <w:szCs w:val="20"/>
        </w:rPr>
        <w:t>Manteiga de cacau</w:t>
      </w:r>
    </w:p>
    <w:p w14:paraId="6FB4B581" w14:textId="77777777" w:rsidR="00377052" w:rsidRPr="00060FE1" w:rsidRDefault="00377052">
      <w:pPr>
        <w:numPr>
          <w:ilvl w:val="0"/>
          <w:numId w:val="6"/>
        </w:numPr>
        <w:tabs>
          <w:tab w:val="left" w:pos="720"/>
        </w:tabs>
        <w:ind w:left="720" w:hanging="360"/>
        <w:rPr>
          <w:sz w:val="20"/>
          <w:szCs w:val="20"/>
        </w:rPr>
      </w:pPr>
      <w:r w:rsidRPr="00060FE1">
        <w:rPr>
          <w:sz w:val="20"/>
          <w:szCs w:val="20"/>
        </w:rPr>
        <w:t>Máscara laríngea</w:t>
      </w:r>
    </w:p>
    <w:p w14:paraId="02A40EE0" w14:textId="77777777" w:rsidR="00377052" w:rsidRPr="00060FE1" w:rsidRDefault="00377052">
      <w:pPr>
        <w:numPr>
          <w:ilvl w:val="0"/>
          <w:numId w:val="6"/>
        </w:numPr>
        <w:tabs>
          <w:tab w:val="left" w:pos="720"/>
        </w:tabs>
        <w:ind w:left="720" w:hanging="360"/>
        <w:rPr>
          <w:sz w:val="20"/>
          <w:szCs w:val="20"/>
        </w:rPr>
      </w:pPr>
      <w:r w:rsidRPr="00060FE1">
        <w:rPr>
          <w:sz w:val="20"/>
          <w:szCs w:val="20"/>
        </w:rPr>
        <w:t>Material de banho do RN</w:t>
      </w:r>
    </w:p>
    <w:p w14:paraId="6ADB6856" w14:textId="77777777" w:rsidR="00377052" w:rsidRPr="00060FE1" w:rsidRDefault="00377052">
      <w:pPr>
        <w:numPr>
          <w:ilvl w:val="0"/>
          <w:numId w:val="6"/>
        </w:numPr>
        <w:tabs>
          <w:tab w:val="left" w:pos="720"/>
        </w:tabs>
        <w:ind w:left="720" w:hanging="360"/>
        <w:rPr>
          <w:sz w:val="20"/>
          <w:szCs w:val="20"/>
        </w:rPr>
      </w:pPr>
      <w:r w:rsidRPr="00060FE1">
        <w:rPr>
          <w:sz w:val="20"/>
          <w:szCs w:val="20"/>
        </w:rPr>
        <w:t>Meia elástica</w:t>
      </w:r>
    </w:p>
    <w:p w14:paraId="7E3E9796" w14:textId="77777777" w:rsidR="00377052" w:rsidRPr="00060FE1" w:rsidRDefault="00377052">
      <w:pPr>
        <w:numPr>
          <w:ilvl w:val="0"/>
          <w:numId w:val="6"/>
        </w:numPr>
        <w:tabs>
          <w:tab w:val="left" w:pos="720"/>
        </w:tabs>
        <w:ind w:left="720" w:hanging="360"/>
        <w:rPr>
          <w:sz w:val="20"/>
          <w:szCs w:val="20"/>
        </w:rPr>
      </w:pPr>
      <w:r w:rsidRPr="00060FE1">
        <w:rPr>
          <w:sz w:val="20"/>
          <w:szCs w:val="20"/>
        </w:rPr>
        <w:t>Meia, cinta, atadura e calça elástica</w:t>
      </w:r>
    </w:p>
    <w:p w14:paraId="424A5F6F" w14:textId="77777777" w:rsidR="00377052" w:rsidRPr="00060FE1" w:rsidRDefault="00377052">
      <w:pPr>
        <w:numPr>
          <w:ilvl w:val="0"/>
          <w:numId w:val="6"/>
        </w:numPr>
        <w:tabs>
          <w:tab w:val="left" w:pos="720"/>
        </w:tabs>
        <w:ind w:left="720" w:hanging="360"/>
        <w:rPr>
          <w:sz w:val="20"/>
          <w:szCs w:val="20"/>
        </w:rPr>
      </w:pPr>
      <w:r w:rsidRPr="00060FE1">
        <w:rPr>
          <w:sz w:val="20"/>
          <w:szCs w:val="20"/>
        </w:rPr>
        <w:t>Mercúrio de prata</w:t>
      </w:r>
    </w:p>
    <w:p w14:paraId="3A3C0E99" w14:textId="77777777" w:rsidR="00377052" w:rsidRPr="00060FE1" w:rsidRDefault="00377052">
      <w:pPr>
        <w:numPr>
          <w:ilvl w:val="0"/>
          <w:numId w:val="6"/>
        </w:numPr>
        <w:tabs>
          <w:tab w:val="left" w:pos="720"/>
        </w:tabs>
        <w:ind w:left="720" w:hanging="360"/>
        <w:rPr>
          <w:sz w:val="20"/>
          <w:szCs w:val="20"/>
        </w:rPr>
      </w:pPr>
      <w:r w:rsidRPr="00060FE1">
        <w:rPr>
          <w:sz w:val="20"/>
          <w:szCs w:val="20"/>
        </w:rPr>
        <w:t>Micro por espaçador</w:t>
      </w:r>
    </w:p>
    <w:p w14:paraId="2D08E54A" w14:textId="77777777" w:rsidR="00377052" w:rsidRPr="00060FE1" w:rsidRDefault="00377052">
      <w:pPr>
        <w:numPr>
          <w:ilvl w:val="0"/>
          <w:numId w:val="6"/>
        </w:numPr>
        <w:tabs>
          <w:tab w:val="left" w:pos="720"/>
        </w:tabs>
        <w:ind w:left="720" w:hanging="360"/>
        <w:rPr>
          <w:sz w:val="20"/>
          <w:szCs w:val="20"/>
          <w:lang w:val="es-ES_tradnl"/>
        </w:rPr>
      </w:pPr>
      <w:r w:rsidRPr="00060FE1">
        <w:rPr>
          <w:sz w:val="20"/>
          <w:szCs w:val="20"/>
          <w:lang w:val="es-ES_tradnl"/>
        </w:rPr>
        <w:t>Muletas</w:t>
      </w:r>
    </w:p>
    <w:p w14:paraId="49511C54" w14:textId="77777777" w:rsidR="00377052" w:rsidRPr="00060FE1" w:rsidRDefault="00377052">
      <w:pPr>
        <w:numPr>
          <w:ilvl w:val="0"/>
          <w:numId w:val="6"/>
        </w:numPr>
        <w:tabs>
          <w:tab w:val="left" w:pos="720"/>
        </w:tabs>
        <w:ind w:left="720" w:hanging="360"/>
        <w:rPr>
          <w:sz w:val="20"/>
          <w:szCs w:val="20"/>
          <w:lang w:val="es-ES_tradnl"/>
        </w:rPr>
      </w:pPr>
      <w:r w:rsidRPr="00060FE1">
        <w:rPr>
          <w:sz w:val="20"/>
          <w:szCs w:val="20"/>
          <w:lang w:val="es-ES_tradnl"/>
        </w:rPr>
        <w:t>Muletas</w:t>
      </w:r>
    </w:p>
    <w:p w14:paraId="47B89131" w14:textId="77777777" w:rsidR="00377052" w:rsidRPr="00060FE1" w:rsidRDefault="00377052">
      <w:pPr>
        <w:numPr>
          <w:ilvl w:val="0"/>
          <w:numId w:val="6"/>
        </w:numPr>
        <w:tabs>
          <w:tab w:val="left" w:pos="720"/>
        </w:tabs>
        <w:ind w:left="720" w:hanging="360"/>
        <w:rPr>
          <w:sz w:val="20"/>
          <w:szCs w:val="20"/>
          <w:lang w:val="es-ES_tradnl"/>
        </w:rPr>
      </w:pPr>
      <w:r w:rsidRPr="00060FE1">
        <w:rPr>
          <w:sz w:val="20"/>
          <w:szCs w:val="20"/>
          <w:lang w:val="es-ES_tradnl"/>
        </w:rPr>
        <w:t>Pasta gel</w:t>
      </w:r>
    </w:p>
    <w:p w14:paraId="0EA6D401" w14:textId="77777777" w:rsidR="00377052" w:rsidRPr="00060FE1" w:rsidRDefault="00377052">
      <w:pPr>
        <w:numPr>
          <w:ilvl w:val="0"/>
          <w:numId w:val="6"/>
        </w:numPr>
        <w:tabs>
          <w:tab w:val="left" w:pos="720"/>
        </w:tabs>
        <w:ind w:left="720" w:hanging="360"/>
        <w:rPr>
          <w:sz w:val="20"/>
          <w:szCs w:val="20"/>
        </w:rPr>
      </w:pPr>
      <w:r w:rsidRPr="00060FE1">
        <w:rPr>
          <w:sz w:val="20"/>
          <w:szCs w:val="20"/>
        </w:rPr>
        <w:t>Pijama descartável</w:t>
      </w:r>
    </w:p>
    <w:p w14:paraId="311FDD9E" w14:textId="77777777" w:rsidR="00377052" w:rsidRPr="00060FE1" w:rsidRDefault="00377052">
      <w:pPr>
        <w:numPr>
          <w:ilvl w:val="0"/>
          <w:numId w:val="6"/>
        </w:numPr>
        <w:tabs>
          <w:tab w:val="left" w:pos="720"/>
        </w:tabs>
        <w:ind w:left="720" w:hanging="360"/>
        <w:rPr>
          <w:sz w:val="20"/>
          <w:szCs w:val="20"/>
        </w:rPr>
      </w:pPr>
      <w:r w:rsidRPr="00060FE1">
        <w:rPr>
          <w:sz w:val="20"/>
          <w:szCs w:val="20"/>
        </w:rPr>
        <w:t>Plug adaptador macho</w:t>
      </w:r>
    </w:p>
    <w:p w14:paraId="2E85B32B" w14:textId="77777777" w:rsidR="00377052" w:rsidRPr="00060FE1" w:rsidRDefault="00377052">
      <w:pPr>
        <w:numPr>
          <w:ilvl w:val="0"/>
          <w:numId w:val="6"/>
        </w:numPr>
        <w:tabs>
          <w:tab w:val="left" w:pos="720"/>
        </w:tabs>
        <w:ind w:left="720" w:hanging="360"/>
        <w:rPr>
          <w:sz w:val="20"/>
          <w:szCs w:val="20"/>
        </w:rPr>
      </w:pPr>
      <w:r w:rsidRPr="00060FE1">
        <w:rPr>
          <w:sz w:val="20"/>
          <w:szCs w:val="20"/>
        </w:rPr>
        <w:t>Sabonete</w:t>
      </w:r>
    </w:p>
    <w:p w14:paraId="5A373802" w14:textId="77777777" w:rsidR="00377052" w:rsidRPr="00060FE1" w:rsidRDefault="00377052">
      <w:pPr>
        <w:numPr>
          <w:ilvl w:val="0"/>
          <w:numId w:val="6"/>
        </w:numPr>
        <w:tabs>
          <w:tab w:val="left" w:pos="720"/>
        </w:tabs>
        <w:ind w:left="720" w:hanging="360"/>
        <w:rPr>
          <w:sz w:val="20"/>
          <w:szCs w:val="20"/>
        </w:rPr>
      </w:pPr>
      <w:r w:rsidRPr="00060FE1">
        <w:rPr>
          <w:sz w:val="20"/>
          <w:szCs w:val="20"/>
        </w:rPr>
        <w:t>Sandália para gesso</w:t>
      </w:r>
    </w:p>
    <w:p w14:paraId="136C9832" w14:textId="77777777" w:rsidR="00377052" w:rsidRPr="00060FE1" w:rsidRDefault="00377052">
      <w:pPr>
        <w:numPr>
          <w:ilvl w:val="0"/>
          <w:numId w:val="6"/>
        </w:numPr>
        <w:tabs>
          <w:tab w:val="left" w:pos="720"/>
        </w:tabs>
        <w:ind w:left="720" w:hanging="360"/>
        <w:rPr>
          <w:sz w:val="20"/>
          <w:szCs w:val="20"/>
        </w:rPr>
      </w:pPr>
      <w:r w:rsidRPr="00060FE1">
        <w:rPr>
          <w:sz w:val="20"/>
          <w:szCs w:val="20"/>
        </w:rPr>
        <w:t>Sandálias para gesso e palmilha para calcâneo</w:t>
      </w:r>
    </w:p>
    <w:p w14:paraId="4817661E" w14:textId="77777777" w:rsidR="00377052" w:rsidRPr="00060FE1" w:rsidRDefault="00377052">
      <w:pPr>
        <w:numPr>
          <w:ilvl w:val="0"/>
          <w:numId w:val="6"/>
        </w:numPr>
        <w:tabs>
          <w:tab w:val="left" w:pos="720"/>
        </w:tabs>
        <w:ind w:left="720" w:hanging="360"/>
        <w:rPr>
          <w:sz w:val="20"/>
          <w:szCs w:val="20"/>
        </w:rPr>
      </w:pPr>
      <w:r w:rsidRPr="00060FE1">
        <w:rPr>
          <w:sz w:val="20"/>
          <w:szCs w:val="20"/>
        </w:rPr>
        <w:t>Sensor infantil neonatal</w:t>
      </w:r>
    </w:p>
    <w:p w14:paraId="44B57054" w14:textId="77777777" w:rsidR="00377052" w:rsidRPr="00060FE1" w:rsidRDefault="00377052">
      <w:pPr>
        <w:numPr>
          <w:ilvl w:val="0"/>
          <w:numId w:val="6"/>
        </w:numPr>
        <w:tabs>
          <w:tab w:val="left" w:pos="720"/>
        </w:tabs>
        <w:ind w:left="720" w:hanging="360"/>
        <w:rPr>
          <w:sz w:val="20"/>
          <w:szCs w:val="20"/>
        </w:rPr>
      </w:pPr>
      <w:r w:rsidRPr="00060FE1">
        <w:rPr>
          <w:sz w:val="20"/>
          <w:szCs w:val="20"/>
        </w:rPr>
        <w:t>Sensor para oxímetro</w:t>
      </w:r>
    </w:p>
    <w:p w14:paraId="7FA321C6" w14:textId="77777777" w:rsidR="00377052" w:rsidRPr="00060FE1" w:rsidRDefault="00377052">
      <w:pPr>
        <w:numPr>
          <w:ilvl w:val="0"/>
          <w:numId w:val="6"/>
        </w:numPr>
        <w:tabs>
          <w:tab w:val="left" w:pos="720"/>
        </w:tabs>
        <w:ind w:left="720" w:hanging="360"/>
        <w:rPr>
          <w:sz w:val="20"/>
          <w:szCs w:val="20"/>
        </w:rPr>
      </w:pPr>
      <w:proofErr w:type="spellStart"/>
      <w:r w:rsidRPr="00060FE1">
        <w:rPr>
          <w:sz w:val="20"/>
          <w:szCs w:val="20"/>
        </w:rPr>
        <w:t>Tapoin</w:t>
      </w:r>
      <w:proofErr w:type="spellEnd"/>
    </w:p>
    <w:p w14:paraId="3053B246" w14:textId="77777777" w:rsidR="00377052" w:rsidRPr="00060FE1" w:rsidRDefault="00377052">
      <w:pPr>
        <w:numPr>
          <w:ilvl w:val="0"/>
          <w:numId w:val="6"/>
        </w:numPr>
        <w:tabs>
          <w:tab w:val="left" w:pos="720"/>
        </w:tabs>
        <w:ind w:left="720" w:hanging="360"/>
        <w:rPr>
          <w:sz w:val="20"/>
          <w:szCs w:val="20"/>
        </w:rPr>
      </w:pPr>
      <w:r w:rsidRPr="00060FE1">
        <w:rPr>
          <w:sz w:val="20"/>
          <w:szCs w:val="20"/>
        </w:rPr>
        <w:t>Termômetro</w:t>
      </w:r>
    </w:p>
    <w:p w14:paraId="15EAFF53" w14:textId="77777777" w:rsidR="00377052" w:rsidRPr="00060FE1" w:rsidRDefault="00377052">
      <w:pPr>
        <w:numPr>
          <w:ilvl w:val="0"/>
          <w:numId w:val="6"/>
        </w:numPr>
        <w:tabs>
          <w:tab w:val="left" w:pos="720"/>
        </w:tabs>
        <w:ind w:left="720" w:hanging="360"/>
        <w:rPr>
          <w:sz w:val="20"/>
          <w:szCs w:val="20"/>
        </w:rPr>
      </w:pPr>
      <w:r w:rsidRPr="00060FE1">
        <w:rPr>
          <w:sz w:val="20"/>
          <w:szCs w:val="20"/>
        </w:rPr>
        <w:t>Termômetros</w:t>
      </w:r>
    </w:p>
    <w:p w14:paraId="7351C919" w14:textId="77777777" w:rsidR="00377052" w:rsidRPr="00060FE1" w:rsidRDefault="00377052">
      <w:pPr>
        <w:numPr>
          <w:ilvl w:val="0"/>
          <w:numId w:val="6"/>
        </w:numPr>
        <w:tabs>
          <w:tab w:val="left" w:pos="720"/>
        </w:tabs>
        <w:ind w:left="720" w:hanging="360"/>
        <w:rPr>
          <w:sz w:val="20"/>
          <w:szCs w:val="20"/>
        </w:rPr>
      </w:pPr>
      <w:proofErr w:type="spellStart"/>
      <w:r w:rsidRPr="00060FE1">
        <w:rPr>
          <w:sz w:val="20"/>
          <w:szCs w:val="20"/>
        </w:rPr>
        <w:t>Tipóias</w:t>
      </w:r>
      <w:proofErr w:type="spellEnd"/>
    </w:p>
    <w:p w14:paraId="239CBBE5" w14:textId="77777777" w:rsidR="00377052" w:rsidRPr="00060FE1" w:rsidRDefault="00377052">
      <w:pPr>
        <w:numPr>
          <w:ilvl w:val="0"/>
          <w:numId w:val="6"/>
        </w:numPr>
        <w:tabs>
          <w:tab w:val="left" w:pos="720"/>
        </w:tabs>
        <w:ind w:left="720" w:hanging="360"/>
        <w:rPr>
          <w:sz w:val="20"/>
          <w:szCs w:val="20"/>
        </w:rPr>
      </w:pPr>
      <w:r w:rsidRPr="00060FE1">
        <w:rPr>
          <w:sz w:val="20"/>
          <w:szCs w:val="20"/>
        </w:rPr>
        <w:t>Toalha descartável</w:t>
      </w:r>
    </w:p>
    <w:p w14:paraId="4EE104C0" w14:textId="77777777" w:rsidR="00377052" w:rsidRPr="00060FE1" w:rsidRDefault="00377052">
      <w:pPr>
        <w:numPr>
          <w:ilvl w:val="0"/>
          <w:numId w:val="6"/>
        </w:numPr>
        <w:tabs>
          <w:tab w:val="left" w:pos="720"/>
        </w:tabs>
        <w:ind w:left="720" w:hanging="360"/>
        <w:rPr>
          <w:sz w:val="20"/>
          <w:szCs w:val="20"/>
        </w:rPr>
      </w:pPr>
      <w:r w:rsidRPr="00060FE1">
        <w:rPr>
          <w:sz w:val="20"/>
          <w:szCs w:val="20"/>
        </w:rPr>
        <w:t xml:space="preserve">Redutor </w:t>
      </w:r>
      <w:proofErr w:type="spellStart"/>
      <w:r w:rsidRPr="00060FE1">
        <w:rPr>
          <w:sz w:val="20"/>
          <w:szCs w:val="20"/>
        </w:rPr>
        <w:t>Trocáter</w:t>
      </w:r>
      <w:proofErr w:type="spellEnd"/>
    </w:p>
    <w:p w14:paraId="29801B4F" w14:textId="77777777" w:rsidR="00DC61DA" w:rsidRPr="00060FE1" w:rsidRDefault="00DC61DA">
      <w:pPr>
        <w:numPr>
          <w:ilvl w:val="0"/>
          <w:numId w:val="6"/>
        </w:numPr>
        <w:tabs>
          <w:tab w:val="left" w:pos="720"/>
        </w:tabs>
        <w:ind w:left="720" w:hanging="360"/>
        <w:rPr>
          <w:sz w:val="20"/>
          <w:szCs w:val="20"/>
        </w:rPr>
      </w:pPr>
      <w:r w:rsidRPr="00060FE1">
        <w:rPr>
          <w:sz w:val="20"/>
          <w:szCs w:val="20"/>
        </w:rPr>
        <w:t xml:space="preserve"> Esparadrapo</w:t>
      </w:r>
    </w:p>
    <w:p w14:paraId="32A46C35" w14:textId="77777777" w:rsidR="00DC61DA" w:rsidRPr="00060FE1" w:rsidRDefault="00DC61DA">
      <w:pPr>
        <w:numPr>
          <w:ilvl w:val="0"/>
          <w:numId w:val="6"/>
        </w:numPr>
        <w:tabs>
          <w:tab w:val="left" w:pos="720"/>
        </w:tabs>
        <w:ind w:left="720" w:hanging="360"/>
        <w:rPr>
          <w:sz w:val="20"/>
          <w:szCs w:val="20"/>
        </w:rPr>
      </w:pPr>
      <w:r w:rsidRPr="00060FE1">
        <w:rPr>
          <w:sz w:val="20"/>
          <w:szCs w:val="20"/>
        </w:rPr>
        <w:t xml:space="preserve"> </w:t>
      </w:r>
      <w:proofErr w:type="spellStart"/>
      <w:r w:rsidRPr="00060FE1">
        <w:rPr>
          <w:sz w:val="20"/>
          <w:szCs w:val="20"/>
        </w:rPr>
        <w:t>Micropore</w:t>
      </w:r>
      <w:proofErr w:type="spellEnd"/>
    </w:p>
    <w:p w14:paraId="68D8042B" w14:textId="77777777" w:rsidR="00DC61DA" w:rsidRPr="00060FE1" w:rsidRDefault="00DC61DA">
      <w:pPr>
        <w:numPr>
          <w:ilvl w:val="0"/>
          <w:numId w:val="6"/>
        </w:numPr>
        <w:tabs>
          <w:tab w:val="left" w:pos="720"/>
        </w:tabs>
        <w:ind w:left="720" w:hanging="360"/>
        <w:rPr>
          <w:sz w:val="20"/>
          <w:szCs w:val="20"/>
        </w:rPr>
      </w:pPr>
      <w:r w:rsidRPr="00060FE1">
        <w:rPr>
          <w:sz w:val="20"/>
          <w:szCs w:val="20"/>
        </w:rPr>
        <w:t xml:space="preserve"> Tampa cone </w:t>
      </w:r>
      <w:proofErr w:type="spellStart"/>
      <w:r w:rsidRPr="00060FE1">
        <w:rPr>
          <w:sz w:val="20"/>
          <w:szCs w:val="20"/>
        </w:rPr>
        <w:t>Luer</w:t>
      </w:r>
      <w:proofErr w:type="spellEnd"/>
      <w:r w:rsidRPr="00060FE1">
        <w:br w:type="page"/>
      </w:r>
      <w:r w:rsidR="00377052" w:rsidRPr="00060FE1">
        <w:rPr>
          <w:sz w:val="20"/>
          <w:szCs w:val="20"/>
          <w:u w:val="single"/>
        </w:rPr>
        <w:lastRenderedPageBreak/>
        <w:t>CAPÍTULO III - Determinações sobre órteses, próteses, materiais especiais descartáveis e reutilizáveis.</w:t>
      </w:r>
    </w:p>
    <w:p w14:paraId="4224DA6F" w14:textId="77777777" w:rsidR="00377052" w:rsidRPr="00060FE1" w:rsidRDefault="00377052" w:rsidP="00DC61DA">
      <w:pPr>
        <w:tabs>
          <w:tab w:val="left" w:pos="8789"/>
        </w:tabs>
        <w:ind w:right="-1227"/>
        <w:jc w:val="both"/>
        <w:rPr>
          <w:sz w:val="20"/>
          <w:szCs w:val="20"/>
        </w:rPr>
      </w:pPr>
    </w:p>
    <w:p w14:paraId="1ADCB4FC" w14:textId="77777777" w:rsidR="00377052" w:rsidRPr="00060FE1" w:rsidRDefault="00377052" w:rsidP="00DC61DA">
      <w:pPr>
        <w:tabs>
          <w:tab w:val="left" w:pos="8789"/>
        </w:tabs>
        <w:ind w:right="-1227"/>
        <w:jc w:val="both"/>
        <w:rPr>
          <w:sz w:val="20"/>
          <w:szCs w:val="20"/>
        </w:rPr>
      </w:pPr>
    </w:p>
    <w:p w14:paraId="2017E72A" w14:textId="77777777" w:rsidR="00377052" w:rsidRPr="00060FE1" w:rsidRDefault="00377052" w:rsidP="00DC61DA">
      <w:pPr>
        <w:numPr>
          <w:ilvl w:val="0"/>
          <w:numId w:val="17"/>
        </w:numPr>
        <w:tabs>
          <w:tab w:val="left" w:pos="720"/>
          <w:tab w:val="left" w:pos="900"/>
          <w:tab w:val="left" w:pos="9072"/>
        </w:tabs>
        <w:ind w:left="720" w:hanging="360"/>
        <w:jc w:val="both"/>
        <w:rPr>
          <w:sz w:val="20"/>
          <w:szCs w:val="20"/>
        </w:rPr>
      </w:pPr>
      <w:r w:rsidRPr="00060FE1">
        <w:rPr>
          <w:sz w:val="20"/>
          <w:szCs w:val="20"/>
        </w:rPr>
        <w:t>ÁGUA DESTILADA PARA RESPIRADORES: Será pago 01</w:t>
      </w:r>
      <w:r w:rsidR="00DC61DA" w:rsidRPr="00060FE1">
        <w:rPr>
          <w:sz w:val="20"/>
          <w:szCs w:val="20"/>
        </w:rPr>
        <w:t xml:space="preserve"> (um)</w:t>
      </w:r>
      <w:r w:rsidRPr="00060FE1">
        <w:rPr>
          <w:sz w:val="20"/>
          <w:szCs w:val="20"/>
        </w:rPr>
        <w:t xml:space="preserve"> frasco de 500 ml por dia, para vidro de umidificador 250 ml e em caso de </w:t>
      </w:r>
      <w:proofErr w:type="spellStart"/>
      <w:r w:rsidRPr="00060FE1">
        <w:rPr>
          <w:sz w:val="20"/>
          <w:szCs w:val="20"/>
        </w:rPr>
        <w:t>micronebulização</w:t>
      </w:r>
      <w:proofErr w:type="spellEnd"/>
      <w:r w:rsidRPr="00060FE1">
        <w:rPr>
          <w:sz w:val="20"/>
          <w:szCs w:val="20"/>
        </w:rPr>
        <w:t xml:space="preserve"> ou 01</w:t>
      </w:r>
      <w:r w:rsidR="00DC61DA" w:rsidRPr="00060FE1">
        <w:rPr>
          <w:sz w:val="20"/>
          <w:szCs w:val="20"/>
        </w:rPr>
        <w:t xml:space="preserve"> (uma)</w:t>
      </w:r>
      <w:r w:rsidRPr="00060FE1">
        <w:rPr>
          <w:sz w:val="20"/>
          <w:szCs w:val="20"/>
        </w:rPr>
        <w:t xml:space="preserve"> ampola por sessão.</w:t>
      </w:r>
    </w:p>
    <w:p w14:paraId="500BF1E6" w14:textId="77777777" w:rsidR="00377052" w:rsidRPr="00060FE1" w:rsidRDefault="00377052" w:rsidP="00DC61DA">
      <w:pPr>
        <w:numPr>
          <w:ilvl w:val="0"/>
          <w:numId w:val="17"/>
        </w:numPr>
        <w:tabs>
          <w:tab w:val="left" w:pos="720"/>
          <w:tab w:val="left" w:pos="900"/>
          <w:tab w:val="left" w:pos="8789"/>
        </w:tabs>
        <w:ind w:left="720" w:hanging="360"/>
        <w:jc w:val="both"/>
        <w:rPr>
          <w:sz w:val="20"/>
          <w:szCs w:val="20"/>
        </w:rPr>
      </w:pPr>
      <w:r w:rsidRPr="00060FE1">
        <w:rPr>
          <w:sz w:val="20"/>
          <w:szCs w:val="20"/>
        </w:rPr>
        <w:t>AGULHA BROCKENBROUGH – PUNÇÃO TRANSEPTAL: Será pago 1/5 do valor.</w:t>
      </w:r>
    </w:p>
    <w:p w14:paraId="754BF4DF" w14:textId="77777777" w:rsidR="00377052" w:rsidRPr="00060FE1" w:rsidRDefault="00377052" w:rsidP="00DC61DA">
      <w:pPr>
        <w:pStyle w:val="Recuodecorpodetexto"/>
        <w:numPr>
          <w:ilvl w:val="0"/>
          <w:numId w:val="17"/>
        </w:numPr>
        <w:tabs>
          <w:tab w:val="left" w:pos="720"/>
          <w:tab w:val="left" w:pos="900"/>
        </w:tabs>
        <w:ind w:left="720" w:hanging="360"/>
        <w:rPr>
          <w:sz w:val="20"/>
          <w:szCs w:val="20"/>
        </w:rPr>
      </w:pPr>
      <w:r w:rsidRPr="00060FE1">
        <w:rPr>
          <w:sz w:val="20"/>
          <w:szCs w:val="20"/>
        </w:rPr>
        <w:t>AGULHA DE PUNÇÃO ANESTÉSICA: Será pago 01 por anestesia, a embalagem deverá ser anexada em prontuário.</w:t>
      </w:r>
    </w:p>
    <w:p w14:paraId="7DFDF390" w14:textId="77777777" w:rsidR="00377052" w:rsidRPr="00060FE1" w:rsidRDefault="00377052" w:rsidP="00DC61DA">
      <w:pPr>
        <w:numPr>
          <w:ilvl w:val="0"/>
          <w:numId w:val="17"/>
        </w:numPr>
        <w:tabs>
          <w:tab w:val="left" w:pos="720"/>
          <w:tab w:val="left" w:pos="900"/>
          <w:tab w:val="left" w:pos="9072"/>
        </w:tabs>
        <w:ind w:left="720" w:hanging="360"/>
        <w:jc w:val="both"/>
        <w:rPr>
          <w:sz w:val="20"/>
          <w:szCs w:val="20"/>
        </w:rPr>
      </w:pPr>
      <w:r w:rsidRPr="00060FE1">
        <w:rPr>
          <w:sz w:val="20"/>
          <w:szCs w:val="20"/>
        </w:rPr>
        <w:t>AGULHA DE VERESS: Será pago 1/3.</w:t>
      </w:r>
    </w:p>
    <w:p w14:paraId="1275D287" w14:textId="77777777" w:rsidR="00377052" w:rsidRPr="00060FE1" w:rsidRDefault="00377052" w:rsidP="00DC61DA">
      <w:pPr>
        <w:numPr>
          <w:ilvl w:val="0"/>
          <w:numId w:val="17"/>
        </w:numPr>
        <w:tabs>
          <w:tab w:val="left" w:pos="720"/>
          <w:tab w:val="left" w:pos="900"/>
          <w:tab w:val="left" w:pos="9432"/>
        </w:tabs>
        <w:ind w:left="720" w:hanging="360"/>
        <w:jc w:val="both"/>
        <w:rPr>
          <w:sz w:val="20"/>
          <w:szCs w:val="20"/>
        </w:rPr>
      </w:pPr>
      <w:r w:rsidRPr="00060FE1">
        <w:rPr>
          <w:sz w:val="20"/>
          <w:szCs w:val="20"/>
        </w:rPr>
        <w:t>ALÇA DE POLIPECTOMIA: Será pago 1/3 do valor.</w:t>
      </w:r>
    </w:p>
    <w:p w14:paraId="4D1A3838" w14:textId="77777777" w:rsidR="00377052" w:rsidRPr="00060FE1" w:rsidRDefault="00377052" w:rsidP="00DC61DA">
      <w:pPr>
        <w:numPr>
          <w:ilvl w:val="0"/>
          <w:numId w:val="17"/>
        </w:numPr>
        <w:tabs>
          <w:tab w:val="left" w:pos="720"/>
          <w:tab w:val="left" w:pos="900"/>
          <w:tab w:val="left" w:pos="8789"/>
        </w:tabs>
        <w:ind w:left="720" w:hanging="360"/>
        <w:jc w:val="both"/>
        <w:rPr>
          <w:sz w:val="20"/>
          <w:szCs w:val="20"/>
        </w:rPr>
      </w:pPr>
      <w:r w:rsidRPr="00060FE1">
        <w:rPr>
          <w:sz w:val="20"/>
          <w:szCs w:val="20"/>
        </w:rPr>
        <w:t>ALÇA RESSECÇÃO – HISTEROSCOPIA e RTU: Será pago 1/5 do valor.</w:t>
      </w:r>
    </w:p>
    <w:p w14:paraId="01EB9882" w14:textId="77777777" w:rsidR="00377052" w:rsidRPr="00060FE1" w:rsidRDefault="00377052" w:rsidP="00DC61DA">
      <w:pPr>
        <w:numPr>
          <w:ilvl w:val="0"/>
          <w:numId w:val="17"/>
        </w:numPr>
        <w:tabs>
          <w:tab w:val="left" w:pos="720"/>
          <w:tab w:val="left" w:pos="900"/>
          <w:tab w:val="left" w:pos="8789"/>
        </w:tabs>
        <w:ind w:left="720" w:hanging="360"/>
        <w:jc w:val="both"/>
        <w:rPr>
          <w:sz w:val="20"/>
          <w:szCs w:val="20"/>
        </w:rPr>
      </w:pPr>
      <w:r w:rsidRPr="00060FE1">
        <w:rPr>
          <w:sz w:val="20"/>
          <w:szCs w:val="20"/>
        </w:rPr>
        <w:t>AORTIC PUNCH: Será pago valor integral.</w:t>
      </w:r>
    </w:p>
    <w:p w14:paraId="464676BD" w14:textId="77777777" w:rsidR="00377052" w:rsidRPr="00060FE1" w:rsidRDefault="00377052" w:rsidP="00DC61DA">
      <w:pPr>
        <w:numPr>
          <w:ilvl w:val="0"/>
          <w:numId w:val="17"/>
        </w:numPr>
        <w:tabs>
          <w:tab w:val="left" w:pos="720"/>
          <w:tab w:val="left" w:pos="900"/>
          <w:tab w:val="left" w:pos="9432"/>
        </w:tabs>
        <w:ind w:left="720" w:hanging="360"/>
        <w:jc w:val="both"/>
        <w:rPr>
          <w:sz w:val="20"/>
          <w:szCs w:val="20"/>
        </w:rPr>
      </w:pPr>
      <w:r w:rsidRPr="00060FE1">
        <w:rPr>
          <w:sz w:val="20"/>
          <w:szCs w:val="20"/>
        </w:rPr>
        <w:t>APARELHO DESCARTÁVEL PARA BARBEAR: Será pago para tricotomia em pré-operatório e no máximo 02  Unidades.</w:t>
      </w:r>
    </w:p>
    <w:p w14:paraId="1845FD64" w14:textId="77777777" w:rsidR="00377052" w:rsidRPr="00060FE1" w:rsidRDefault="00377052" w:rsidP="00DC61DA">
      <w:pPr>
        <w:numPr>
          <w:ilvl w:val="0"/>
          <w:numId w:val="17"/>
        </w:numPr>
        <w:tabs>
          <w:tab w:val="left" w:pos="720"/>
          <w:tab w:val="left" w:pos="900"/>
          <w:tab w:val="left" w:pos="9072"/>
        </w:tabs>
        <w:ind w:left="720" w:hanging="360"/>
        <w:jc w:val="both"/>
        <w:rPr>
          <w:sz w:val="20"/>
          <w:szCs w:val="20"/>
        </w:rPr>
      </w:pPr>
      <w:r w:rsidRPr="00060FE1">
        <w:rPr>
          <w:sz w:val="20"/>
          <w:szCs w:val="20"/>
        </w:rPr>
        <w:t xml:space="preserve">ASPIRAÇÃO TRAQUEAL: pagar 01 sonda, 01 par de luvas de plástico e 01 Soro Fisiológico ou Água Bidestilada de 10 ml por aspiração, até 06 por dia . </w:t>
      </w:r>
    </w:p>
    <w:p w14:paraId="5016AFCE" w14:textId="77777777" w:rsidR="00377052" w:rsidRPr="00060FE1" w:rsidRDefault="00377052" w:rsidP="00DC61DA">
      <w:pPr>
        <w:numPr>
          <w:ilvl w:val="0"/>
          <w:numId w:val="17"/>
        </w:numPr>
        <w:tabs>
          <w:tab w:val="left" w:pos="720"/>
          <w:tab w:val="left" w:pos="900"/>
          <w:tab w:val="left" w:pos="9432"/>
        </w:tabs>
        <w:ind w:left="720" w:hanging="360"/>
        <w:jc w:val="both"/>
        <w:rPr>
          <w:sz w:val="20"/>
          <w:szCs w:val="20"/>
        </w:rPr>
      </w:pPr>
      <w:r w:rsidRPr="00060FE1">
        <w:rPr>
          <w:sz w:val="20"/>
          <w:szCs w:val="20"/>
        </w:rPr>
        <w:t>ATADURA DE CREPON: Será pago somente quando houver indicação, não será coberto em caso de contenção no leito.</w:t>
      </w:r>
    </w:p>
    <w:p w14:paraId="116360CF" w14:textId="77777777" w:rsidR="00377052" w:rsidRPr="00060FE1" w:rsidRDefault="00377052" w:rsidP="00DC61DA">
      <w:pPr>
        <w:numPr>
          <w:ilvl w:val="0"/>
          <w:numId w:val="17"/>
        </w:numPr>
        <w:tabs>
          <w:tab w:val="left" w:pos="720"/>
          <w:tab w:val="left" w:pos="900"/>
          <w:tab w:val="left" w:pos="8789"/>
        </w:tabs>
        <w:ind w:left="720" w:hanging="360"/>
        <w:jc w:val="both"/>
        <w:rPr>
          <w:sz w:val="20"/>
          <w:szCs w:val="20"/>
        </w:rPr>
      </w:pPr>
      <w:r w:rsidRPr="00060FE1">
        <w:rPr>
          <w:sz w:val="20"/>
          <w:szCs w:val="20"/>
        </w:rPr>
        <w:t>BALÃO HIDROSTÁTICO: Será pago 1/3 do valor.</w:t>
      </w:r>
    </w:p>
    <w:p w14:paraId="2C85990D" w14:textId="77777777" w:rsidR="00377052" w:rsidRPr="00060FE1" w:rsidRDefault="00377052" w:rsidP="00DC61DA">
      <w:pPr>
        <w:numPr>
          <w:ilvl w:val="0"/>
          <w:numId w:val="17"/>
        </w:numPr>
        <w:tabs>
          <w:tab w:val="left" w:pos="720"/>
          <w:tab w:val="left" w:pos="900"/>
          <w:tab w:val="left" w:pos="9432"/>
        </w:tabs>
        <w:ind w:left="720" w:hanging="360"/>
        <w:jc w:val="both"/>
        <w:rPr>
          <w:sz w:val="20"/>
          <w:szCs w:val="20"/>
        </w:rPr>
      </w:pPr>
      <w:r w:rsidRPr="00060FE1">
        <w:rPr>
          <w:sz w:val="20"/>
          <w:szCs w:val="20"/>
        </w:rPr>
        <w:t>BALÃO INTRA AORTICO (ARROW): Será pago valor integral.</w:t>
      </w:r>
    </w:p>
    <w:p w14:paraId="1C4D55E0" w14:textId="77777777" w:rsidR="00377052" w:rsidRPr="00060FE1" w:rsidRDefault="00377052" w:rsidP="00DC61DA">
      <w:pPr>
        <w:numPr>
          <w:ilvl w:val="0"/>
          <w:numId w:val="17"/>
        </w:numPr>
        <w:tabs>
          <w:tab w:val="left" w:pos="720"/>
          <w:tab w:val="left" w:pos="900"/>
          <w:tab w:val="left" w:pos="8789"/>
        </w:tabs>
        <w:ind w:left="720" w:hanging="360"/>
        <w:jc w:val="both"/>
        <w:rPr>
          <w:sz w:val="20"/>
          <w:szCs w:val="20"/>
        </w:rPr>
      </w:pPr>
      <w:r w:rsidRPr="00060FE1">
        <w:rPr>
          <w:sz w:val="20"/>
          <w:szCs w:val="20"/>
        </w:rPr>
        <w:t>BALÃO PNEUMÁTICO: Será pago 1/3 do valor.</w:t>
      </w:r>
    </w:p>
    <w:p w14:paraId="5DE43728" w14:textId="77777777" w:rsidR="00377052" w:rsidRPr="00060FE1" w:rsidRDefault="00377052" w:rsidP="00DC61DA">
      <w:pPr>
        <w:numPr>
          <w:ilvl w:val="0"/>
          <w:numId w:val="17"/>
        </w:numPr>
        <w:tabs>
          <w:tab w:val="left" w:pos="720"/>
          <w:tab w:val="left" w:pos="900"/>
          <w:tab w:val="left" w:pos="9072"/>
        </w:tabs>
        <w:ind w:left="720" w:hanging="360"/>
        <w:jc w:val="both"/>
        <w:rPr>
          <w:sz w:val="20"/>
          <w:szCs w:val="20"/>
        </w:rPr>
      </w:pPr>
      <w:r w:rsidRPr="00060FE1">
        <w:rPr>
          <w:sz w:val="20"/>
          <w:szCs w:val="20"/>
        </w:rPr>
        <w:t>BOLSA COLETORA DE URINA SISTEMA FECHADO: será pago mediante a prescrição de sondagem vesical de demora, sua troca terá que ter justificativa.</w:t>
      </w:r>
    </w:p>
    <w:p w14:paraId="1724EFFF" w14:textId="77777777" w:rsidR="00377052" w:rsidRPr="00060FE1" w:rsidRDefault="00377052" w:rsidP="00DC61DA">
      <w:pPr>
        <w:numPr>
          <w:ilvl w:val="0"/>
          <w:numId w:val="17"/>
        </w:numPr>
        <w:tabs>
          <w:tab w:val="left" w:pos="720"/>
          <w:tab w:val="left" w:pos="900"/>
          <w:tab w:val="left" w:pos="9072"/>
        </w:tabs>
        <w:ind w:left="720" w:hanging="360"/>
        <w:jc w:val="both"/>
        <w:rPr>
          <w:sz w:val="20"/>
          <w:szCs w:val="20"/>
        </w:rPr>
      </w:pPr>
      <w:r w:rsidRPr="00060FE1">
        <w:rPr>
          <w:sz w:val="20"/>
          <w:szCs w:val="20"/>
        </w:rPr>
        <w:t>BOLSA DE COLOSTOMIA CARAYA: Será pago uma a cada 7 dias, e em caso justificado pelo enfermeiro.</w:t>
      </w:r>
    </w:p>
    <w:p w14:paraId="7F17C3C7" w14:textId="77777777" w:rsidR="00377052" w:rsidRPr="00060FE1" w:rsidRDefault="00377052" w:rsidP="00DC61DA">
      <w:pPr>
        <w:numPr>
          <w:ilvl w:val="0"/>
          <w:numId w:val="17"/>
        </w:numPr>
        <w:tabs>
          <w:tab w:val="left" w:pos="720"/>
          <w:tab w:val="left" w:pos="900"/>
          <w:tab w:val="left" w:pos="9072"/>
        </w:tabs>
        <w:ind w:left="720" w:hanging="360"/>
        <w:jc w:val="both"/>
        <w:rPr>
          <w:sz w:val="20"/>
          <w:szCs w:val="20"/>
        </w:rPr>
      </w:pPr>
      <w:r w:rsidRPr="00060FE1">
        <w:rPr>
          <w:sz w:val="20"/>
          <w:szCs w:val="20"/>
        </w:rPr>
        <w:t>BOLSA DE COLOSTOMIA PLÁSTICO: três por dia.</w:t>
      </w:r>
    </w:p>
    <w:p w14:paraId="4DBEA7B2" w14:textId="77777777" w:rsidR="00377052" w:rsidRPr="00060FE1" w:rsidRDefault="00377052" w:rsidP="00DC61DA">
      <w:pPr>
        <w:numPr>
          <w:ilvl w:val="0"/>
          <w:numId w:val="17"/>
        </w:numPr>
        <w:tabs>
          <w:tab w:val="left" w:pos="720"/>
          <w:tab w:val="left" w:pos="900"/>
          <w:tab w:val="left" w:pos="9072"/>
        </w:tabs>
        <w:ind w:left="720" w:hanging="360"/>
        <w:jc w:val="both"/>
        <w:rPr>
          <w:sz w:val="20"/>
          <w:szCs w:val="20"/>
        </w:rPr>
      </w:pPr>
      <w:r w:rsidRPr="00060FE1">
        <w:rPr>
          <w:sz w:val="20"/>
          <w:szCs w:val="20"/>
        </w:rPr>
        <w:t>BOLSA DESCARTÁVEL ENTERAL / PARENTERAL – pagar integral.</w:t>
      </w:r>
    </w:p>
    <w:p w14:paraId="263441FD" w14:textId="77777777" w:rsidR="00377052" w:rsidRPr="00060FE1" w:rsidRDefault="00377052" w:rsidP="00DC61DA">
      <w:pPr>
        <w:numPr>
          <w:ilvl w:val="0"/>
          <w:numId w:val="17"/>
        </w:numPr>
        <w:tabs>
          <w:tab w:val="left" w:pos="720"/>
          <w:tab w:val="left" w:pos="900"/>
          <w:tab w:val="left" w:pos="9072"/>
        </w:tabs>
        <w:ind w:left="720" w:hanging="360"/>
        <w:jc w:val="both"/>
        <w:rPr>
          <w:sz w:val="20"/>
          <w:szCs w:val="20"/>
        </w:rPr>
      </w:pPr>
      <w:r w:rsidRPr="00060FE1">
        <w:rPr>
          <w:sz w:val="20"/>
          <w:szCs w:val="20"/>
        </w:rPr>
        <w:t>BOTTON PARA GASTROSTOMIA: Será pago valor integral.</w:t>
      </w:r>
    </w:p>
    <w:p w14:paraId="3DD45715" w14:textId="77777777" w:rsidR="00377052" w:rsidRPr="00060FE1" w:rsidRDefault="00377052" w:rsidP="00DC61DA">
      <w:pPr>
        <w:numPr>
          <w:ilvl w:val="0"/>
          <w:numId w:val="17"/>
        </w:numPr>
        <w:tabs>
          <w:tab w:val="left" w:pos="720"/>
          <w:tab w:val="left" w:pos="900"/>
          <w:tab w:val="left" w:pos="9072"/>
        </w:tabs>
        <w:ind w:left="720" w:hanging="360"/>
        <w:jc w:val="both"/>
        <w:rPr>
          <w:sz w:val="20"/>
          <w:szCs w:val="20"/>
        </w:rPr>
      </w:pPr>
      <w:r w:rsidRPr="00060FE1">
        <w:rPr>
          <w:sz w:val="20"/>
          <w:szCs w:val="20"/>
        </w:rPr>
        <w:t>BULL DOG: Não será pago.</w:t>
      </w:r>
    </w:p>
    <w:p w14:paraId="161DA81C" w14:textId="77777777" w:rsidR="00377052" w:rsidRPr="00060FE1" w:rsidRDefault="00377052" w:rsidP="00DC61DA">
      <w:pPr>
        <w:numPr>
          <w:ilvl w:val="0"/>
          <w:numId w:val="17"/>
        </w:numPr>
        <w:tabs>
          <w:tab w:val="left" w:pos="720"/>
          <w:tab w:val="left" w:pos="900"/>
          <w:tab w:val="left" w:pos="8789"/>
        </w:tabs>
        <w:ind w:left="720" w:hanging="360"/>
        <w:jc w:val="both"/>
        <w:rPr>
          <w:sz w:val="20"/>
          <w:szCs w:val="20"/>
        </w:rPr>
      </w:pPr>
      <w:r w:rsidRPr="00060FE1">
        <w:rPr>
          <w:sz w:val="20"/>
          <w:szCs w:val="20"/>
        </w:rPr>
        <w:t>CABO CONEXÃO – CONECTOR 603 (EEF): Será pago 1/5 do valor.</w:t>
      </w:r>
    </w:p>
    <w:p w14:paraId="0AC6E7BB" w14:textId="77777777" w:rsidR="00377052" w:rsidRPr="00060FE1" w:rsidRDefault="00377052" w:rsidP="00DC61DA">
      <w:pPr>
        <w:numPr>
          <w:ilvl w:val="0"/>
          <w:numId w:val="17"/>
        </w:numPr>
        <w:tabs>
          <w:tab w:val="left" w:pos="720"/>
          <w:tab w:val="left" w:pos="900"/>
          <w:tab w:val="left" w:pos="8789"/>
        </w:tabs>
        <w:ind w:left="720" w:hanging="360"/>
        <w:jc w:val="both"/>
        <w:rPr>
          <w:sz w:val="20"/>
          <w:szCs w:val="20"/>
        </w:rPr>
      </w:pPr>
      <w:r w:rsidRPr="00060FE1">
        <w:rPr>
          <w:sz w:val="20"/>
          <w:szCs w:val="20"/>
        </w:rPr>
        <w:t>CABO CONEXÃO – CONESÃO 603: Será pago 1/5 do valor.</w:t>
      </w:r>
    </w:p>
    <w:p w14:paraId="0BB4B532" w14:textId="77777777" w:rsidR="00377052" w:rsidRPr="00060FE1" w:rsidRDefault="00377052" w:rsidP="00DC61DA">
      <w:pPr>
        <w:numPr>
          <w:ilvl w:val="0"/>
          <w:numId w:val="17"/>
        </w:numPr>
        <w:tabs>
          <w:tab w:val="left" w:pos="720"/>
          <w:tab w:val="left" w:pos="900"/>
          <w:tab w:val="left" w:pos="9432"/>
        </w:tabs>
        <w:ind w:left="720" w:hanging="360"/>
        <w:jc w:val="both"/>
        <w:rPr>
          <w:sz w:val="20"/>
          <w:szCs w:val="20"/>
        </w:rPr>
      </w:pPr>
      <w:r w:rsidRPr="00060FE1">
        <w:rPr>
          <w:sz w:val="20"/>
          <w:szCs w:val="20"/>
        </w:rPr>
        <w:t>CAL SODADA: Será pago 100grs por hora quando utilizado o respirador para paciente entubado.</w:t>
      </w:r>
    </w:p>
    <w:p w14:paraId="2E9804D9" w14:textId="77777777" w:rsidR="00377052" w:rsidRPr="00060FE1" w:rsidRDefault="00377052" w:rsidP="00DC61DA">
      <w:pPr>
        <w:numPr>
          <w:ilvl w:val="0"/>
          <w:numId w:val="17"/>
        </w:numPr>
        <w:tabs>
          <w:tab w:val="left" w:pos="720"/>
          <w:tab w:val="left" w:pos="900"/>
          <w:tab w:val="left" w:pos="8789"/>
        </w:tabs>
        <w:ind w:left="720" w:hanging="360"/>
        <w:jc w:val="both"/>
        <w:rPr>
          <w:sz w:val="20"/>
          <w:szCs w:val="20"/>
        </w:rPr>
      </w:pPr>
      <w:r w:rsidRPr="00060FE1">
        <w:rPr>
          <w:sz w:val="20"/>
          <w:szCs w:val="20"/>
        </w:rPr>
        <w:t>CANETA DE CHARLES OU CÂNULA DE ASPIRAÇÃO (BRUSCH): Será pago 1/3 do valor.</w:t>
      </w:r>
    </w:p>
    <w:p w14:paraId="18FECFD4" w14:textId="77777777" w:rsidR="00377052" w:rsidRPr="00060FE1" w:rsidRDefault="00377052" w:rsidP="00DC61DA">
      <w:pPr>
        <w:numPr>
          <w:ilvl w:val="0"/>
          <w:numId w:val="17"/>
        </w:numPr>
        <w:tabs>
          <w:tab w:val="left" w:pos="720"/>
          <w:tab w:val="left" w:pos="900"/>
          <w:tab w:val="left" w:pos="9432"/>
        </w:tabs>
        <w:ind w:left="720" w:hanging="360"/>
        <w:jc w:val="both"/>
        <w:rPr>
          <w:sz w:val="20"/>
          <w:szCs w:val="20"/>
        </w:rPr>
      </w:pPr>
      <w:r w:rsidRPr="00060FE1">
        <w:rPr>
          <w:sz w:val="20"/>
          <w:szCs w:val="20"/>
        </w:rPr>
        <w:t>CÂNULA DE COLANGIOGRAFIA: Será pago 1/3 do valor.</w:t>
      </w:r>
    </w:p>
    <w:p w14:paraId="0277A713" w14:textId="77777777" w:rsidR="00377052" w:rsidRPr="00060FE1" w:rsidRDefault="00377052" w:rsidP="00DC61DA">
      <w:pPr>
        <w:numPr>
          <w:ilvl w:val="0"/>
          <w:numId w:val="17"/>
        </w:numPr>
        <w:tabs>
          <w:tab w:val="left" w:pos="720"/>
          <w:tab w:val="left" w:pos="900"/>
          <w:tab w:val="left" w:pos="9072"/>
        </w:tabs>
        <w:ind w:left="720" w:hanging="360"/>
        <w:jc w:val="both"/>
        <w:rPr>
          <w:sz w:val="20"/>
          <w:szCs w:val="20"/>
        </w:rPr>
      </w:pPr>
      <w:r w:rsidRPr="00060FE1">
        <w:rPr>
          <w:sz w:val="20"/>
          <w:szCs w:val="20"/>
        </w:rPr>
        <w:t xml:space="preserve">CÂNULA DE TRAQUEOSTOMIA: Será pago uma por traqueostomia, troca somente em caso de obstrução ou se o balão furar, a descrição deverá estar registrada </w:t>
      </w:r>
      <w:smartTag w:uri="urn:schemas-microsoft-com:office:smarttags" w:element="PersonName">
        <w:smartTagPr>
          <w:attr w:name="ProductID" w:val="em prontu￡rio. A"/>
        </w:smartTagPr>
        <w:r w:rsidRPr="00060FE1">
          <w:rPr>
            <w:sz w:val="20"/>
            <w:szCs w:val="20"/>
          </w:rPr>
          <w:t>em prontuário. A</w:t>
        </w:r>
      </w:smartTag>
      <w:r w:rsidRPr="00060FE1">
        <w:rPr>
          <w:sz w:val="20"/>
          <w:szCs w:val="20"/>
        </w:rPr>
        <w:t xml:space="preserve"> embalagem deverá ser anexada.</w:t>
      </w:r>
    </w:p>
    <w:p w14:paraId="43513A13" w14:textId="77777777" w:rsidR="00377052" w:rsidRPr="00060FE1" w:rsidRDefault="00377052" w:rsidP="00DC61DA">
      <w:pPr>
        <w:numPr>
          <w:ilvl w:val="0"/>
          <w:numId w:val="17"/>
        </w:numPr>
        <w:tabs>
          <w:tab w:val="left" w:pos="720"/>
          <w:tab w:val="left" w:pos="900"/>
          <w:tab w:val="left" w:pos="8789"/>
        </w:tabs>
        <w:ind w:left="720" w:hanging="360"/>
        <w:jc w:val="both"/>
        <w:rPr>
          <w:sz w:val="20"/>
          <w:szCs w:val="20"/>
        </w:rPr>
      </w:pPr>
      <w:r w:rsidRPr="00060FE1">
        <w:rPr>
          <w:sz w:val="20"/>
          <w:szCs w:val="20"/>
        </w:rPr>
        <w:t>CÂNULA ENDOTRAQUEAL: Será pago uma por entubação – troca uma vez por semana, se necessário e mediante prescrição.</w:t>
      </w:r>
    </w:p>
    <w:p w14:paraId="1E2DD142" w14:textId="77777777" w:rsidR="00377052" w:rsidRPr="00060FE1" w:rsidRDefault="00377052" w:rsidP="00DC61DA">
      <w:pPr>
        <w:numPr>
          <w:ilvl w:val="0"/>
          <w:numId w:val="17"/>
        </w:numPr>
        <w:tabs>
          <w:tab w:val="left" w:pos="720"/>
          <w:tab w:val="left" w:pos="900"/>
          <w:tab w:val="left" w:pos="8789"/>
        </w:tabs>
        <w:ind w:left="720" w:hanging="360"/>
        <w:jc w:val="both"/>
        <w:rPr>
          <w:sz w:val="20"/>
          <w:szCs w:val="20"/>
        </w:rPr>
      </w:pPr>
      <w:r w:rsidRPr="00060FE1">
        <w:rPr>
          <w:sz w:val="20"/>
          <w:szCs w:val="20"/>
        </w:rPr>
        <w:t>CÂNULA PARA ARTROSCOPIA: Será pago 1/2 do valor.</w:t>
      </w:r>
    </w:p>
    <w:p w14:paraId="5EC1A019" w14:textId="77777777" w:rsidR="00377052" w:rsidRPr="00060FE1" w:rsidRDefault="00377052" w:rsidP="00DC61DA">
      <w:pPr>
        <w:numPr>
          <w:ilvl w:val="0"/>
          <w:numId w:val="17"/>
        </w:numPr>
        <w:tabs>
          <w:tab w:val="left" w:pos="720"/>
          <w:tab w:val="left" w:pos="900"/>
          <w:tab w:val="left" w:pos="8789"/>
        </w:tabs>
        <w:ind w:left="720" w:hanging="360"/>
        <w:jc w:val="both"/>
        <w:rPr>
          <w:sz w:val="20"/>
          <w:szCs w:val="20"/>
        </w:rPr>
      </w:pPr>
      <w:r w:rsidRPr="00060FE1">
        <w:rPr>
          <w:sz w:val="20"/>
          <w:szCs w:val="20"/>
        </w:rPr>
        <w:t>CARGA PARA GRAMPEADOR LINEAR CONSTANTE: Será pago valor integral.</w:t>
      </w:r>
    </w:p>
    <w:p w14:paraId="4527D817" w14:textId="77777777" w:rsidR="00377052" w:rsidRPr="00060FE1" w:rsidRDefault="00377052" w:rsidP="00DC61DA">
      <w:pPr>
        <w:numPr>
          <w:ilvl w:val="0"/>
          <w:numId w:val="17"/>
        </w:numPr>
        <w:tabs>
          <w:tab w:val="left" w:pos="720"/>
          <w:tab w:val="left" w:pos="900"/>
          <w:tab w:val="left" w:pos="8789"/>
        </w:tabs>
        <w:ind w:left="720" w:hanging="360"/>
        <w:jc w:val="both"/>
        <w:rPr>
          <w:sz w:val="20"/>
          <w:szCs w:val="20"/>
        </w:rPr>
      </w:pPr>
      <w:r w:rsidRPr="00060FE1">
        <w:rPr>
          <w:sz w:val="20"/>
          <w:szCs w:val="20"/>
        </w:rPr>
        <w:t>CATÉTER ABLAÇÃO: Será pago 1/2 do valor.</w:t>
      </w:r>
    </w:p>
    <w:p w14:paraId="2499D19C" w14:textId="77777777" w:rsidR="00377052" w:rsidRPr="00060FE1" w:rsidRDefault="00377052" w:rsidP="00DC61DA">
      <w:pPr>
        <w:numPr>
          <w:ilvl w:val="0"/>
          <w:numId w:val="17"/>
        </w:numPr>
        <w:tabs>
          <w:tab w:val="left" w:pos="720"/>
          <w:tab w:val="left" w:pos="900"/>
          <w:tab w:val="left" w:pos="8789"/>
        </w:tabs>
        <w:ind w:left="720" w:hanging="360"/>
        <w:jc w:val="both"/>
        <w:rPr>
          <w:sz w:val="20"/>
          <w:szCs w:val="20"/>
        </w:rPr>
      </w:pPr>
      <w:r w:rsidRPr="00060FE1">
        <w:rPr>
          <w:sz w:val="20"/>
          <w:szCs w:val="20"/>
        </w:rPr>
        <w:t>CATETER ACS RX ROCKET: Será pago 1/2 do valor.</w:t>
      </w:r>
    </w:p>
    <w:p w14:paraId="3C0B0CB0" w14:textId="77777777" w:rsidR="00377052" w:rsidRPr="00060FE1" w:rsidRDefault="00377052" w:rsidP="00DC61DA">
      <w:pPr>
        <w:numPr>
          <w:ilvl w:val="0"/>
          <w:numId w:val="17"/>
        </w:numPr>
        <w:tabs>
          <w:tab w:val="left" w:pos="720"/>
          <w:tab w:val="left" w:pos="900"/>
          <w:tab w:val="left" w:pos="8789"/>
        </w:tabs>
        <w:ind w:left="720" w:hanging="360"/>
        <w:jc w:val="both"/>
        <w:rPr>
          <w:sz w:val="20"/>
          <w:szCs w:val="20"/>
        </w:rPr>
      </w:pPr>
      <w:r w:rsidRPr="00060FE1">
        <w:rPr>
          <w:sz w:val="20"/>
          <w:szCs w:val="20"/>
        </w:rPr>
        <w:t>CATETER BALÃO (BOSTON/EPTCA): Será pago 1/2 do valor.</w:t>
      </w:r>
    </w:p>
    <w:p w14:paraId="0EF28C90" w14:textId="77777777" w:rsidR="00377052" w:rsidRPr="00060FE1" w:rsidRDefault="00377052" w:rsidP="00DC61DA">
      <w:pPr>
        <w:numPr>
          <w:ilvl w:val="0"/>
          <w:numId w:val="17"/>
        </w:numPr>
        <w:tabs>
          <w:tab w:val="left" w:pos="720"/>
          <w:tab w:val="left" w:pos="900"/>
          <w:tab w:val="left" w:pos="8789"/>
        </w:tabs>
        <w:ind w:left="720" w:hanging="360"/>
        <w:jc w:val="both"/>
        <w:rPr>
          <w:sz w:val="20"/>
          <w:szCs w:val="20"/>
        </w:rPr>
      </w:pPr>
      <w:r w:rsidRPr="00060FE1">
        <w:rPr>
          <w:sz w:val="20"/>
          <w:szCs w:val="20"/>
        </w:rPr>
        <w:t>CATETER CEREBRAL LR (EPTCA): Será pago 1/3 do valor.</w:t>
      </w:r>
    </w:p>
    <w:p w14:paraId="0A0734E0" w14:textId="77777777" w:rsidR="00377052" w:rsidRPr="00060FE1" w:rsidRDefault="00377052" w:rsidP="00DC61DA">
      <w:pPr>
        <w:numPr>
          <w:ilvl w:val="0"/>
          <w:numId w:val="17"/>
        </w:numPr>
        <w:tabs>
          <w:tab w:val="left" w:pos="720"/>
          <w:tab w:val="left" w:pos="900"/>
          <w:tab w:val="left" w:pos="8789"/>
        </w:tabs>
        <w:ind w:left="720" w:hanging="360"/>
        <w:jc w:val="both"/>
        <w:rPr>
          <w:sz w:val="20"/>
          <w:szCs w:val="20"/>
        </w:rPr>
      </w:pPr>
      <w:r w:rsidRPr="00060FE1">
        <w:rPr>
          <w:sz w:val="20"/>
          <w:szCs w:val="20"/>
        </w:rPr>
        <w:t>CATETER CESTA UROLÓGICA PARA EXTRAÇÃO DE CÁLCULOS (BASKET): Será pago 1/3 do valor.</w:t>
      </w:r>
    </w:p>
    <w:p w14:paraId="51843091" w14:textId="77777777" w:rsidR="00377052" w:rsidRPr="00060FE1" w:rsidRDefault="00377052" w:rsidP="00DC61DA">
      <w:pPr>
        <w:numPr>
          <w:ilvl w:val="0"/>
          <w:numId w:val="17"/>
        </w:numPr>
        <w:tabs>
          <w:tab w:val="left" w:pos="720"/>
          <w:tab w:val="left" w:pos="900"/>
          <w:tab w:val="left" w:pos="8789"/>
        </w:tabs>
        <w:ind w:left="720" w:hanging="360"/>
        <w:jc w:val="both"/>
        <w:rPr>
          <w:sz w:val="20"/>
          <w:szCs w:val="20"/>
        </w:rPr>
      </w:pPr>
      <w:r w:rsidRPr="00060FE1">
        <w:rPr>
          <w:sz w:val="20"/>
          <w:szCs w:val="20"/>
        </w:rPr>
        <w:t>CATETER COBRA – ARTERIOGRAFIA (EPTCA): Será pago 1/4 do valor.</w:t>
      </w:r>
    </w:p>
    <w:p w14:paraId="5748178C" w14:textId="77777777" w:rsidR="00377052" w:rsidRPr="00060FE1" w:rsidRDefault="00377052" w:rsidP="00DC61DA">
      <w:pPr>
        <w:numPr>
          <w:ilvl w:val="0"/>
          <w:numId w:val="17"/>
        </w:numPr>
        <w:tabs>
          <w:tab w:val="left" w:pos="720"/>
          <w:tab w:val="left" w:pos="900"/>
          <w:tab w:val="left" w:pos="9072"/>
        </w:tabs>
        <w:ind w:left="720" w:hanging="360"/>
        <w:jc w:val="both"/>
        <w:rPr>
          <w:sz w:val="20"/>
          <w:szCs w:val="20"/>
        </w:rPr>
      </w:pPr>
      <w:r w:rsidRPr="00060FE1">
        <w:rPr>
          <w:sz w:val="20"/>
          <w:szCs w:val="20"/>
        </w:rPr>
        <w:t xml:space="preserve">CATETER DE ACESSO CENTRAL: deverá constar na prescrição e evolução médica, sua embalagem deverá estar anexada </w:t>
      </w:r>
      <w:smartTag w:uri="urn:schemas-microsoft-com:office:smarttags" w:element="PersonName">
        <w:smartTagPr>
          <w:attr w:name="ProductID" w:val="em prontu￡rio. Sua"/>
        </w:smartTagPr>
        <w:r w:rsidRPr="00060FE1">
          <w:rPr>
            <w:sz w:val="20"/>
            <w:szCs w:val="20"/>
          </w:rPr>
          <w:t>em prontuário. Sua</w:t>
        </w:r>
      </w:smartTag>
      <w:r w:rsidRPr="00060FE1">
        <w:rPr>
          <w:sz w:val="20"/>
          <w:szCs w:val="20"/>
        </w:rPr>
        <w:t xml:space="preserve"> troca será coberta em caso de hiperemia do local ou sinais de infecção sistêmica associada a punção. A embalagem deverá ser anexada.</w:t>
      </w:r>
    </w:p>
    <w:p w14:paraId="03BC2CC8" w14:textId="77777777" w:rsidR="00377052" w:rsidRPr="00060FE1" w:rsidRDefault="00377052" w:rsidP="00DC61DA">
      <w:pPr>
        <w:numPr>
          <w:ilvl w:val="0"/>
          <w:numId w:val="17"/>
        </w:numPr>
        <w:tabs>
          <w:tab w:val="left" w:pos="720"/>
          <w:tab w:val="left" w:pos="900"/>
          <w:tab w:val="left" w:pos="9432"/>
        </w:tabs>
        <w:ind w:left="720" w:hanging="360"/>
        <w:jc w:val="both"/>
        <w:rPr>
          <w:sz w:val="20"/>
          <w:szCs w:val="20"/>
        </w:rPr>
      </w:pPr>
      <w:r w:rsidRPr="00060FE1">
        <w:rPr>
          <w:sz w:val="20"/>
          <w:szCs w:val="20"/>
        </w:rPr>
        <w:t>CATETER DE FOGART: Será pago valor integral.</w:t>
      </w:r>
    </w:p>
    <w:p w14:paraId="650E9CBE" w14:textId="77777777" w:rsidR="00377052" w:rsidRPr="00060FE1" w:rsidRDefault="00377052" w:rsidP="00DC61DA">
      <w:pPr>
        <w:numPr>
          <w:ilvl w:val="0"/>
          <w:numId w:val="17"/>
        </w:numPr>
        <w:tabs>
          <w:tab w:val="left" w:pos="720"/>
          <w:tab w:val="left" w:pos="900"/>
          <w:tab w:val="left" w:pos="9072"/>
        </w:tabs>
        <w:ind w:left="720" w:hanging="360"/>
        <w:jc w:val="both"/>
        <w:rPr>
          <w:sz w:val="20"/>
          <w:szCs w:val="20"/>
        </w:rPr>
      </w:pPr>
      <w:r w:rsidRPr="00060FE1">
        <w:rPr>
          <w:sz w:val="20"/>
          <w:szCs w:val="20"/>
        </w:rPr>
        <w:t>CATETER DE OXIGÊNIO: Será pago um por internação.</w:t>
      </w:r>
    </w:p>
    <w:p w14:paraId="7CA005AD" w14:textId="77777777" w:rsidR="00377052" w:rsidRPr="00060FE1" w:rsidRDefault="00377052" w:rsidP="00DC61DA">
      <w:pPr>
        <w:numPr>
          <w:ilvl w:val="0"/>
          <w:numId w:val="17"/>
        </w:numPr>
        <w:tabs>
          <w:tab w:val="left" w:pos="720"/>
          <w:tab w:val="left" w:pos="900"/>
          <w:tab w:val="left" w:pos="9432"/>
        </w:tabs>
        <w:ind w:left="720" w:hanging="360"/>
        <w:jc w:val="both"/>
        <w:rPr>
          <w:sz w:val="20"/>
          <w:szCs w:val="20"/>
        </w:rPr>
      </w:pPr>
      <w:r w:rsidRPr="00060FE1">
        <w:rPr>
          <w:sz w:val="20"/>
          <w:szCs w:val="20"/>
        </w:rPr>
        <w:t>CATETER DE PH METRIA: Será pago 1/10 do valor.</w:t>
      </w:r>
    </w:p>
    <w:p w14:paraId="2206CA31" w14:textId="77777777" w:rsidR="00377052" w:rsidRPr="00060FE1" w:rsidRDefault="00377052" w:rsidP="00DC61DA">
      <w:pPr>
        <w:numPr>
          <w:ilvl w:val="0"/>
          <w:numId w:val="17"/>
        </w:numPr>
        <w:tabs>
          <w:tab w:val="left" w:pos="720"/>
          <w:tab w:val="left" w:pos="900"/>
          <w:tab w:val="left" w:pos="9432"/>
        </w:tabs>
        <w:ind w:left="720" w:hanging="360"/>
        <w:jc w:val="both"/>
        <w:rPr>
          <w:sz w:val="20"/>
          <w:szCs w:val="20"/>
        </w:rPr>
      </w:pPr>
      <w:r w:rsidRPr="00060FE1">
        <w:rPr>
          <w:sz w:val="20"/>
          <w:szCs w:val="20"/>
        </w:rPr>
        <w:t>CATETER DECAPOIAR (ST JUDES): Será pago 1/5 do valor.</w:t>
      </w:r>
    </w:p>
    <w:p w14:paraId="79877584" w14:textId="77777777" w:rsidR="00377052" w:rsidRPr="00060FE1" w:rsidRDefault="00377052" w:rsidP="00DC61DA">
      <w:pPr>
        <w:numPr>
          <w:ilvl w:val="0"/>
          <w:numId w:val="17"/>
        </w:numPr>
        <w:tabs>
          <w:tab w:val="left" w:pos="720"/>
          <w:tab w:val="left" w:pos="900"/>
          <w:tab w:val="left" w:pos="9432"/>
        </w:tabs>
        <w:ind w:left="720" w:hanging="360"/>
        <w:jc w:val="both"/>
        <w:rPr>
          <w:sz w:val="20"/>
          <w:szCs w:val="20"/>
        </w:rPr>
      </w:pPr>
      <w:r w:rsidRPr="00060FE1">
        <w:rPr>
          <w:sz w:val="20"/>
          <w:szCs w:val="20"/>
        </w:rPr>
        <w:t>CATETER DIAG. ALTA / BAIXA PRESSÃO: Será pago 1/4 do valor.</w:t>
      </w:r>
    </w:p>
    <w:p w14:paraId="5CB4403D" w14:textId="77777777" w:rsidR="00377052" w:rsidRPr="00060FE1" w:rsidRDefault="00377052" w:rsidP="00DC61DA">
      <w:pPr>
        <w:numPr>
          <w:ilvl w:val="0"/>
          <w:numId w:val="17"/>
        </w:numPr>
        <w:tabs>
          <w:tab w:val="left" w:pos="720"/>
          <w:tab w:val="left" w:pos="900"/>
          <w:tab w:val="left" w:pos="9432"/>
        </w:tabs>
        <w:ind w:left="720" w:hanging="360"/>
        <w:jc w:val="both"/>
        <w:rPr>
          <w:sz w:val="20"/>
          <w:szCs w:val="20"/>
        </w:rPr>
      </w:pPr>
      <w:r w:rsidRPr="00060FE1">
        <w:rPr>
          <w:sz w:val="20"/>
          <w:szCs w:val="20"/>
        </w:rPr>
        <w:t>CATETER DIAG. MAMÁRIA CATIPTCA: Será pago 1/4 do valor.</w:t>
      </w:r>
    </w:p>
    <w:p w14:paraId="0A114499" w14:textId="77777777" w:rsidR="00377052" w:rsidRPr="00060FE1" w:rsidRDefault="00377052" w:rsidP="00DC61DA">
      <w:pPr>
        <w:numPr>
          <w:ilvl w:val="0"/>
          <w:numId w:val="17"/>
        </w:numPr>
        <w:tabs>
          <w:tab w:val="left" w:pos="720"/>
          <w:tab w:val="left" w:pos="900"/>
          <w:tab w:val="left" w:pos="9432"/>
        </w:tabs>
        <w:ind w:left="720" w:hanging="360"/>
        <w:jc w:val="both"/>
        <w:rPr>
          <w:sz w:val="20"/>
          <w:szCs w:val="20"/>
        </w:rPr>
      </w:pPr>
      <w:r w:rsidRPr="00060FE1">
        <w:rPr>
          <w:sz w:val="20"/>
          <w:szCs w:val="20"/>
        </w:rPr>
        <w:t>CATETER DIAG. VERTEBRAL (EPTCA): Será pago 1/4  do valor.</w:t>
      </w:r>
    </w:p>
    <w:p w14:paraId="53814C4A" w14:textId="77777777" w:rsidR="00377052" w:rsidRPr="00060FE1" w:rsidRDefault="00377052" w:rsidP="00DC61DA">
      <w:pPr>
        <w:numPr>
          <w:ilvl w:val="0"/>
          <w:numId w:val="17"/>
        </w:numPr>
        <w:tabs>
          <w:tab w:val="left" w:pos="720"/>
          <w:tab w:val="left" w:pos="900"/>
          <w:tab w:val="left" w:pos="9432"/>
        </w:tabs>
        <w:ind w:left="720" w:hanging="360"/>
        <w:jc w:val="both"/>
        <w:rPr>
          <w:sz w:val="20"/>
          <w:szCs w:val="20"/>
        </w:rPr>
      </w:pPr>
      <w:r w:rsidRPr="00060FE1">
        <w:rPr>
          <w:sz w:val="20"/>
          <w:szCs w:val="20"/>
        </w:rPr>
        <w:t>CATETER DIAGNÓSTICO PASS: Será pago 1/4 do valor.</w:t>
      </w:r>
    </w:p>
    <w:p w14:paraId="2258A141" w14:textId="77777777" w:rsidR="00377052" w:rsidRPr="00060FE1" w:rsidRDefault="00377052" w:rsidP="00DC61DA">
      <w:pPr>
        <w:numPr>
          <w:ilvl w:val="0"/>
          <w:numId w:val="17"/>
        </w:numPr>
        <w:tabs>
          <w:tab w:val="left" w:pos="720"/>
          <w:tab w:val="left" w:pos="900"/>
          <w:tab w:val="left" w:pos="9432"/>
        </w:tabs>
        <w:ind w:left="720" w:hanging="360"/>
        <w:jc w:val="both"/>
        <w:rPr>
          <w:sz w:val="20"/>
          <w:szCs w:val="20"/>
        </w:rPr>
      </w:pPr>
      <w:r w:rsidRPr="00060FE1">
        <w:rPr>
          <w:sz w:val="20"/>
          <w:szCs w:val="20"/>
        </w:rPr>
        <w:t>CATETER DUODECAPOIAR: Será pago 1/5 do valor.</w:t>
      </w:r>
    </w:p>
    <w:p w14:paraId="3D2F0372" w14:textId="77777777" w:rsidR="00377052" w:rsidRPr="00060FE1" w:rsidRDefault="00377052" w:rsidP="00DC61DA">
      <w:pPr>
        <w:numPr>
          <w:ilvl w:val="0"/>
          <w:numId w:val="17"/>
        </w:numPr>
        <w:tabs>
          <w:tab w:val="left" w:pos="720"/>
          <w:tab w:val="left" w:pos="900"/>
          <w:tab w:val="left" w:pos="9432"/>
        </w:tabs>
        <w:ind w:left="720" w:hanging="360"/>
        <w:jc w:val="both"/>
        <w:rPr>
          <w:sz w:val="20"/>
          <w:szCs w:val="20"/>
        </w:rPr>
      </w:pPr>
      <w:r w:rsidRPr="00060FE1">
        <w:rPr>
          <w:sz w:val="20"/>
          <w:szCs w:val="20"/>
        </w:rPr>
        <w:t>CATETER FLOW DPACK – cateter balão que permite o fluxo passar dentro dele – (BOSTON): Será pago 1/2 do valor.</w:t>
      </w:r>
    </w:p>
    <w:p w14:paraId="4FA3F52B" w14:textId="77777777" w:rsidR="00377052" w:rsidRPr="00060FE1" w:rsidRDefault="00377052" w:rsidP="00DC61DA">
      <w:pPr>
        <w:numPr>
          <w:ilvl w:val="0"/>
          <w:numId w:val="17"/>
        </w:numPr>
        <w:tabs>
          <w:tab w:val="left" w:pos="720"/>
          <w:tab w:val="left" w:pos="900"/>
          <w:tab w:val="left" w:pos="9432"/>
        </w:tabs>
        <w:ind w:left="720" w:hanging="360"/>
        <w:jc w:val="both"/>
        <w:rPr>
          <w:sz w:val="20"/>
          <w:szCs w:val="20"/>
        </w:rPr>
      </w:pPr>
      <w:r w:rsidRPr="00060FE1">
        <w:rPr>
          <w:sz w:val="20"/>
          <w:szCs w:val="20"/>
        </w:rPr>
        <w:lastRenderedPageBreak/>
        <w:t>CATETER FOGARTY (MINAS BIOMEDICAL) - Será pago valor integral.</w:t>
      </w:r>
    </w:p>
    <w:p w14:paraId="60015AC5" w14:textId="77777777" w:rsidR="00377052" w:rsidRPr="00060FE1" w:rsidRDefault="00377052" w:rsidP="00DC61DA">
      <w:pPr>
        <w:numPr>
          <w:ilvl w:val="0"/>
          <w:numId w:val="17"/>
        </w:numPr>
        <w:tabs>
          <w:tab w:val="left" w:pos="720"/>
          <w:tab w:val="left" w:pos="900"/>
          <w:tab w:val="left" w:pos="9432"/>
        </w:tabs>
        <w:ind w:left="720" w:hanging="360"/>
        <w:jc w:val="both"/>
        <w:rPr>
          <w:sz w:val="20"/>
          <w:szCs w:val="20"/>
        </w:rPr>
      </w:pPr>
      <w:r w:rsidRPr="00060FE1">
        <w:rPr>
          <w:sz w:val="20"/>
          <w:szCs w:val="20"/>
        </w:rPr>
        <w:t>CATETER GENSINI: Será pago 1/3 do valor.</w:t>
      </w:r>
    </w:p>
    <w:p w14:paraId="2F0423D7" w14:textId="77777777" w:rsidR="00377052" w:rsidRPr="00060FE1" w:rsidRDefault="00377052" w:rsidP="00DC61DA">
      <w:pPr>
        <w:numPr>
          <w:ilvl w:val="0"/>
          <w:numId w:val="17"/>
        </w:numPr>
        <w:tabs>
          <w:tab w:val="left" w:pos="720"/>
          <w:tab w:val="left" w:pos="900"/>
          <w:tab w:val="left" w:pos="9432"/>
        </w:tabs>
        <w:ind w:left="720" w:hanging="360"/>
        <w:jc w:val="both"/>
        <w:rPr>
          <w:sz w:val="20"/>
          <w:szCs w:val="20"/>
        </w:rPr>
      </w:pPr>
      <w:r w:rsidRPr="00060FE1">
        <w:rPr>
          <w:sz w:val="20"/>
          <w:szCs w:val="20"/>
        </w:rPr>
        <w:t>CATETER GUIA ANGIOGRÁFICO (EPTCA): Será pago 1/2 do valor.</w:t>
      </w:r>
    </w:p>
    <w:p w14:paraId="4CDFB4A3" w14:textId="77777777" w:rsidR="00377052" w:rsidRPr="00060FE1" w:rsidRDefault="00377052" w:rsidP="00DC61DA">
      <w:pPr>
        <w:numPr>
          <w:ilvl w:val="0"/>
          <w:numId w:val="17"/>
        </w:numPr>
        <w:tabs>
          <w:tab w:val="left" w:pos="720"/>
          <w:tab w:val="left" w:pos="900"/>
          <w:tab w:val="left" w:pos="9432"/>
        </w:tabs>
        <w:ind w:left="720" w:hanging="360"/>
        <w:jc w:val="both"/>
        <w:rPr>
          <w:sz w:val="20"/>
          <w:szCs w:val="20"/>
        </w:rPr>
      </w:pPr>
      <w:r w:rsidRPr="00060FE1">
        <w:rPr>
          <w:sz w:val="20"/>
          <w:szCs w:val="20"/>
        </w:rPr>
        <w:t>CATETER GUIA JR, JF, JL (BOSTON): Será pago 1/3 do valor.</w:t>
      </w:r>
    </w:p>
    <w:p w14:paraId="3D21C0A2" w14:textId="77777777" w:rsidR="00377052" w:rsidRPr="00060FE1" w:rsidRDefault="00377052" w:rsidP="00DC61DA">
      <w:pPr>
        <w:numPr>
          <w:ilvl w:val="0"/>
          <w:numId w:val="17"/>
        </w:numPr>
        <w:tabs>
          <w:tab w:val="left" w:pos="720"/>
          <w:tab w:val="left" w:pos="900"/>
          <w:tab w:val="left" w:pos="9432"/>
        </w:tabs>
        <w:ind w:left="720" w:hanging="360"/>
        <w:jc w:val="both"/>
        <w:rPr>
          <w:sz w:val="20"/>
          <w:szCs w:val="20"/>
        </w:rPr>
      </w:pPr>
      <w:r w:rsidRPr="00060FE1">
        <w:rPr>
          <w:sz w:val="20"/>
          <w:szCs w:val="20"/>
        </w:rPr>
        <w:t>CATETER GUIA STERTZER: Será pago 1/3 do valor.</w:t>
      </w:r>
    </w:p>
    <w:p w14:paraId="52E7E483" w14:textId="77777777" w:rsidR="00377052" w:rsidRPr="00060FE1" w:rsidRDefault="00377052" w:rsidP="00DC61DA">
      <w:pPr>
        <w:numPr>
          <w:ilvl w:val="0"/>
          <w:numId w:val="17"/>
        </w:numPr>
        <w:tabs>
          <w:tab w:val="left" w:pos="720"/>
          <w:tab w:val="left" w:pos="900"/>
          <w:tab w:val="left" w:pos="9432"/>
        </w:tabs>
        <w:ind w:left="720" w:hanging="360"/>
        <w:jc w:val="both"/>
        <w:rPr>
          <w:sz w:val="20"/>
          <w:szCs w:val="20"/>
        </w:rPr>
      </w:pPr>
      <w:r w:rsidRPr="00060FE1">
        <w:rPr>
          <w:sz w:val="20"/>
          <w:szCs w:val="20"/>
        </w:rPr>
        <w:t>CATETER GUIA UBRIT: Será pago 1/3 do valor.</w:t>
      </w:r>
    </w:p>
    <w:p w14:paraId="25365161" w14:textId="77777777" w:rsidR="00377052" w:rsidRPr="00060FE1" w:rsidRDefault="00377052" w:rsidP="00DC61DA">
      <w:pPr>
        <w:numPr>
          <w:ilvl w:val="0"/>
          <w:numId w:val="17"/>
        </w:numPr>
        <w:tabs>
          <w:tab w:val="left" w:pos="720"/>
          <w:tab w:val="left" w:pos="900"/>
          <w:tab w:val="left" w:pos="9432"/>
        </w:tabs>
        <w:ind w:left="720" w:hanging="360"/>
        <w:jc w:val="both"/>
        <w:rPr>
          <w:sz w:val="20"/>
          <w:szCs w:val="20"/>
        </w:rPr>
      </w:pPr>
      <w:r w:rsidRPr="00060FE1">
        <w:rPr>
          <w:sz w:val="20"/>
          <w:szCs w:val="20"/>
        </w:rPr>
        <w:t>CATETER GUIA VIA FEMURAL / BRAQUIAL: Será pago 1/2 do valor.</w:t>
      </w:r>
    </w:p>
    <w:p w14:paraId="2FDCBD46" w14:textId="77777777" w:rsidR="00377052" w:rsidRPr="00060FE1" w:rsidRDefault="00377052" w:rsidP="00DC61DA">
      <w:pPr>
        <w:numPr>
          <w:ilvl w:val="0"/>
          <w:numId w:val="17"/>
        </w:numPr>
        <w:tabs>
          <w:tab w:val="left" w:pos="720"/>
          <w:tab w:val="left" w:pos="900"/>
          <w:tab w:val="left" w:pos="9432"/>
        </w:tabs>
        <w:ind w:left="720" w:hanging="360"/>
        <w:jc w:val="both"/>
        <w:rPr>
          <w:sz w:val="20"/>
          <w:szCs w:val="20"/>
        </w:rPr>
      </w:pPr>
      <w:r w:rsidRPr="00060FE1">
        <w:rPr>
          <w:sz w:val="20"/>
          <w:szCs w:val="20"/>
        </w:rPr>
        <w:t>CATETER HEAD HANTER: Será pago 1/3 do valor.</w:t>
      </w:r>
    </w:p>
    <w:p w14:paraId="4255E166" w14:textId="77777777" w:rsidR="00377052" w:rsidRPr="00060FE1" w:rsidRDefault="00377052" w:rsidP="00DC61DA">
      <w:pPr>
        <w:numPr>
          <w:ilvl w:val="0"/>
          <w:numId w:val="17"/>
        </w:numPr>
        <w:tabs>
          <w:tab w:val="left" w:pos="720"/>
          <w:tab w:val="left" w:pos="900"/>
          <w:tab w:val="left" w:pos="9432"/>
        </w:tabs>
        <w:ind w:left="720" w:hanging="360"/>
        <w:jc w:val="both"/>
        <w:rPr>
          <w:sz w:val="20"/>
          <w:szCs w:val="20"/>
        </w:rPr>
      </w:pPr>
      <w:r w:rsidRPr="00060FE1">
        <w:rPr>
          <w:sz w:val="20"/>
          <w:szCs w:val="20"/>
        </w:rPr>
        <w:t>CATETER HEPARINIZADO OU SALINIZADO: somente com prescrição e pagar 01 seringa de 10 ml, 01 agulha de 25/07, 01 ampola de SF ou 0.2 ml de heparina (conforme rotina hospitalar).</w:t>
      </w:r>
    </w:p>
    <w:p w14:paraId="73B4DE05" w14:textId="77777777" w:rsidR="00377052" w:rsidRPr="00060FE1" w:rsidRDefault="00377052" w:rsidP="00DC61DA">
      <w:pPr>
        <w:numPr>
          <w:ilvl w:val="0"/>
          <w:numId w:val="17"/>
        </w:numPr>
        <w:tabs>
          <w:tab w:val="left" w:pos="720"/>
          <w:tab w:val="left" w:pos="900"/>
          <w:tab w:val="left" w:pos="9432"/>
        </w:tabs>
        <w:ind w:left="720" w:hanging="360"/>
        <w:jc w:val="both"/>
        <w:rPr>
          <w:sz w:val="20"/>
          <w:szCs w:val="20"/>
        </w:rPr>
      </w:pPr>
      <w:r w:rsidRPr="00060FE1">
        <w:rPr>
          <w:sz w:val="20"/>
          <w:szCs w:val="20"/>
        </w:rPr>
        <w:t>CATETER JUDKINS – CE: Será pago 1/4 do valor.</w:t>
      </w:r>
    </w:p>
    <w:p w14:paraId="7CB64918" w14:textId="77777777" w:rsidR="00377052" w:rsidRPr="00060FE1" w:rsidRDefault="00377052" w:rsidP="00DC61DA">
      <w:pPr>
        <w:numPr>
          <w:ilvl w:val="0"/>
          <w:numId w:val="17"/>
        </w:numPr>
        <w:tabs>
          <w:tab w:val="left" w:pos="720"/>
          <w:tab w:val="left" w:pos="900"/>
          <w:tab w:val="left" w:pos="9432"/>
        </w:tabs>
        <w:ind w:left="720" w:hanging="360"/>
        <w:jc w:val="both"/>
        <w:rPr>
          <w:sz w:val="20"/>
          <w:szCs w:val="20"/>
        </w:rPr>
      </w:pPr>
      <w:r w:rsidRPr="00060FE1">
        <w:rPr>
          <w:sz w:val="20"/>
          <w:szCs w:val="20"/>
        </w:rPr>
        <w:t>CATETER LEHMANN: Será pago 1/5 do valor.</w:t>
      </w:r>
    </w:p>
    <w:p w14:paraId="781F117B" w14:textId="77777777" w:rsidR="00377052" w:rsidRPr="00060FE1" w:rsidRDefault="00377052" w:rsidP="00DC61DA">
      <w:pPr>
        <w:numPr>
          <w:ilvl w:val="0"/>
          <w:numId w:val="17"/>
        </w:numPr>
        <w:tabs>
          <w:tab w:val="left" w:pos="720"/>
          <w:tab w:val="left" w:pos="900"/>
          <w:tab w:val="left" w:pos="9432"/>
        </w:tabs>
        <w:ind w:left="720" w:hanging="360"/>
        <w:jc w:val="both"/>
        <w:rPr>
          <w:sz w:val="20"/>
          <w:szCs w:val="20"/>
        </w:rPr>
      </w:pPr>
      <w:r w:rsidRPr="00060FE1">
        <w:rPr>
          <w:sz w:val="20"/>
          <w:szCs w:val="20"/>
        </w:rPr>
        <w:t>CATETER MULTIPOURPOSE: Será pago 1/4 do valor.</w:t>
      </w:r>
    </w:p>
    <w:p w14:paraId="5AEE8DF3" w14:textId="00D1F56A" w:rsidR="00377052" w:rsidRPr="00060FE1" w:rsidRDefault="00377052" w:rsidP="00DC61DA">
      <w:pPr>
        <w:numPr>
          <w:ilvl w:val="0"/>
          <w:numId w:val="17"/>
        </w:numPr>
        <w:tabs>
          <w:tab w:val="left" w:pos="720"/>
          <w:tab w:val="left" w:pos="900"/>
          <w:tab w:val="left" w:pos="9072"/>
        </w:tabs>
        <w:ind w:left="720" w:hanging="360"/>
        <w:jc w:val="both"/>
        <w:rPr>
          <w:sz w:val="20"/>
          <w:szCs w:val="20"/>
        </w:rPr>
      </w:pPr>
      <w:r w:rsidRPr="00060FE1">
        <w:rPr>
          <w:sz w:val="20"/>
          <w:szCs w:val="20"/>
        </w:rPr>
        <w:t>CATETER NASAL DE SILICONE: Será pago 01</w:t>
      </w:r>
      <w:r w:rsidR="0097797C">
        <w:rPr>
          <w:sz w:val="20"/>
          <w:szCs w:val="20"/>
        </w:rPr>
        <w:t xml:space="preserve"> por internação para recém-</w:t>
      </w:r>
      <w:r w:rsidRPr="00060FE1">
        <w:rPr>
          <w:sz w:val="20"/>
          <w:szCs w:val="20"/>
        </w:rPr>
        <w:t>nascido.</w:t>
      </w:r>
    </w:p>
    <w:p w14:paraId="0CC87D45" w14:textId="77777777" w:rsidR="00377052" w:rsidRPr="00060FE1" w:rsidRDefault="00377052" w:rsidP="00DC61DA">
      <w:pPr>
        <w:numPr>
          <w:ilvl w:val="0"/>
          <w:numId w:val="17"/>
        </w:numPr>
        <w:tabs>
          <w:tab w:val="left" w:pos="720"/>
          <w:tab w:val="left" w:pos="900"/>
          <w:tab w:val="left" w:pos="9072"/>
        </w:tabs>
        <w:ind w:left="720" w:hanging="360"/>
        <w:jc w:val="both"/>
        <w:rPr>
          <w:sz w:val="20"/>
          <w:szCs w:val="20"/>
        </w:rPr>
      </w:pPr>
      <w:r w:rsidRPr="00060FE1">
        <w:rPr>
          <w:sz w:val="20"/>
          <w:szCs w:val="20"/>
        </w:rPr>
        <w:t>CATETER NIH: Será pago 1/4 do valor.</w:t>
      </w:r>
    </w:p>
    <w:p w14:paraId="027A7951" w14:textId="77777777" w:rsidR="00377052" w:rsidRPr="00060FE1" w:rsidRDefault="00377052" w:rsidP="00DC61DA">
      <w:pPr>
        <w:numPr>
          <w:ilvl w:val="0"/>
          <w:numId w:val="17"/>
        </w:numPr>
        <w:tabs>
          <w:tab w:val="left" w:pos="720"/>
          <w:tab w:val="left" w:pos="900"/>
          <w:tab w:val="left" w:pos="9072"/>
        </w:tabs>
        <w:ind w:left="720" w:hanging="360"/>
        <w:jc w:val="both"/>
        <w:rPr>
          <w:sz w:val="20"/>
          <w:szCs w:val="20"/>
        </w:rPr>
      </w:pPr>
      <w:r w:rsidRPr="00060FE1">
        <w:rPr>
          <w:sz w:val="20"/>
          <w:szCs w:val="20"/>
        </w:rPr>
        <w:t>CATETER PHMETRIA: Será pago 1/10 do valor.</w:t>
      </w:r>
    </w:p>
    <w:p w14:paraId="2F8CC336" w14:textId="77777777" w:rsidR="00377052" w:rsidRPr="00060FE1" w:rsidRDefault="00377052" w:rsidP="00DC61DA">
      <w:pPr>
        <w:numPr>
          <w:ilvl w:val="0"/>
          <w:numId w:val="17"/>
        </w:numPr>
        <w:tabs>
          <w:tab w:val="left" w:pos="720"/>
          <w:tab w:val="left" w:pos="900"/>
          <w:tab w:val="left" w:pos="8789"/>
        </w:tabs>
        <w:ind w:left="720" w:hanging="360"/>
        <w:jc w:val="both"/>
        <w:rPr>
          <w:sz w:val="20"/>
          <w:szCs w:val="20"/>
        </w:rPr>
      </w:pPr>
      <w:r w:rsidRPr="00060FE1">
        <w:rPr>
          <w:sz w:val="20"/>
          <w:szCs w:val="20"/>
        </w:rPr>
        <w:t>CATÉTER PIGTAIL NIH: Será pago 1/4 do valor.</w:t>
      </w:r>
    </w:p>
    <w:p w14:paraId="4629BD98" w14:textId="77777777" w:rsidR="00377052" w:rsidRPr="00060FE1" w:rsidRDefault="00377052" w:rsidP="00DC61DA">
      <w:pPr>
        <w:numPr>
          <w:ilvl w:val="0"/>
          <w:numId w:val="17"/>
        </w:numPr>
        <w:tabs>
          <w:tab w:val="left" w:pos="720"/>
          <w:tab w:val="left" w:pos="900"/>
          <w:tab w:val="left" w:pos="8789"/>
        </w:tabs>
        <w:ind w:left="720" w:hanging="360"/>
        <w:jc w:val="both"/>
        <w:rPr>
          <w:sz w:val="20"/>
          <w:szCs w:val="20"/>
        </w:rPr>
      </w:pPr>
      <w:r w:rsidRPr="00060FE1">
        <w:rPr>
          <w:sz w:val="20"/>
          <w:szCs w:val="20"/>
        </w:rPr>
        <w:t>SIMMONS, COBRA: Será pago 1/4 do valor.</w:t>
      </w:r>
    </w:p>
    <w:p w14:paraId="4A5B4BEE" w14:textId="77777777" w:rsidR="00377052" w:rsidRPr="00060FE1" w:rsidRDefault="00377052" w:rsidP="00DC61DA">
      <w:pPr>
        <w:numPr>
          <w:ilvl w:val="0"/>
          <w:numId w:val="17"/>
        </w:numPr>
        <w:tabs>
          <w:tab w:val="left" w:pos="720"/>
          <w:tab w:val="left" w:pos="900"/>
          <w:tab w:val="left" w:pos="9072"/>
        </w:tabs>
        <w:ind w:left="720" w:hanging="360"/>
        <w:jc w:val="both"/>
        <w:rPr>
          <w:sz w:val="20"/>
          <w:szCs w:val="20"/>
        </w:rPr>
      </w:pPr>
      <w:r w:rsidRPr="00060FE1">
        <w:rPr>
          <w:sz w:val="20"/>
          <w:szCs w:val="20"/>
        </w:rPr>
        <w:t>CATETER QUADRIPOLAR/ABLAÇÃO: Será pago 1/2 do valor.</w:t>
      </w:r>
    </w:p>
    <w:p w14:paraId="2B7CCFE4" w14:textId="77777777" w:rsidR="00377052" w:rsidRPr="00060FE1" w:rsidRDefault="00377052" w:rsidP="00DC61DA">
      <w:pPr>
        <w:numPr>
          <w:ilvl w:val="0"/>
          <w:numId w:val="17"/>
        </w:numPr>
        <w:tabs>
          <w:tab w:val="left" w:pos="720"/>
          <w:tab w:val="left" w:pos="900"/>
          <w:tab w:val="left" w:pos="9072"/>
        </w:tabs>
        <w:ind w:left="720" w:hanging="360"/>
        <w:jc w:val="both"/>
        <w:rPr>
          <w:sz w:val="20"/>
          <w:szCs w:val="20"/>
        </w:rPr>
      </w:pPr>
      <w:r w:rsidRPr="00060FE1">
        <w:rPr>
          <w:sz w:val="20"/>
          <w:szCs w:val="20"/>
        </w:rPr>
        <w:t>CATETER SONES JUDKINS – CD: Será pago 1/4 do valor.</w:t>
      </w:r>
    </w:p>
    <w:p w14:paraId="6E401CEA" w14:textId="77777777" w:rsidR="00377052" w:rsidRPr="00060FE1" w:rsidRDefault="00377052" w:rsidP="00DC61DA">
      <w:pPr>
        <w:numPr>
          <w:ilvl w:val="0"/>
          <w:numId w:val="17"/>
        </w:numPr>
        <w:tabs>
          <w:tab w:val="left" w:pos="720"/>
          <w:tab w:val="left" w:pos="900"/>
          <w:tab w:val="left" w:pos="9072"/>
        </w:tabs>
        <w:ind w:left="720" w:hanging="360"/>
        <w:jc w:val="both"/>
        <w:rPr>
          <w:sz w:val="20"/>
          <w:szCs w:val="20"/>
        </w:rPr>
      </w:pPr>
      <w:r w:rsidRPr="00060FE1">
        <w:rPr>
          <w:sz w:val="20"/>
          <w:szCs w:val="20"/>
        </w:rPr>
        <w:t>CATETER SWAN GANZ: Será pago valor integral com embalagem em anexo.</w:t>
      </w:r>
    </w:p>
    <w:p w14:paraId="2CA23AF7" w14:textId="77777777" w:rsidR="00377052" w:rsidRPr="00060FE1" w:rsidRDefault="00377052" w:rsidP="00DC61DA">
      <w:pPr>
        <w:numPr>
          <w:ilvl w:val="0"/>
          <w:numId w:val="17"/>
        </w:numPr>
        <w:tabs>
          <w:tab w:val="left" w:pos="720"/>
          <w:tab w:val="left" w:pos="900"/>
          <w:tab w:val="left" w:pos="9072"/>
        </w:tabs>
        <w:ind w:left="720" w:hanging="360"/>
        <w:jc w:val="both"/>
        <w:rPr>
          <w:sz w:val="20"/>
          <w:szCs w:val="20"/>
        </w:rPr>
      </w:pPr>
      <w:r w:rsidRPr="00060FE1">
        <w:rPr>
          <w:sz w:val="20"/>
          <w:szCs w:val="20"/>
        </w:rPr>
        <w:t>CATETER TRAVERSE: Será pago valor integral, com embalagem em anexo.</w:t>
      </w:r>
    </w:p>
    <w:p w14:paraId="66BCD63E" w14:textId="77777777" w:rsidR="00377052" w:rsidRPr="00060FE1" w:rsidRDefault="00377052" w:rsidP="00DC61DA">
      <w:pPr>
        <w:numPr>
          <w:ilvl w:val="0"/>
          <w:numId w:val="17"/>
        </w:numPr>
        <w:tabs>
          <w:tab w:val="left" w:pos="720"/>
          <w:tab w:val="left" w:pos="900"/>
          <w:tab w:val="left" w:pos="9072"/>
        </w:tabs>
        <w:ind w:left="720" w:hanging="360"/>
        <w:jc w:val="both"/>
        <w:rPr>
          <w:sz w:val="20"/>
          <w:szCs w:val="20"/>
        </w:rPr>
      </w:pPr>
      <w:r w:rsidRPr="00060FE1">
        <w:rPr>
          <w:sz w:val="20"/>
          <w:szCs w:val="20"/>
        </w:rPr>
        <w:t>CATETER TRIPOLAR: Será pago 1/5 do valor.</w:t>
      </w:r>
    </w:p>
    <w:p w14:paraId="7573F16C" w14:textId="77777777" w:rsidR="00377052" w:rsidRPr="00060FE1" w:rsidRDefault="00377052" w:rsidP="00DC61DA">
      <w:pPr>
        <w:numPr>
          <w:ilvl w:val="0"/>
          <w:numId w:val="17"/>
        </w:numPr>
        <w:tabs>
          <w:tab w:val="left" w:pos="720"/>
          <w:tab w:val="left" w:pos="900"/>
          <w:tab w:val="left" w:pos="8789"/>
        </w:tabs>
        <w:ind w:left="720" w:hanging="360"/>
        <w:jc w:val="both"/>
        <w:rPr>
          <w:sz w:val="20"/>
          <w:szCs w:val="20"/>
        </w:rPr>
      </w:pPr>
      <w:r w:rsidRPr="00060FE1">
        <w:rPr>
          <w:sz w:val="20"/>
          <w:szCs w:val="20"/>
        </w:rPr>
        <w:t>CATETER URETRAL DUPLO J: Será pago valor integral.</w:t>
      </w:r>
    </w:p>
    <w:p w14:paraId="7C01A176" w14:textId="77777777" w:rsidR="00377052" w:rsidRPr="00060FE1" w:rsidRDefault="00377052" w:rsidP="00DC61DA">
      <w:pPr>
        <w:numPr>
          <w:ilvl w:val="0"/>
          <w:numId w:val="17"/>
        </w:numPr>
        <w:tabs>
          <w:tab w:val="left" w:pos="720"/>
          <w:tab w:val="left" w:pos="900"/>
          <w:tab w:val="left" w:pos="9072"/>
        </w:tabs>
        <w:ind w:left="720" w:hanging="360"/>
        <w:jc w:val="both"/>
        <w:rPr>
          <w:sz w:val="20"/>
          <w:szCs w:val="20"/>
        </w:rPr>
      </w:pPr>
      <w:r w:rsidRPr="00060FE1">
        <w:rPr>
          <w:sz w:val="20"/>
          <w:szCs w:val="20"/>
        </w:rPr>
        <w:t>CATETER VODA (CAT CORONARIAE): Será pago 1/4 do valor.</w:t>
      </w:r>
    </w:p>
    <w:p w14:paraId="659C14FD" w14:textId="77777777" w:rsidR="00377052" w:rsidRPr="00060FE1" w:rsidRDefault="00377052" w:rsidP="00DC61DA">
      <w:pPr>
        <w:numPr>
          <w:ilvl w:val="0"/>
          <w:numId w:val="17"/>
        </w:numPr>
        <w:tabs>
          <w:tab w:val="left" w:pos="720"/>
          <w:tab w:val="left" w:pos="900"/>
          <w:tab w:val="left" w:pos="8789"/>
        </w:tabs>
        <w:ind w:left="720" w:hanging="360"/>
        <w:jc w:val="both"/>
        <w:rPr>
          <w:sz w:val="20"/>
          <w:szCs w:val="20"/>
        </w:rPr>
      </w:pPr>
      <w:r w:rsidRPr="00060FE1">
        <w:rPr>
          <w:sz w:val="20"/>
          <w:szCs w:val="20"/>
        </w:rPr>
        <w:t>CAUTÉRIO DESCARTÁVEL OFTALMOLOGIA: NÃO.</w:t>
      </w:r>
    </w:p>
    <w:p w14:paraId="2FDE281F" w14:textId="77777777" w:rsidR="00377052" w:rsidRPr="00060FE1" w:rsidRDefault="00377052" w:rsidP="00DC61DA">
      <w:pPr>
        <w:numPr>
          <w:ilvl w:val="0"/>
          <w:numId w:val="17"/>
        </w:numPr>
        <w:tabs>
          <w:tab w:val="left" w:pos="720"/>
          <w:tab w:val="left" w:pos="900"/>
          <w:tab w:val="left" w:pos="8789"/>
        </w:tabs>
        <w:ind w:left="720" w:hanging="360"/>
        <w:jc w:val="both"/>
        <w:rPr>
          <w:sz w:val="20"/>
          <w:szCs w:val="20"/>
        </w:rPr>
      </w:pPr>
      <w:r w:rsidRPr="00060FE1">
        <w:rPr>
          <w:sz w:val="20"/>
          <w:szCs w:val="20"/>
        </w:rPr>
        <w:t>CESTA DE BASKET – CARDIOVASCULAR/GERAL: Será pago 1/3 do valor.</w:t>
      </w:r>
    </w:p>
    <w:p w14:paraId="78B5EA8D" w14:textId="77777777" w:rsidR="00377052" w:rsidRPr="00060FE1" w:rsidRDefault="00377052" w:rsidP="00DC61DA">
      <w:pPr>
        <w:numPr>
          <w:ilvl w:val="0"/>
          <w:numId w:val="17"/>
        </w:numPr>
        <w:tabs>
          <w:tab w:val="left" w:pos="720"/>
          <w:tab w:val="left" w:pos="900"/>
          <w:tab w:val="left" w:pos="9072"/>
        </w:tabs>
        <w:ind w:left="720" w:hanging="360"/>
        <w:jc w:val="both"/>
        <w:rPr>
          <w:sz w:val="20"/>
          <w:szCs w:val="20"/>
        </w:rPr>
      </w:pPr>
      <w:r w:rsidRPr="00060FE1">
        <w:rPr>
          <w:sz w:val="20"/>
          <w:szCs w:val="20"/>
        </w:rPr>
        <w:t>CLIPADOR CURVO: Será pago valor integral.</w:t>
      </w:r>
    </w:p>
    <w:p w14:paraId="75F41363" w14:textId="77777777" w:rsidR="00377052" w:rsidRPr="00060FE1" w:rsidRDefault="00377052" w:rsidP="00DC61DA">
      <w:pPr>
        <w:numPr>
          <w:ilvl w:val="0"/>
          <w:numId w:val="17"/>
        </w:numPr>
        <w:tabs>
          <w:tab w:val="left" w:pos="720"/>
          <w:tab w:val="left" w:pos="900"/>
          <w:tab w:val="left" w:pos="9072"/>
        </w:tabs>
        <w:ind w:left="720" w:hanging="360"/>
        <w:jc w:val="both"/>
        <w:rPr>
          <w:sz w:val="20"/>
          <w:szCs w:val="20"/>
        </w:rPr>
      </w:pPr>
      <w:r w:rsidRPr="00060FE1">
        <w:rPr>
          <w:sz w:val="20"/>
          <w:szCs w:val="20"/>
        </w:rPr>
        <w:t>CLIPADOR RETO: Será pago 1/3 do valor.</w:t>
      </w:r>
    </w:p>
    <w:p w14:paraId="2F98BA06" w14:textId="77777777" w:rsidR="00377052" w:rsidRPr="00060FE1" w:rsidRDefault="00377052" w:rsidP="00DC61DA">
      <w:pPr>
        <w:numPr>
          <w:ilvl w:val="0"/>
          <w:numId w:val="17"/>
        </w:numPr>
        <w:tabs>
          <w:tab w:val="left" w:pos="720"/>
          <w:tab w:val="left" w:pos="900"/>
          <w:tab w:val="left" w:pos="9072"/>
        </w:tabs>
        <w:ind w:left="720" w:hanging="360"/>
        <w:jc w:val="both"/>
        <w:rPr>
          <w:sz w:val="20"/>
          <w:szCs w:val="20"/>
        </w:rPr>
      </w:pPr>
      <w:r w:rsidRPr="00060FE1">
        <w:rPr>
          <w:sz w:val="20"/>
          <w:szCs w:val="20"/>
        </w:rPr>
        <w:t>CLIPES PARA ANEURISMA: Será pago valor integral.</w:t>
      </w:r>
    </w:p>
    <w:p w14:paraId="112531CD" w14:textId="77777777" w:rsidR="00377052" w:rsidRPr="00060FE1" w:rsidRDefault="00377052" w:rsidP="00DC61DA">
      <w:pPr>
        <w:numPr>
          <w:ilvl w:val="0"/>
          <w:numId w:val="17"/>
        </w:numPr>
        <w:tabs>
          <w:tab w:val="left" w:pos="720"/>
          <w:tab w:val="left" w:pos="900"/>
          <w:tab w:val="left" w:pos="9072"/>
        </w:tabs>
        <w:ind w:left="720" w:hanging="360"/>
        <w:jc w:val="both"/>
        <w:rPr>
          <w:sz w:val="20"/>
          <w:szCs w:val="20"/>
        </w:rPr>
      </w:pPr>
      <w:r w:rsidRPr="00060FE1">
        <w:rPr>
          <w:sz w:val="20"/>
          <w:szCs w:val="20"/>
        </w:rPr>
        <w:t>CLIPES VENOSO DE PRARA: Será pago valor inteiro (prótese).</w:t>
      </w:r>
    </w:p>
    <w:p w14:paraId="5AF45319" w14:textId="77777777" w:rsidR="00377052" w:rsidRPr="00060FE1" w:rsidRDefault="00377052" w:rsidP="00DC61DA">
      <w:pPr>
        <w:numPr>
          <w:ilvl w:val="0"/>
          <w:numId w:val="17"/>
        </w:numPr>
        <w:tabs>
          <w:tab w:val="left" w:pos="720"/>
          <w:tab w:val="left" w:pos="900"/>
          <w:tab w:val="left" w:pos="9432"/>
        </w:tabs>
        <w:ind w:left="720" w:hanging="360"/>
        <w:jc w:val="both"/>
        <w:rPr>
          <w:sz w:val="20"/>
          <w:szCs w:val="20"/>
        </w:rPr>
      </w:pPr>
      <w:r w:rsidRPr="00060FE1">
        <w:rPr>
          <w:sz w:val="20"/>
          <w:szCs w:val="20"/>
        </w:rPr>
        <w:t xml:space="preserve">COLETOR DE SISTEMA ABERTO: será pago </w:t>
      </w:r>
      <w:smartTag w:uri="urn:schemas-microsoft-com:office:smarttags" w:element="metricconverter">
        <w:smartTagPr>
          <w:attr w:name="ProductID" w:val="01 a"/>
        </w:smartTagPr>
        <w:r w:rsidRPr="00060FE1">
          <w:rPr>
            <w:sz w:val="20"/>
            <w:szCs w:val="20"/>
          </w:rPr>
          <w:t>01 a</w:t>
        </w:r>
      </w:smartTag>
      <w:r w:rsidRPr="00060FE1">
        <w:rPr>
          <w:sz w:val="20"/>
          <w:szCs w:val="20"/>
        </w:rPr>
        <w:t xml:space="preserve"> cada 03 dias.</w:t>
      </w:r>
    </w:p>
    <w:p w14:paraId="6A24C6D0" w14:textId="77777777" w:rsidR="00377052" w:rsidRPr="00060FE1" w:rsidRDefault="00377052" w:rsidP="00DC61DA">
      <w:pPr>
        <w:numPr>
          <w:ilvl w:val="0"/>
          <w:numId w:val="17"/>
        </w:numPr>
        <w:tabs>
          <w:tab w:val="left" w:pos="720"/>
          <w:tab w:val="left" w:pos="900"/>
          <w:tab w:val="left" w:pos="9432"/>
        </w:tabs>
        <w:ind w:left="720" w:hanging="360"/>
        <w:jc w:val="both"/>
        <w:rPr>
          <w:sz w:val="20"/>
          <w:szCs w:val="20"/>
        </w:rPr>
      </w:pPr>
      <w:r w:rsidRPr="00060FE1">
        <w:rPr>
          <w:sz w:val="20"/>
          <w:szCs w:val="20"/>
        </w:rPr>
        <w:t>COLETOR DE URINA TIPO CAMISINHA: será pago 01 por dia mediante evolução de enfermagem.</w:t>
      </w:r>
    </w:p>
    <w:p w14:paraId="1FEC0683" w14:textId="77777777" w:rsidR="00377052" w:rsidRPr="00060FE1" w:rsidRDefault="00377052" w:rsidP="00DC61DA">
      <w:pPr>
        <w:numPr>
          <w:ilvl w:val="0"/>
          <w:numId w:val="17"/>
        </w:numPr>
        <w:tabs>
          <w:tab w:val="left" w:pos="720"/>
          <w:tab w:val="left" w:pos="900"/>
          <w:tab w:val="left" w:pos="8789"/>
        </w:tabs>
        <w:ind w:left="720" w:hanging="360"/>
        <w:jc w:val="both"/>
        <w:rPr>
          <w:sz w:val="20"/>
          <w:szCs w:val="20"/>
        </w:rPr>
      </w:pPr>
      <w:r w:rsidRPr="00060FE1">
        <w:rPr>
          <w:sz w:val="20"/>
          <w:szCs w:val="20"/>
        </w:rPr>
        <w:t>COMPRESSA NEUROCIRÚRGICA C/FILAM. RADIOPACO ENV. 10 UNID: Será pago valor integral.</w:t>
      </w:r>
    </w:p>
    <w:p w14:paraId="3CC2871D" w14:textId="77777777" w:rsidR="00377052" w:rsidRPr="00060FE1" w:rsidRDefault="00377052" w:rsidP="00DC61DA">
      <w:pPr>
        <w:numPr>
          <w:ilvl w:val="0"/>
          <w:numId w:val="17"/>
        </w:numPr>
        <w:tabs>
          <w:tab w:val="left" w:pos="720"/>
          <w:tab w:val="left" w:pos="900"/>
          <w:tab w:val="left" w:pos="9432"/>
        </w:tabs>
        <w:ind w:left="720" w:hanging="360"/>
        <w:jc w:val="both"/>
        <w:rPr>
          <w:sz w:val="20"/>
          <w:szCs w:val="20"/>
        </w:rPr>
      </w:pPr>
      <w:r w:rsidRPr="00060FE1">
        <w:rPr>
          <w:sz w:val="20"/>
          <w:szCs w:val="20"/>
        </w:rPr>
        <w:t>CONECTOR ESTUDO ELETROFISIOLÓGICO: Será pago 1/5 do valor.</w:t>
      </w:r>
    </w:p>
    <w:p w14:paraId="0DC62DDE" w14:textId="77777777" w:rsidR="00377052" w:rsidRPr="00060FE1" w:rsidRDefault="00377052" w:rsidP="00DC61DA">
      <w:pPr>
        <w:numPr>
          <w:ilvl w:val="0"/>
          <w:numId w:val="17"/>
        </w:numPr>
        <w:tabs>
          <w:tab w:val="left" w:pos="720"/>
          <w:tab w:val="left" w:pos="900"/>
          <w:tab w:val="left" w:pos="9432"/>
        </w:tabs>
        <w:ind w:left="720" w:hanging="360"/>
        <w:jc w:val="both"/>
        <w:rPr>
          <w:sz w:val="20"/>
          <w:szCs w:val="20"/>
        </w:rPr>
      </w:pPr>
      <w:r w:rsidRPr="00060FE1">
        <w:rPr>
          <w:sz w:val="20"/>
          <w:szCs w:val="20"/>
        </w:rPr>
        <w:t>CONECTOR Y: Será pago 1/3 do valor.</w:t>
      </w:r>
    </w:p>
    <w:p w14:paraId="06DA5852" w14:textId="77777777" w:rsidR="00377052" w:rsidRPr="00060FE1" w:rsidRDefault="00377052" w:rsidP="00DC61DA">
      <w:pPr>
        <w:numPr>
          <w:ilvl w:val="0"/>
          <w:numId w:val="17"/>
        </w:numPr>
        <w:tabs>
          <w:tab w:val="left" w:pos="720"/>
          <w:tab w:val="left" w:pos="900"/>
          <w:tab w:val="left" w:pos="8789"/>
        </w:tabs>
        <w:ind w:left="720" w:hanging="360"/>
        <w:jc w:val="both"/>
        <w:rPr>
          <w:sz w:val="20"/>
          <w:szCs w:val="20"/>
        </w:rPr>
      </w:pPr>
      <w:r w:rsidRPr="00060FE1">
        <w:rPr>
          <w:sz w:val="20"/>
          <w:szCs w:val="20"/>
        </w:rPr>
        <w:t>CPAP NASAL: NÃO.</w:t>
      </w:r>
    </w:p>
    <w:p w14:paraId="017AFDE3" w14:textId="77777777" w:rsidR="00377052" w:rsidRPr="00060FE1" w:rsidRDefault="00377052" w:rsidP="00DC61DA">
      <w:pPr>
        <w:numPr>
          <w:ilvl w:val="0"/>
          <w:numId w:val="17"/>
        </w:numPr>
        <w:tabs>
          <w:tab w:val="left" w:pos="720"/>
          <w:tab w:val="left" w:pos="900"/>
          <w:tab w:val="left" w:pos="9432"/>
        </w:tabs>
        <w:ind w:left="720" w:hanging="360"/>
        <w:jc w:val="both"/>
        <w:rPr>
          <w:sz w:val="20"/>
          <w:szCs w:val="20"/>
        </w:rPr>
      </w:pPr>
      <w:r w:rsidRPr="00060FE1">
        <w:rPr>
          <w:sz w:val="20"/>
          <w:szCs w:val="20"/>
        </w:rPr>
        <w:t>DILATADOR: Será pago 1/4 do valor.</w:t>
      </w:r>
    </w:p>
    <w:p w14:paraId="666A9480" w14:textId="77777777" w:rsidR="00377052" w:rsidRPr="00060FE1" w:rsidRDefault="00377052" w:rsidP="00DC61DA">
      <w:pPr>
        <w:numPr>
          <w:ilvl w:val="0"/>
          <w:numId w:val="17"/>
        </w:numPr>
        <w:tabs>
          <w:tab w:val="left" w:pos="720"/>
          <w:tab w:val="left" w:pos="900"/>
          <w:tab w:val="left" w:pos="9432"/>
        </w:tabs>
        <w:ind w:left="720" w:hanging="360"/>
        <w:jc w:val="both"/>
        <w:rPr>
          <w:sz w:val="20"/>
          <w:szCs w:val="20"/>
        </w:rPr>
      </w:pPr>
      <w:r w:rsidRPr="00060FE1">
        <w:rPr>
          <w:sz w:val="20"/>
          <w:szCs w:val="20"/>
        </w:rPr>
        <w:t>DOMMES – TRANSDUTOR DE PRESSÃO: Será pago valor integral.</w:t>
      </w:r>
    </w:p>
    <w:p w14:paraId="21CFE4B2" w14:textId="77777777" w:rsidR="00377052" w:rsidRPr="00060FE1" w:rsidRDefault="00377052" w:rsidP="00DC61DA">
      <w:pPr>
        <w:numPr>
          <w:ilvl w:val="0"/>
          <w:numId w:val="17"/>
        </w:numPr>
        <w:tabs>
          <w:tab w:val="left" w:pos="720"/>
          <w:tab w:val="left" w:pos="900"/>
          <w:tab w:val="left" w:pos="9072"/>
        </w:tabs>
        <w:ind w:left="720" w:hanging="360"/>
        <w:jc w:val="both"/>
        <w:rPr>
          <w:sz w:val="20"/>
          <w:szCs w:val="20"/>
        </w:rPr>
      </w:pPr>
      <w:r w:rsidRPr="00060FE1">
        <w:rPr>
          <w:sz w:val="20"/>
          <w:szCs w:val="20"/>
        </w:rPr>
        <w:t xml:space="preserve">ELETRODO DESCARTÁVEL: Será pago </w:t>
      </w:r>
      <w:smartTag w:uri="urn:schemas-microsoft-com:office:smarttags" w:element="metricconverter">
        <w:smartTagPr>
          <w:attr w:name="ProductID" w:val="03 a"/>
        </w:smartTagPr>
        <w:r w:rsidRPr="00060FE1">
          <w:rPr>
            <w:sz w:val="20"/>
            <w:szCs w:val="20"/>
          </w:rPr>
          <w:t>03 a</w:t>
        </w:r>
      </w:smartTag>
      <w:r w:rsidRPr="00060FE1">
        <w:rPr>
          <w:sz w:val="20"/>
          <w:szCs w:val="20"/>
        </w:rPr>
        <w:t xml:space="preserve"> 05 por dia, com descrição da enfermagem da sua troca .</w:t>
      </w:r>
    </w:p>
    <w:p w14:paraId="3F8538B6" w14:textId="77777777" w:rsidR="00377052" w:rsidRPr="00060FE1" w:rsidRDefault="00377052" w:rsidP="00DC61DA">
      <w:pPr>
        <w:numPr>
          <w:ilvl w:val="0"/>
          <w:numId w:val="17"/>
        </w:numPr>
        <w:tabs>
          <w:tab w:val="left" w:pos="720"/>
          <w:tab w:val="left" w:pos="900"/>
          <w:tab w:val="left" w:pos="8789"/>
        </w:tabs>
        <w:ind w:left="720" w:hanging="360"/>
        <w:jc w:val="both"/>
        <w:rPr>
          <w:sz w:val="20"/>
          <w:szCs w:val="20"/>
        </w:rPr>
      </w:pPr>
      <w:r w:rsidRPr="00060FE1">
        <w:rPr>
          <w:sz w:val="20"/>
          <w:szCs w:val="20"/>
        </w:rPr>
        <w:t>ELETRODO MARCA PASSO TEMPORÁRIO – ARRITMIA/IMP. MARC. PASSO: Será pago 1/2 do valor.</w:t>
      </w:r>
    </w:p>
    <w:p w14:paraId="74DD72DC" w14:textId="77777777" w:rsidR="00377052" w:rsidRPr="00060FE1" w:rsidRDefault="00377052" w:rsidP="00DC61DA">
      <w:pPr>
        <w:numPr>
          <w:ilvl w:val="0"/>
          <w:numId w:val="17"/>
        </w:numPr>
        <w:tabs>
          <w:tab w:val="left" w:pos="720"/>
          <w:tab w:val="left" w:pos="900"/>
          <w:tab w:val="left" w:pos="9072"/>
        </w:tabs>
        <w:ind w:left="720" w:hanging="360"/>
        <w:jc w:val="both"/>
        <w:rPr>
          <w:sz w:val="20"/>
          <w:szCs w:val="20"/>
        </w:rPr>
      </w:pPr>
      <w:r w:rsidRPr="00060FE1">
        <w:rPr>
          <w:sz w:val="20"/>
          <w:szCs w:val="20"/>
        </w:rPr>
        <w:t>ELETRODO MARCA-PASSO TEMPORÁRIO: Será pago 1/2 do valor.</w:t>
      </w:r>
    </w:p>
    <w:p w14:paraId="6E8C4C78" w14:textId="77777777" w:rsidR="00377052" w:rsidRPr="00060FE1" w:rsidRDefault="00377052" w:rsidP="00DC61DA">
      <w:pPr>
        <w:numPr>
          <w:ilvl w:val="0"/>
          <w:numId w:val="17"/>
        </w:numPr>
        <w:tabs>
          <w:tab w:val="left" w:pos="720"/>
          <w:tab w:val="left" w:pos="900"/>
          <w:tab w:val="left" w:pos="8789"/>
        </w:tabs>
        <w:ind w:left="720" w:hanging="360"/>
        <w:jc w:val="both"/>
        <w:rPr>
          <w:sz w:val="20"/>
          <w:szCs w:val="20"/>
        </w:rPr>
      </w:pPr>
      <w:r w:rsidRPr="00060FE1">
        <w:rPr>
          <w:sz w:val="20"/>
          <w:szCs w:val="20"/>
        </w:rPr>
        <w:t>ENDOLOOP: Será pago 1  Unidade.</w:t>
      </w:r>
    </w:p>
    <w:p w14:paraId="175E7CD3" w14:textId="77777777" w:rsidR="00377052" w:rsidRPr="00060FE1" w:rsidRDefault="00377052" w:rsidP="00DC61DA">
      <w:pPr>
        <w:numPr>
          <w:ilvl w:val="0"/>
          <w:numId w:val="17"/>
        </w:numPr>
        <w:tabs>
          <w:tab w:val="left" w:pos="720"/>
          <w:tab w:val="left" w:pos="900"/>
          <w:tab w:val="left" w:pos="8789"/>
        </w:tabs>
        <w:ind w:left="720" w:hanging="360"/>
        <w:jc w:val="both"/>
        <w:rPr>
          <w:sz w:val="20"/>
          <w:szCs w:val="20"/>
        </w:rPr>
      </w:pPr>
      <w:r w:rsidRPr="00060FE1">
        <w:rPr>
          <w:sz w:val="20"/>
          <w:szCs w:val="20"/>
        </w:rPr>
        <w:t>EQUIPO DE IRRIGAÇÃO PARA ARTROSCOPIA: Será pago 1 Unidade.</w:t>
      </w:r>
    </w:p>
    <w:p w14:paraId="1EE76D6A" w14:textId="77777777" w:rsidR="00377052" w:rsidRPr="00060FE1" w:rsidRDefault="00377052" w:rsidP="00DC61DA">
      <w:pPr>
        <w:numPr>
          <w:ilvl w:val="0"/>
          <w:numId w:val="17"/>
        </w:numPr>
        <w:tabs>
          <w:tab w:val="left" w:pos="720"/>
          <w:tab w:val="left" w:pos="900"/>
          <w:tab w:val="left" w:pos="9072"/>
        </w:tabs>
        <w:ind w:left="720" w:hanging="360"/>
        <w:jc w:val="both"/>
        <w:rPr>
          <w:sz w:val="20"/>
          <w:szCs w:val="20"/>
        </w:rPr>
      </w:pPr>
      <w:r w:rsidRPr="00060FE1">
        <w:rPr>
          <w:sz w:val="20"/>
          <w:szCs w:val="20"/>
        </w:rPr>
        <w:t>EQUIPOS: infusão NPT e QT o pagamento será para cada troca de esquema:</w:t>
      </w:r>
    </w:p>
    <w:p w14:paraId="2F5D4F47" w14:textId="77777777" w:rsidR="00377052" w:rsidRPr="00060FE1" w:rsidRDefault="00377052" w:rsidP="00DC61DA">
      <w:pPr>
        <w:numPr>
          <w:ilvl w:val="0"/>
          <w:numId w:val="17"/>
        </w:numPr>
        <w:tabs>
          <w:tab w:val="left" w:pos="720"/>
          <w:tab w:val="left" w:pos="900"/>
          <w:tab w:val="left" w:pos="8789"/>
        </w:tabs>
        <w:ind w:left="720" w:hanging="360"/>
        <w:jc w:val="both"/>
        <w:rPr>
          <w:sz w:val="20"/>
          <w:szCs w:val="20"/>
        </w:rPr>
      </w:pPr>
      <w:r w:rsidRPr="00060FE1">
        <w:rPr>
          <w:sz w:val="20"/>
          <w:szCs w:val="20"/>
        </w:rPr>
        <w:t>ESCLERÓTOMO: Será pago 1/3 do valor.</w:t>
      </w:r>
    </w:p>
    <w:p w14:paraId="29B7337B" w14:textId="77777777" w:rsidR="00377052" w:rsidRPr="00060FE1" w:rsidRDefault="00377052" w:rsidP="00DC61DA">
      <w:pPr>
        <w:numPr>
          <w:ilvl w:val="0"/>
          <w:numId w:val="17"/>
        </w:numPr>
        <w:tabs>
          <w:tab w:val="left" w:pos="720"/>
          <w:tab w:val="left" w:pos="900"/>
          <w:tab w:val="left" w:pos="8789"/>
        </w:tabs>
        <w:ind w:left="720" w:hanging="360"/>
        <w:jc w:val="both"/>
        <w:rPr>
          <w:sz w:val="20"/>
          <w:szCs w:val="20"/>
        </w:rPr>
      </w:pPr>
      <w:r w:rsidRPr="00060FE1">
        <w:rPr>
          <w:sz w:val="20"/>
          <w:szCs w:val="20"/>
        </w:rPr>
        <w:t>ESTABILIZADOR TECIDUAL OCTOPUS: Será pago 1/3 do valor.</w:t>
      </w:r>
    </w:p>
    <w:p w14:paraId="743EC39B" w14:textId="77777777" w:rsidR="00377052" w:rsidRPr="00060FE1" w:rsidRDefault="00377052" w:rsidP="00DC61DA">
      <w:pPr>
        <w:numPr>
          <w:ilvl w:val="0"/>
          <w:numId w:val="17"/>
        </w:numPr>
        <w:tabs>
          <w:tab w:val="left" w:pos="720"/>
          <w:tab w:val="left" w:pos="900"/>
          <w:tab w:val="left" w:pos="9072"/>
        </w:tabs>
        <w:ind w:left="720" w:hanging="360"/>
        <w:jc w:val="both"/>
        <w:rPr>
          <w:sz w:val="20"/>
          <w:szCs w:val="20"/>
        </w:rPr>
      </w:pPr>
      <w:r w:rsidRPr="00060FE1">
        <w:rPr>
          <w:sz w:val="20"/>
          <w:szCs w:val="20"/>
        </w:rPr>
        <w:t>EXTENSOR DE BOMBA: Será pago 1/2 do valor.</w:t>
      </w:r>
    </w:p>
    <w:p w14:paraId="26E30DEB" w14:textId="77777777" w:rsidR="00377052" w:rsidRPr="00060FE1" w:rsidRDefault="00377052" w:rsidP="00DC61DA">
      <w:pPr>
        <w:numPr>
          <w:ilvl w:val="0"/>
          <w:numId w:val="17"/>
        </w:numPr>
        <w:tabs>
          <w:tab w:val="left" w:pos="720"/>
          <w:tab w:val="left" w:pos="900"/>
          <w:tab w:val="left" w:pos="9072"/>
        </w:tabs>
        <w:ind w:left="720" w:hanging="360"/>
        <w:jc w:val="both"/>
        <w:rPr>
          <w:sz w:val="20"/>
          <w:szCs w:val="20"/>
        </w:rPr>
      </w:pPr>
      <w:r w:rsidRPr="00060FE1">
        <w:rPr>
          <w:sz w:val="20"/>
          <w:szCs w:val="20"/>
        </w:rPr>
        <w:t>EXTENSOR DE PRESSÃO: Será pago 1/2 do valor.</w:t>
      </w:r>
    </w:p>
    <w:p w14:paraId="6F99A68B" w14:textId="77777777" w:rsidR="00377052" w:rsidRPr="00060FE1" w:rsidRDefault="00377052" w:rsidP="00DC61DA">
      <w:pPr>
        <w:numPr>
          <w:ilvl w:val="0"/>
          <w:numId w:val="17"/>
        </w:numPr>
        <w:tabs>
          <w:tab w:val="left" w:pos="720"/>
          <w:tab w:val="left" w:pos="900"/>
          <w:tab w:val="left" w:pos="9432"/>
        </w:tabs>
        <w:ind w:left="720" w:hanging="360"/>
        <w:jc w:val="both"/>
        <w:rPr>
          <w:sz w:val="20"/>
          <w:szCs w:val="20"/>
        </w:rPr>
      </w:pPr>
      <w:r w:rsidRPr="00060FE1">
        <w:rPr>
          <w:sz w:val="20"/>
          <w:szCs w:val="20"/>
        </w:rPr>
        <w:t>EXTRATOR DE CÁLCULO DORME (URO): Será pago 1/3 do valor.</w:t>
      </w:r>
    </w:p>
    <w:p w14:paraId="749708D8" w14:textId="77777777" w:rsidR="00377052" w:rsidRPr="00060FE1" w:rsidRDefault="00377052" w:rsidP="00DC61DA">
      <w:pPr>
        <w:numPr>
          <w:ilvl w:val="0"/>
          <w:numId w:val="17"/>
        </w:numPr>
        <w:tabs>
          <w:tab w:val="left" w:pos="720"/>
          <w:tab w:val="left" w:pos="900"/>
          <w:tab w:val="left" w:pos="9072"/>
        </w:tabs>
        <w:ind w:left="720" w:hanging="360"/>
        <w:jc w:val="both"/>
        <w:rPr>
          <w:sz w:val="20"/>
          <w:szCs w:val="20"/>
        </w:rPr>
      </w:pPr>
      <w:r w:rsidRPr="00060FE1">
        <w:rPr>
          <w:sz w:val="20"/>
          <w:szCs w:val="20"/>
        </w:rPr>
        <w:t>FAIXA SMARCH: Será paga 1/5.</w:t>
      </w:r>
    </w:p>
    <w:p w14:paraId="613B4B77" w14:textId="77777777" w:rsidR="00377052" w:rsidRPr="00060FE1" w:rsidRDefault="00377052" w:rsidP="00DC61DA">
      <w:pPr>
        <w:numPr>
          <w:ilvl w:val="0"/>
          <w:numId w:val="17"/>
        </w:numPr>
        <w:tabs>
          <w:tab w:val="left" w:pos="720"/>
          <w:tab w:val="left" w:pos="900"/>
          <w:tab w:val="left" w:pos="8789"/>
        </w:tabs>
        <w:ind w:left="720" w:hanging="360"/>
        <w:jc w:val="both"/>
        <w:rPr>
          <w:sz w:val="20"/>
          <w:szCs w:val="20"/>
        </w:rPr>
      </w:pPr>
      <w:r w:rsidRPr="00060FE1">
        <w:rPr>
          <w:sz w:val="20"/>
          <w:szCs w:val="20"/>
        </w:rPr>
        <w:t>FIBRA ÓPTICA PARA ENDOLASER: Será pago 1/3 do valor.</w:t>
      </w:r>
    </w:p>
    <w:p w14:paraId="3ACAFDF4" w14:textId="77777777" w:rsidR="00377052" w:rsidRPr="00060FE1" w:rsidRDefault="00377052" w:rsidP="00DC61DA">
      <w:pPr>
        <w:numPr>
          <w:ilvl w:val="0"/>
          <w:numId w:val="17"/>
        </w:numPr>
        <w:tabs>
          <w:tab w:val="left" w:pos="720"/>
          <w:tab w:val="left" w:pos="900"/>
          <w:tab w:val="left" w:pos="8789"/>
        </w:tabs>
        <w:ind w:left="720" w:hanging="360"/>
        <w:jc w:val="both"/>
        <w:rPr>
          <w:sz w:val="20"/>
          <w:szCs w:val="20"/>
        </w:rPr>
      </w:pPr>
      <w:r w:rsidRPr="00060FE1">
        <w:rPr>
          <w:sz w:val="20"/>
          <w:szCs w:val="20"/>
        </w:rPr>
        <w:t>FILTRO BACTERIANO HIGROBAC: NÃO.</w:t>
      </w:r>
    </w:p>
    <w:p w14:paraId="187D5ECC" w14:textId="77777777" w:rsidR="00377052" w:rsidRPr="00060FE1" w:rsidRDefault="00377052" w:rsidP="00DC61DA">
      <w:pPr>
        <w:numPr>
          <w:ilvl w:val="0"/>
          <w:numId w:val="17"/>
        </w:numPr>
        <w:tabs>
          <w:tab w:val="left" w:pos="720"/>
          <w:tab w:val="left" w:pos="900"/>
          <w:tab w:val="left" w:pos="8789"/>
        </w:tabs>
        <w:ind w:left="720" w:hanging="360"/>
        <w:jc w:val="both"/>
        <w:rPr>
          <w:sz w:val="20"/>
          <w:szCs w:val="20"/>
        </w:rPr>
      </w:pPr>
      <w:r w:rsidRPr="00060FE1">
        <w:rPr>
          <w:sz w:val="20"/>
          <w:szCs w:val="20"/>
        </w:rPr>
        <w:t xml:space="preserve">FILTRO CAPILAR PARA HEMODIÁLISE: Será pago </w:t>
      </w:r>
      <w:smartTag w:uri="urn:schemas-microsoft-com:office:smarttags" w:element="metricconverter">
        <w:smartTagPr>
          <w:attr w:name="ProductID" w:val="01 a"/>
        </w:smartTagPr>
        <w:r w:rsidRPr="00060FE1">
          <w:rPr>
            <w:sz w:val="20"/>
            <w:szCs w:val="20"/>
          </w:rPr>
          <w:t>01 a</w:t>
        </w:r>
      </w:smartTag>
      <w:r w:rsidRPr="00060FE1">
        <w:rPr>
          <w:sz w:val="20"/>
          <w:szCs w:val="20"/>
        </w:rPr>
        <w:t xml:space="preserve"> cada 03 sessões.</w:t>
      </w:r>
    </w:p>
    <w:p w14:paraId="1CAA73D4" w14:textId="77777777" w:rsidR="00377052" w:rsidRPr="00060FE1" w:rsidRDefault="00377052" w:rsidP="00DC61DA">
      <w:pPr>
        <w:numPr>
          <w:ilvl w:val="0"/>
          <w:numId w:val="17"/>
        </w:numPr>
        <w:tabs>
          <w:tab w:val="left" w:pos="720"/>
          <w:tab w:val="left" w:pos="900"/>
          <w:tab w:val="left" w:pos="8789"/>
        </w:tabs>
        <w:ind w:left="720" w:hanging="360"/>
        <w:jc w:val="both"/>
        <w:rPr>
          <w:sz w:val="20"/>
          <w:szCs w:val="20"/>
        </w:rPr>
      </w:pPr>
      <w:r w:rsidRPr="00060FE1">
        <w:rPr>
          <w:sz w:val="20"/>
          <w:szCs w:val="20"/>
        </w:rPr>
        <w:t>FIO GUIA Nº 0.10 / 0.14 / 0.18: Será pago valor integral.</w:t>
      </w:r>
    </w:p>
    <w:p w14:paraId="522A5CF0" w14:textId="77777777" w:rsidR="00377052" w:rsidRPr="00060FE1" w:rsidRDefault="00377052" w:rsidP="00DC61DA">
      <w:pPr>
        <w:numPr>
          <w:ilvl w:val="0"/>
          <w:numId w:val="17"/>
        </w:numPr>
        <w:tabs>
          <w:tab w:val="left" w:pos="720"/>
          <w:tab w:val="left" w:pos="900"/>
          <w:tab w:val="left" w:pos="8789"/>
        </w:tabs>
        <w:ind w:left="720" w:hanging="360"/>
        <w:jc w:val="both"/>
        <w:rPr>
          <w:sz w:val="20"/>
          <w:szCs w:val="20"/>
        </w:rPr>
      </w:pPr>
      <w:r w:rsidRPr="00060FE1">
        <w:rPr>
          <w:sz w:val="20"/>
          <w:szCs w:val="20"/>
        </w:rPr>
        <w:t>FIO GUIA USADO NA PAPILOTOMIA ENDOSCOPICA: Será pago 1/3 do valor.</w:t>
      </w:r>
    </w:p>
    <w:p w14:paraId="3E3C439F" w14:textId="77777777" w:rsidR="00377052" w:rsidRPr="00060FE1" w:rsidRDefault="00377052" w:rsidP="00DC61DA">
      <w:pPr>
        <w:numPr>
          <w:ilvl w:val="0"/>
          <w:numId w:val="17"/>
        </w:numPr>
        <w:tabs>
          <w:tab w:val="left" w:pos="720"/>
          <w:tab w:val="left" w:pos="900"/>
          <w:tab w:val="left" w:pos="8789"/>
        </w:tabs>
        <w:ind w:left="720" w:hanging="360"/>
        <w:jc w:val="both"/>
        <w:rPr>
          <w:sz w:val="20"/>
          <w:szCs w:val="20"/>
        </w:rPr>
      </w:pPr>
      <w:r w:rsidRPr="00060FE1">
        <w:rPr>
          <w:sz w:val="20"/>
          <w:szCs w:val="20"/>
        </w:rPr>
        <w:t>FIO GUIA ZEBRA 0,25 E 0,35 – HIDRÓFILO: Será pago 1/3 do valor.</w:t>
      </w:r>
    </w:p>
    <w:p w14:paraId="28FAFBD6" w14:textId="77777777" w:rsidR="00377052" w:rsidRPr="00060FE1" w:rsidRDefault="00377052" w:rsidP="00DC61DA">
      <w:pPr>
        <w:numPr>
          <w:ilvl w:val="0"/>
          <w:numId w:val="17"/>
        </w:numPr>
        <w:tabs>
          <w:tab w:val="left" w:pos="720"/>
          <w:tab w:val="left" w:pos="900"/>
          <w:tab w:val="left" w:pos="8789"/>
        </w:tabs>
        <w:ind w:left="720" w:hanging="360"/>
        <w:jc w:val="both"/>
        <w:rPr>
          <w:sz w:val="20"/>
          <w:szCs w:val="20"/>
        </w:rPr>
      </w:pPr>
      <w:r w:rsidRPr="00060FE1">
        <w:rPr>
          <w:sz w:val="20"/>
          <w:szCs w:val="20"/>
        </w:rPr>
        <w:lastRenderedPageBreak/>
        <w:t xml:space="preserve">FRALDA DESCARTÁVEL: cobrança de 06 Unidades por dia ou em caso de </w:t>
      </w:r>
      <w:proofErr w:type="spellStart"/>
      <w:r w:rsidRPr="00060FE1">
        <w:rPr>
          <w:sz w:val="20"/>
          <w:szCs w:val="20"/>
        </w:rPr>
        <w:t>diarréia</w:t>
      </w:r>
      <w:proofErr w:type="spellEnd"/>
      <w:r w:rsidRPr="00060FE1">
        <w:rPr>
          <w:sz w:val="20"/>
          <w:szCs w:val="20"/>
        </w:rPr>
        <w:t>.</w:t>
      </w:r>
    </w:p>
    <w:p w14:paraId="3F9C08C0" w14:textId="77777777" w:rsidR="00377052" w:rsidRPr="00060FE1" w:rsidRDefault="00377052" w:rsidP="00DC61DA">
      <w:pPr>
        <w:numPr>
          <w:ilvl w:val="0"/>
          <w:numId w:val="17"/>
        </w:numPr>
        <w:tabs>
          <w:tab w:val="left" w:pos="720"/>
          <w:tab w:val="left" w:pos="900"/>
          <w:tab w:val="left" w:pos="8789"/>
        </w:tabs>
        <w:ind w:left="720" w:hanging="360"/>
        <w:jc w:val="both"/>
        <w:rPr>
          <w:sz w:val="20"/>
          <w:szCs w:val="20"/>
        </w:rPr>
      </w:pPr>
      <w:r w:rsidRPr="00060FE1">
        <w:rPr>
          <w:sz w:val="20"/>
          <w:szCs w:val="20"/>
        </w:rPr>
        <w:t xml:space="preserve">FRASCO ESTÉRIL PARA COLETA DE LAVADO BRÔNQUICO DESCARTÁVEL: Será pago </w:t>
      </w:r>
      <w:proofErr w:type="spellStart"/>
      <w:r w:rsidRPr="00060FE1">
        <w:rPr>
          <w:sz w:val="20"/>
          <w:szCs w:val="20"/>
        </w:rPr>
        <w:t>pago</w:t>
      </w:r>
      <w:proofErr w:type="spellEnd"/>
      <w:r w:rsidRPr="00060FE1">
        <w:rPr>
          <w:sz w:val="20"/>
          <w:szCs w:val="20"/>
        </w:rPr>
        <w:t xml:space="preserve"> valor integral se houver solicitação médica.</w:t>
      </w:r>
    </w:p>
    <w:p w14:paraId="60087694" w14:textId="77777777" w:rsidR="00377052" w:rsidRPr="00060FE1" w:rsidRDefault="00377052" w:rsidP="00DC61DA">
      <w:pPr>
        <w:numPr>
          <w:ilvl w:val="0"/>
          <w:numId w:val="17"/>
        </w:numPr>
        <w:tabs>
          <w:tab w:val="left" w:pos="720"/>
          <w:tab w:val="left" w:pos="900"/>
          <w:tab w:val="left" w:pos="8789"/>
        </w:tabs>
        <w:ind w:left="720" w:hanging="360"/>
        <w:jc w:val="both"/>
        <w:rPr>
          <w:sz w:val="20"/>
          <w:szCs w:val="20"/>
        </w:rPr>
      </w:pPr>
      <w:r w:rsidRPr="00060FE1">
        <w:rPr>
          <w:sz w:val="20"/>
          <w:szCs w:val="20"/>
        </w:rPr>
        <w:t>GELFOAN: Será pago somente para cirurgia de hemorroidectomia, e neurológicas com justificativa  médica..</w:t>
      </w:r>
    </w:p>
    <w:p w14:paraId="3FB9FAE2" w14:textId="77777777" w:rsidR="00377052" w:rsidRPr="00060FE1" w:rsidRDefault="00377052" w:rsidP="00DC61DA">
      <w:pPr>
        <w:numPr>
          <w:ilvl w:val="0"/>
          <w:numId w:val="17"/>
        </w:numPr>
        <w:tabs>
          <w:tab w:val="left" w:pos="720"/>
          <w:tab w:val="left" w:pos="900"/>
          <w:tab w:val="left" w:pos="8789"/>
        </w:tabs>
        <w:ind w:left="720" w:hanging="360"/>
        <w:jc w:val="both"/>
        <w:rPr>
          <w:sz w:val="20"/>
          <w:szCs w:val="20"/>
        </w:rPr>
      </w:pPr>
      <w:r w:rsidRPr="00060FE1">
        <w:rPr>
          <w:sz w:val="20"/>
          <w:szCs w:val="20"/>
        </w:rPr>
        <w:t>GUIA: PASSAGEM DE PRÓTESE BILIAR: Será pago 1/3 do valor.</w:t>
      </w:r>
    </w:p>
    <w:p w14:paraId="5CDA9840" w14:textId="77777777" w:rsidR="00377052" w:rsidRPr="00060FE1" w:rsidRDefault="00377052" w:rsidP="00DC61DA">
      <w:pPr>
        <w:numPr>
          <w:ilvl w:val="0"/>
          <w:numId w:val="17"/>
        </w:numPr>
        <w:tabs>
          <w:tab w:val="left" w:pos="720"/>
          <w:tab w:val="left" w:pos="900"/>
          <w:tab w:val="left" w:pos="8789"/>
        </w:tabs>
        <w:ind w:left="720" w:hanging="360"/>
        <w:jc w:val="both"/>
        <w:rPr>
          <w:sz w:val="20"/>
          <w:szCs w:val="20"/>
        </w:rPr>
      </w:pPr>
      <w:r w:rsidRPr="00060FE1">
        <w:rPr>
          <w:sz w:val="20"/>
          <w:szCs w:val="20"/>
        </w:rPr>
        <w:t>HEMOSTÁTICO (BASE CELULOSE OU COLÁGENO): Será pago valor inteiro.</w:t>
      </w:r>
    </w:p>
    <w:p w14:paraId="490FBB85" w14:textId="77777777" w:rsidR="00377052" w:rsidRPr="00060FE1" w:rsidRDefault="00377052" w:rsidP="00DC61DA">
      <w:pPr>
        <w:numPr>
          <w:ilvl w:val="0"/>
          <w:numId w:val="17"/>
        </w:numPr>
        <w:tabs>
          <w:tab w:val="left" w:pos="720"/>
          <w:tab w:val="left" w:pos="900"/>
          <w:tab w:val="left" w:pos="8789"/>
        </w:tabs>
        <w:ind w:left="720" w:hanging="360"/>
        <w:jc w:val="both"/>
        <w:rPr>
          <w:sz w:val="20"/>
          <w:szCs w:val="20"/>
        </w:rPr>
      </w:pPr>
      <w:r w:rsidRPr="00060FE1">
        <w:rPr>
          <w:sz w:val="20"/>
          <w:szCs w:val="20"/>
        </w:rPr>
        <w:t>Infusão de dietas enterais o pagamento será a cada 24 h.</w:t>
      </w:r>
    </w:p>
    <w:p w14:paraId="7B99C936" w14:textId="77777777" w:rsidR="00377052" w:rsidRPr="00060FE1" w:rsidRDefault="00377052" w:rsidP="00DC61DA">
      <w:pPr>
        <w:numPr>
          <w:ilvl w:val="0"/>
          <w:numId w:val="17"/>
        </w:numPr>
        <w:tabs>
          <w:tab w:val="left" w:pos="720"/>
          <w:tab w:val="left" w:pos="900"/>
          <w:tab w:val="left" w:pos="8789"/>
        </w:tabs>
        <w:ind w:left="720" w:hanging="360"/>
        <w:jc w:val="both"/>
        <w:rPr>
          <w:sz w:val="20"/>
          <w:szCs w:val="20"/>
        </w:rPr>
      </w:pPr>
      <w:r w:rsidRPr="00060FE1">
        <w:rPr>
          <w:sz w:val="20"/>
          <w:szCs w:val="20"/>
        </w:rPr>
        <w:t>Infusão de drogas e soroterapias o pagamento será a cada 72 h. Para neonatal 48 h.</w:t>
      </w:r>
    </w:p>
    <w:p w14:paraId="55C90C09" w14:textId="77777777" w:rsidR="00377052" w:rsidRPr="00060FE1" w:rsidRDefault="00377052" w:rsidP="00DC61DA">
      <w:pPr>
        <w:numPr>
          <w:ilvl w:val="0"/>
          <w:numId w:val="17"/>
        </w:numPr>
        <w:tabs>
          <w:tab w:val="left" w:pos="720"/>
          <w:tab w:val="left" w:pos="900"/>
          <w:tab w:val="left" w:pos="8789"/>
        </w:tabs>
        <w:ind w:left="720" w:hanging="360"/>
        <w:jc w:val="both"/>
        <w:rPr>
          <w:sz w:val="20"/>
          <w:szCs w:val="20"/>
        </w:rPr>
      </w:pPr>
      <w:r w:rsidRPr="00060FE1">
        <w:rPr>
          <w:sz w:val="20"/>
          <w:szCs w:val="20"/>
        </w:rPr>
        <w:t>Infusão de drogas fotossensíveis o pagamento será por droga/soro aplicada/ dia utilizado</w:t>
      </w:r>
    </w:p>
    <w:p w14:paraId="1CDF9302" w14:textId="77777777" w:rsidR="00377052" w:rsidRPr="00060FE1" w:rsidRDefault="00377052" w:rsidP="00DC61DA">
      <w:pPr>
        <w:numPr>
          <w:ilvl w:val="0"/>
          <w:numId w:val="17"/>
        </w:numPr>
        <w:tabs>
          <w:tab w:val="left" w:pos="720"/>
          <w:tab w:val="left" w:pos="900"/>
          <w:tab w:val="left" w:pos="8789"/>
        </w:tabs>
        <w:ind w:left="720" w:hanging="360"/>
        <w:jc w:val="both"/>
        <w:rPr>
          <w:sz w:val="20"/>
          <w:szCs w:val="20"/>
        </w:rPr>
      </w:pPr>
      <w:r w:rsidRPr="00060FE1">
        <w:rPr>
          <w:sz w:val="20"/>
          <w:szCs w:val="20"/>
        </w:rPr>
        <w:t>INTRODUTOR PARA ESTUDO ELETROFISIOLÓGICO: Será pago integral.</w:t>
      </w:r>
    </w:p>
    <w:p w14:paraId="4817701E" w14:textId="77777777" w:rsidR="00377052" w:rsidRPr="00060FE1" w:rsidRDefault="00377052" w:rsidP="00DC61DA">
      <w:pPr>
        <w:numPr>
          <w:ilvl w:val="0"/>
          <w:numId w:val="17"/>
        </w:numPr>
        <w:tabs>
          <w:tab w:val="left" w:pos="720"/>
          <w:tab w:val="left" w:pos="900"/>
          <w:tab w:val="left" w:pos="8789"/>
        </w:tabs>
        <w:ind w:left="720" w:hanging="360"/>
        <w:jc w:val="both"/>
        <w:rPr>
          <w:sz w:val="20"/>
          <w:szCs w:val="20"/>
        </w:rPr>
      </w:pPr>
      <w:r w:rsidRPr="00060FE1">
        <w:rPr>
          <w:sz w:val="20"/>
          <w:szCs w:val="20"/>
        </w:rPr>
        <w:t>INTRODUTORES NÃO VALVULADOS: Será pago valor integral, com embalagem em anexo.</w:t>
      </w:r>
    </w:p>
    <w:p w14:paraId="4635182C" w14:textId="77777777" w:rsidR="00377052" w:rsidRPr="00060FE1" w:rsidRDefault="00377052" w:rsidP="00DC61DA">
      <w:pPr>
        <w:numPr>
          <w:ilvl w:val="0"/>
          <w:numId w:val="17"/>
        </w:numPr>
        <w:tabs>
          <w:tab w:val="left" w:pos="720"/>
          <w:tab w:val="left" w:pos="900"/>
          <w:tab w:val="left" w:pos="8789"/>
        </w:tabs>
        <w:ind w:left="720" w:hanging="360"/>
        <w:jc w:val="both"/>
        <w:rPr>
          <w:sz w:val="20"/>
          <w:szCs w:val="20"/>
        </w:rPr>
      </w:pPr>
      <w:r w:rsidRPr="00060FE1">
        <w:rPr>
          <w:sz w:val="20"/>
          <w:szCs w:val="20"/>
        </w:rPr>
        <w:t>INTRODUTORES VALVULADOS: Será pago valor integral, com embalagem em anexo.</w:t>
      </w:r>
    </w:p>
    <w:p w14:paraId="7DED31B0" w14:textId="77777777" w:rsidR="00377052" w:rsidRPr="00060FE1" w:rsidRDefault="00377052" w:rsidP="00DC61DA">
      <w:pPr>
        <w:numPr>
          <w:ilvl w:val="0"/>
          <w:numId w:val="17"/>
        </w:numPr>
        <w:tabs>
          <w:tab w:val="left" w:pos="720"/>
          <w:tab w:val="left" w:pos="900"/>
          <w:tab w:val="left" w:pos="8789"/>
        </w:tabs>
        <w:ind w:left="720" w:hanging="360"/>
        <w:jc w:val="both"/>
        <w:rPr>
          <w:sz w:val="20"/>
          <w:szCs w:val="20"/>
        </w:rPr>
      </w:pPr>
      <w:r w:rsidRPr="00060FE1">
        <w:rPr>
          <w:sz w:val="20"/>
          <w:szCs w:val="20"/>
        </w:rPr>
        <w:t>ISOLADOR DE PRESSÃO: Será pago valor integral.</w:t>
      </w:r>
    </w:p>
    <w:p w14:paraId="0F9827C0" w14:textId="77777777" w:rsidR="00377052" w:rsidRPr="00060FE1" w:rsidRDefault="00377052" w:rsidP="00DC61DA">
      <w:pPr>
        <w:numPr>
          <w:ilvl w:val="0"/>
          <w:numId w:val="17"/>
        </w:numPr>
        <w:tabs>
          <w:tab w:val="left" w:pos="720"/>
          <w:tab w:val="left" w:pos="900"/>
          <w:tab w:val="left" w:pos="8789"/>
        </w:tabs>
        <w:ind w:left="720" w:hanging="360"/>
        <w:jc w:val="both"/>
        <w:rPr>
          <w:sz w:val="20"/>
          <w:szCs w:val="20"/>
        </w:rPr>
      </w:pPr>
      <w:r w:rsidRPr="00060FE1">
        <w:rPr>
          <w:sz w:val="20"/>
          <w:szCs w:val="20"/>
        </w:rPr>
        <w:t xml:space="preserve">JELCOS E SCALPS : Será pago um a cada três </w:t>
      </w:r>
      <w:proofErr w:type="spellStart"/>
      <w:r w:rsidRPr="00060FE1">
        <w:rPr>
          <w:sz w:val="20"/>
          <w:szCs w:val="20"/>
        </w:rPr>
        <w:t>dias.Quando</w:t>
      </w:r>
      <w:proofErr w:type="spellEnd"/>
      <w:r w:rsidRPr="00060FE1">
        <w:rPr>
          <w:sz w:val="20"/>
          <w:szCs w:val="20"/>
        </w:rPr>
        <w:t xml:space="preserve"> necessitar de uma quantidade  maior terá que ser justificado .</w:t>
      </w:r>
    </w:p>
    <w:p w14:paraId="5B399923" w14:textId="77777777" w:rsidR="00377052" w:rsidRPr="00060FE1" w:rsidRDefault="00377052" w:rsidP="00DC61DA">
      <w:pPr>
        <w:numPr>
          <w:ilvl w:val="0"/>
          <w:numId w:val="17"/>
        </w:numPr>
        <w:tabs>
          <w:tab w:val="left" w:pos="720"/>
          <w:tab w:val="left" w:pos="900"/>
          <w:tab w:val="left" w:pos="8789"/>
        </w:tabs>
        <w:ind w:left="720" w:hanging="360"/>
        <w:jc w:val="both"/>
        <w:rPr>
          <w:sz w:val="20"/>
          <w:szCs w:val="20"/>
        </w:rPr>
      </w:pPr>
      <w:r w:rsidRPr="00060FE1">
        <w:rPr>
          <w:sz w:val="20"/>
          <w:szCs w:val="20"/>
        </w:rPr>
        <w:t>KIT DE GASTROSTOMIA ENDOSCÓPICA PERCUTÂNEA SILICONE LONGA PERMANÊNCIA: Será pago valor integral.</w:t>
      </w:r>
    </w:p>
    <w:p w14:paraId="4BB4A9E2" w14:textId="77777777" w:rsidR="00377052" w:rsidRPr="00060FE1" w:rsidRDefault="00377052" w:rsidP="00DC61DA">
      <w:pPr>
        <w:numPr>
          <w:ilvl w:val="0"/>
          <w:numId w:val="17"/>
        </w:numPr>
        <w:tabs>
          <w:tab w:val="left" w:pos="720"/>
          <w:tab w:val="left" w:pos="900"/>
          <w:tab w:val="left" w:pos="8789"/>
        </w:tabs>
        <w:ind w:left="720" w:hanging="360"/>
        <w:jc w:val="both"/>
        <w:rPr>
          <w:sz w:val="20"/>
          <w:szCs w:val="20"/>
        </w:rPr>
      </w:pPr>
      <w:r w:rsidRPr="00060FE1">
        <w:rPr>
          <w:sz w:val="20"/>
          <w:szCs w:val="20"/>
        </w:rPr>
        <w:t>KIT DE LIGADURA ELÁSTICA PARA VÁRIZES ESOFAGEANAS: Será pago 1/3 do valor.</w:t>
      </w:r>
    </w:p>
    <w:p w14:paraId="6CE61898" w14:textId="77777777" w:rsidR="00377052" w:rsidRPr="00060FE1" w:rsidRDefault="00377052" w:rsidP="00DC61DA">
      <w:pPr>
        <w:numPr>
          <w:ilvl w:val="0"/>
          <w:numId w:val="17"/>
        </w:numPr>
        <w:tabs>
          <w:tab w:val="left" w:pos="720"/>
          <w:tab w:val="left" w:pos="900"/>
          <w:tab w:val="left" w:pos="8789"/>
        </w:tabs>
        <w:ind w:left="720" w:hanging="360"/>
        <w:jc w:val="both"/>
        <w:rPr>
          <w:sz w:val="20"/>
          <w:szCs w:val="20"/>
        </w:rPr>
      </w:pPr>
      <w:r w:rsidRPr="00060FE1">
        <w:rPr>
          <w:sz w:val="20"/>
          <w:szCs w:val="20"/>
        </w:rPr>
        <w:t xml:space="preserve">KIT DE MONITORIZAÇÃO INVASIVA: Será pago um para cada monitorização de PIA, S.GANZ, PIC E PVC, com </w:t>
      </w:r>
      <w:proofErr w:type="spellStart"/>
      <w:r w:rsidRPr="00060FE1">
        <w:rPr>
          <w:sz w:val="20"/>
          <w:szCs w:val="20"/>
        </w:rPr>
        <w:t>respeCTIva</w:t>
      </w:r>
      <w:proofErr w:type="spellEnd"/>
      <w:r w:rsidRPr="00060FE1">
        <w:rPr>
          <w:sz w:val="20"/>
          <w:szCs w:val="20"/>
        </w:rPr>
        <w:t xml:space="preserve"> embalagem em anexo.</w:t>
      </w:r>
    </w:p>
    <w:p w14:paraId="524A62B9" w14:textId="77777777" w:rsidR="00377052" w:rsidRPr="00060FE1" w:rsidRDefault="00377052" w:rsidP="00DC61DA">
      <w:pPr>
        <w:numPr>
          <w:ilvl w:val="0"/>
          <w:numId w:val="17"/>
        </w:numPr>
        <w:tabs>
          <w:tab w:val="left" w:pos="720"/>
          <w:tab w:val="left" w:pos="900"/>
          <w:tab w:val="left" w:pos="8789"/>
        </w:tabs>
        <w:ind w:left="720" w:hanging="360"/>
        <w:jc w:val="both"/>
        <w:rPr>
          <w:sz w:val="20"/>
          <w:szCs w:val="20"/>
        </w:rPr>
      </w:pPr>
      <w:r w:rsidRPr="00060FE1">
        <w:rPr>
          <w:sz w:val="20"/>
          <w:szCs w:val="20"/>
        </w:rPr>
        <w:t>KIT DE NEFROSTOMIA PERCUTÂNEA: Será pago valor integral.</w:t>
      </w:r>
    </w:p>
    <w:p w14:paraId="0ABA3571" w14:textId="77777777" w:rsidR="00377052" w:rsidRPr="00060FE1" w:rsidRDefault="00377052" w:rsidP="00DC61DA">
      <w:pPr>
        <w:numPr>
          <w:ilvl w:val="0"/>
          <w:numId w:val="17"/>
        </w:numPr>
        <w:tabs>
          <w:tab w:val="left" w:pos="720"/>
          <w:tab w:val="left" w:pos="900"/>
          <w:tab w:val="left" w:pos="8789"/>
        </w:tabs>
        <w:ind w:left="720" w:hanging="360"/>
        <w:jc w:val="both"/>
        <w:rPr>
          <w:sz w:val="20"/>
          <w:szCs w:val="20"/>
        </w:rPr>
      </w:pPr>
      <w:r w:rsidRPr="00060FE1">
        <w:rPr>
          <w:sz w:val="20"/>
          <w:szCs w:val="20"/>
        </w:rPr>
        <w:t>KIT LIGADURA ELÁSTICA ENDOSCÓPICA: Será pago valor integral.</w:t>
      </w:r>
    </w:p>
    <w:p w14:paraId="24A0E88C" w14:textId="77777777" w:rsidR="00377052" w:rsidRPr="00060FE1" w:rsidRDefault="00377052" w:rsidP="00DC61DA">
      <w:pPr>
        <w:numPr>
          <w:ilvl w:val="0"/>
          <w:numId w:val="17"/>
        </w:numPr>
        <w:tabs>
          <w:tab w:val="left" w:pos="720"/>
          <w:tab w:val="left" w:pos="900"/>
          <w:tab w:val="left" w:pos="8789"/>
        </w:tabs>
        <w:ind w:left="720" w:hanging="360"/>
        <w:jc w:val="both"/>
        <w:rPr>
          <w:sz w:val="20"/>
          <w:szCs w:val="20"/>
        </w:rPr>
      </w:pPr>
      <w:r w:rsidRPr="00060FE1">
        <w:rPr>
          <w:sz w:val="20"/>
          <w:szCs w:val="20"/>
        </w:rPr>
        <w:t>KIT MAX VAC LEGACY: Será pago 1/3 do valor.</w:t>
      </w:r>
    </w:p>
    <w:p w14:paraId="4C061B0D" w14:textId="77777777" w:rsidR="00377052" w:rsidRPr="00060FE1" w:rsidRDefault="00377052" w:rsidP="00DC61DA">
      <w:pPr>
        <w:numPr>
          <w:ilvl w:val="0"/>
          <w:numId w:val="17"/>
        </w:numPr>
        <w:tabs>
          <w:tab w:val="left" w:pos="720"/>
          <w:tab w:val="left" w:pos="900"/>
          <w:tab w:val="left" w:pos="8789"/>
        </w:tabs>
        <w:ind w:left="720" w:hanging="360"/>
        <w:jc w:val="both"/>
        <w:rPr>
          <w:sz w:val="20"/>
          <w:szCs w:val="20"/>
        </w:rPr>
      </w:pPr>
      <w:r w:rsidRPr="00060FE1">
        <w:rPr>
          <w:sz w:val="20"/>
          <w:szCs w:val="20"/>
        </w:rPr>
        <w:t>KIT PARA VITRECTOMIA: Será pago 1/3 do valor.</w:t>
      </w:r>
    </w:p>
    <w:p w14:paraId="2148938C" w14:textId="77777777" w:rsidR="00377052" w:rsidRPr="00060FE1" w:rsidRDefault="00377052" w:rsidP="00DC61DA">
      <w:pPr>
        <w:numPr>
          <w:ilvl w:val="0"/>
          <w:numId w:val="17"/>
        </w:numPr>
        <w:tabs>
          <w:tab w:val="left" w:pos="720"/>
          <w:tab w:val="left" w:pos="900"/>
          <w:tab w:val="left" w:pos="8789"/>
        </w:tabs>
        <w:ind w:left="720" w:hanging="360"/>
        <w:jc w:val="both"/>
        <w:rPr>
          <w:sz w:val="20"/>
          <w:szCs w:val="20"/>
        </w:rPr>
      </w:pPr>
      <w:r w:rsidRPr="00060FE1">
        <w:rPr>
          <w:sz w:val="20"/>
          <w:szCs w:val="20"/>
        </w:rPr>
        <w:t>LÂMINA DE SHAIVER: Será paga 1/3, exceto a lâmina com diâmetro menor de 3mm, cuja embalagem deverá estar anexada para pagamento integral.</w:t>
      </w:r>
    </w:p>
    <w:p w14:paraId="785122D2" w14:textId="77777777" w:rsidR="00377052" w:rsidRPr="00060FE1" w:rsidRDefault="00377052" w:rsidP="00DC61DA">
      <w:pPr>
        <w:numPr>
          <w:ilvl w:val="0"/>
          <w:numId w:val="17"/>
        </w:numPr>
        <w:tabs>
          <w:tab w:val="left" w:pos="720"/>
          <w:tab w:val="left" w:pos="900"/>
          <w:tab w:val="left" w:pos="8789"/>
        </w:tabs>
        <w:ind w:left="720" w:hanging="360"/>
        <w:jc w:val="both"/>
        <w:rPr>
          <w:sz w:val="20"/>
          <w:szCs w:val="20"/>
        </w:rPr>
      </w:pPr>
      <w:r w:rsidRPr="00060FE1">
        <w:rPr>
          <w:sz w:val="20"/>
          <w:szCs w:val="20"/>
        </w:rPr>
        <w:t>LINHA DE TROCA DE FLUÍDO GASOSA: Será pago 1/3 do valor.</w:t>
      </w:r>
    </w:p>
    <w:p w14:paraId="5BB1BEA2" w14:textId="77777777" w:rsidR="00377052" w:rsidRPr="00060FE1" w:rsidRDefault="00377052" w:rsidP="00DC61DA">
      <w:pPr>
        <w:numPr>
          <w:ilvl w:val="0"/>
          <w:numId w:val="17"/>
        </w:numPr>
        <w:tabs>
          <w:tab w:val="left" w:pos="720"/>
          <w:tab w:val="left" w:pos="900"/>
          <w:tab w:val="left" w:pos="8789"/>
        </w:tabs>
        <w:ind w:left="720" w:hanging="360"/>
        <w:jc w:val="both"/>
        <w:rPr>
          <w:sz w:val="20"/>
          <w:szCs w:val="20"/>
        </w:rPr>
      </w:pPr>
      <w:r w:rsidRPr="00060FE1">
        <w:rPr>
          <w:sz w:val="20"/>
          <w:szCs w:val="20"/>
        </w:rPr>
        <w:t>LINHA DE TROCA: Será pago 1/3 do valor.</w:t>
      </w:r>
    </w:p>
    <w:p w14:paraId="4CEB3FDE" w14:textId="77777777" w:rsidR="00377052" w:rsidRPr="00060FE1" w:rsidRDefault="00377052" w:rsidP="00DC61DA">
      <w:pPr>
        <w:numPr>
          <w:ilvl w:val="0"/>
          <w:numId w:val="17"/>
        </w:numPr>
        <w:tabs>
          <w:tab w:val="left" w:pos="720"/>
          <w:tab w:val="left" w:pos="900"/>
          <w:tab w:val="left" w:pos="8789"/>
        </w:tabs>
        <w:ind w:left="720" w:hanging="360"/>
        <w:jc w:val="both"/>
        <w:rPr>
          <w:sz w:val="20"/>
          <w:szCs w:val="20"/>
        </w:rPr>
      </w:pPr>
      <w:r w:rsidRPr="00060FE1">
        <w:rPr>
          <w:sz w:val="20"/>
          <w:szCs w:val="20"/>
        </w:rPr>
        <w:t>LUVA ESTÉRIL: Será pago somente para procedimento estéril.</w:t>
      </w:r>
    </w:p>
    <w:p w14:paraId="77FDFA84" w14:textId="77777777" w:rsidR="00377052" w:rsidRPr="00060FE1" w:rsidRDefault="00377052" w:rsidP="00DC61DA">
      <w:pPr>
        <w:numPr>
          <w:ilvl w:val="0"/>
          <w:numId w:val="17"/>
        </w:numPr>
        <w:tabs>
          <w:tab w:val="left" w:pos="720"/>
          <w:tab w:val="left" w:pos="900"/>
          <w:tab w:val="left" w:pos="8789"/>
        </w:tabs>
        <w:ind w:left="720" w:hanging="360"/>
        <w:jc w:val="both"/>
        <w:rPr>
          <w:sz w:val="20"/>
          <w:szCs w:val="20"/>
        </w:rPr>
      </w:pPr>
      <w:r w:rsidRPr="00060FE1">
        <w:rPr>
          <w:sz w:val="20"/>
          <w:szCs w:val="20"/>
        </w:rPr>
        <w:t>MANIFOLD: Será pago 1/3 do valor.</w:t>
      </w:r>
    </w:p>
    <w:p w14:paraId="6580961B" w14:textId="77777777" w:rsidR="00377052" w:rsidRPr="00060FE1" w:rsidRDefault="00377052" w:rsidP="00DC61DA">
      <w:pPr>
        <w:numPr>
          <w:ilvl w:val="0"/>
          <w:numId w:val="17"/>
        </w:numPr>
        <w:tabs>
          <w:tab w:val="left" w:pos="720"/>
          <w:tab w:val="left" w:pos="900"/>
          <w:tab w:val="left" w:pos="8789"/>
        </w:tabs>
        <w:ind w:left="720" w:hanging="360"/>
        <w:jc w:val="both"/>
        <w:rPr>
          <w:sz w:val="20"/>
          <w:szCs w:val="20"/>
        </w:rPr>
      </w:pPr>
      <w:r w:rsidRPr="00060FE1">
        <w:rPr>
          <w:sz w:val="20"/>
          <w:szCs w:val="20"/>
        </w:rPr>
        <w:t>MANOBRADOR DE GUIA: Será pago 1/10 do valor.</w:t>
      </w:r>
    </w:p>
    <w:p w14:paraId="110B8944" w14:textId="77777777" w:rsidR="00377052" w:rsidRPr="00060FE1" w:rsidRDefault="00377052" w:rsidP="00DC61DA">
      <w:pPr>
        <w:numPr>
          <w:ilvl w:val="0"/>
          <w:numId w:val="17"/>
        </w:numPr>
        <w:tabs>
          <w:tab w:val="left" w:pos="720"/>
          <w:tab w:val="left" w:pos="900"/>
          <w:tab w:val="left" w:pos="8789"/>
        </w:tabs>
        <w:ind w:left="720" w:hanging="360"/>
        <w:jc w:val="both"/>
        <w:rPr>
          <w:sz w:val="20"/>
          <w:szCs w:val="20"/>
        </w:rPr>
      </w:pPr>
      <w:r w:rsidRPr="00060FE1">
        <w:rPr>
          <w:sz w:val="20"/>
          <w:szCs w:val="20"/>
        </w:rPr>
        <w:t>MANTA CAREQUILT: NÃO.</w:t>
      </w:r>
    </w:p>
    <w:p w14:paraId="029DA80F" w14:textId="77777777" w:rsidR="00377052" w:rsidRPr="00060FE1" w:rsidRDefault="00377052" w:rsidP="00DC61DA">
      <w:pPr>
        <w:numPr>
          <w:ilvl w:val="0"/>
          <w:numId w:val="17"/>
        </w:numPr>
        <w:tabs>
          <w:tab w:val="left" w:pos="720"/>
          <w:tab w:val="left" w:pos="900"/>
          <w:tab w:val="left" w:pos="8789"/>
        </w:tabs>
        <w:ind w:left="720" w:hanging="360"/>
        <w:jc w:val="both"/>
        <w:rPr>
          <w:sz w:val="20"/>
          <w:szCs w:val="20"/>
        </w:rPr>
      </w:pPr>
      <w:r w:rsidRPr="00060FE1">
        <w:rPr>
          <w:sz w:val="20"/>
          <w:szCs w:val="20"/>
        </w:rPr>
        <w:t>MICROPINÇA: Será pago 1/3 do valor.</w:t>
      </w:r>
    </w:p>
    <w:p w14:paraId="7544FD52" w14:textId="77777777" w:rsidR="00377052" w:rsidRPr="00060FE1" w:rsidRDefault="00377052" w:rsidP="00DC61DA">
      <w:pPr>
        <w:numPr>
          <w:ilvl w:val="0"/>
          <w:numId w:val="17"/>
        </w:numPr>
        <w:tabs>
          <w:tab w:val="left" w:pos="720"/>
          <w:tab w:val="left" w:pos="900"/>
          <w:tab w:val="left" w:pos="8789"/>
        </w:tabs>
        <w:ind w:left="720" w:hanging="360"/>
        <w:jc w:val="both"/>
        <w:rPr>
          <w:sz w:val="20"/>
          <w:szCs w:val="20"/>
        </w:rPr>
      </w:pPr>
      <w:r w:rsidRPr="00060FE1">
        <w:rPr>
          <w:sz w:val="20"/>
          <w:szCs w:val="20"/>
        </w:rPr>
        <w:t>MICROPORE E ESPARADRAPO: Será pago conforme indicado por procedimento (40cm para acesso venoso de adulto 20cm para criança), ficando sujeito a glosa em caso de excesso ou uso indevido.</w:t>
      </w:r>
    </w:p>
    <w:p w14:paraId="72B723A1" w14:textId="77777777" w:rsidR="00377052" w:rsidRPr="00060FE1" w:rsidRDefault="00377052" w:rsidP="00DC61DA">
      <w:pPr>
        <w:numPr>
          <w:ilvl w:val="0"/>
          <w:numId w:val="17"/>
        </w:numPr>
        <w:tabs>
          <w:tab w:val="left" w:pos="720"/>
          <w:tab w:val="left" w:pos="900"/>
          <w:tab w:val="left" w:pos="8789"/>
        </w:tabs>
        <w:ind w:left="720" w:hanging="360"/>
        <w:jc w:val="both"/>
        <w:rPr>
          <w:sz w:val="20"/>
          <w:szCs w:val="20"/>
        </w:rPr>
      </w:pPr>
      <w:r w:rsidRPr="00060FE1">
        <w:rPr>
          <w:sz w:val="20"/>
          <w:szCs w:val="20"/>
        </w:rPr>
        <w:t>ÓLEO DE SILICONE: Será pago valor integral.</w:t>
      </w:r>
    </w:p>
    <w:p w14:paraId="76DEDD88" w14:textId="77777777" w:rsidR="00377052" w:rsidRPr="00060FE1" w:rsidRDefault="00377052" w:rsidP="00DC61DA">
      <w:pPr>
        <w:numPr>
          <w:ilvl w:val="0"/>
          <w:numId w:val="17"/>
        </w:numPr>
        <w:tabs>
          <w:tab w:val="left" w:pos="720"/>
          <w:tab w:val="left" w:pos="900"/>
          <w:tab w:val="left" w:pos="8789"/>
        </w:tabs>
        <w:ind w:left="720" w:hanging="360"/>
        <w:jc w:val="both"/>
        <w:rPr>
          <w:sz w:val="20"/>
          <w:szCs w:val="20"/>
        </w:rPr>
      </w:pPr>
      <w:r w:rsidRPr="00060FE1">
        <w:rPr>
          <w:sz w:val="20"/>
          <w:szCs w:val="20"/>
        </w:rPr>
        <w:t>PAPILÓTOMA: Será pago 1/3 do valor.</w:t>
      </w:r>
    </w:p>
    <w:p w14:paraId="5EE5A8F5" w14:textId="77777777" w:rsidR="00377052" w:rsidRPr="00060FE1" w:rsidRDefault="00377052" w:rsidP="00DC61DA">
      <w:pPr>
        <w:numPr>
          <w:ilvl w:val="0"/>
          <w:numId w:val="17"/>
        </w:numPr>
        <w:tabs>
          <w:tab w:val="left" w:pos="720"/>
          <w:tab w:val="left" w:pos="900"/>
          <w:tab w:val="left" w:pos="8789"/>
        </w:tabs>
        <w:ind w:left="720" w:hanging="360"/>
        <w:jc w:val="both"/>
        <w:rPr>
          <w:sz w:val="20"/>
          <w:szCs w:val="20"/>
        </w:rPr>
      </w:pPr>
      <w:r w:rsidRPr="00060FE1">
        <w:rPr>
          <w:sz w:val="20"/>
          <w:szCs w:val="20"/>
        </w:rPr>
        <w:t>PAPILÓTOMO OU ESFINCTERÓTOMO: Será pago 1/3 do valor.</w:t>
      </w:r>
    </w:p>
    <w:p w14:paraId="2B8FB744" w14:textId="77777777" w:rsidR="00377052" w:rsidRPr="00060FE1" w:rsidRDefault="00377052" w:rsidP="00DC61DA">
      <w:pPr>
        <w:numPr>
          <w:ilvl w:val="0"/>
          <w:numId w:val="17"/>
        </w:numPr>
        <w:tabs>
          <w:tab w:val="left" w:pos="720"/>
          <w:tab w:val="left" w:pos="900"/>
          <w:tab w:val="left" w:pos="8789"/>
        </w:tabs>
        <w:ind w:left="720" w:hanging="360"/>
        <w:jc w:val="both"/>
        <w:rPr>
          <w:sz w:val="20"/>
          <w:szCs w:val="20"/>
        </w:rPr>
      </w:pPr>
      <w:r w:rsidRPr="00060FE1">
        <w:rPr>
          <w:sz w:val="20"/>
          <w:szCs w:val="20"/>
        </w:rPr>
        <w:t xml:space="preserve">PERFUSORES, TORNEIRINHAS: Será pago a cada 72h para sua troca ou a cada punção de acesso, a média de utilização de </w:t>
      </w:r>
      <w:proofErr w:type="spellStart"/>
      <w:r w:rsidRPr="00060FE1">
        <w:rPr>
          <w:sz w:val="20"/>
          <w:szCs w:val="20"/>
        </w:rPr>
        <w:t>thee-way</w:t>
      </w:r>
      <w:proofErr w:type="spellEnd"/>
      <w:r w:rsidRPr="00060FE1">
        <w:rPr>
          <w:sz w:val="20"/>
          <w:szCs w:val="20"/>
        </w:rPr>
        <w:t xml:space="preserve"> em CTI é de 06 por paciente, em situações especiais deverá ter justificativa do uso.</w:t>
      </w:r>
    </w:p>
    <w:p w14:paraId="437673A2" w14:textId="77777777" w:rsidR="00377052" w:rsidRPr="00060FE1" w:rsidRDefault="00377052" w:rsidP="00DC61DA">
      <w:pPr>
        <w:numPr>
          <w:ilvl w:val="0"/>
          <w:numId w:val="17"/>
        </w:numPr>
        <w:tabs>
          <w:tab w:val="left" w:pos="720"/>
          <w:tab w:val="left" w:pos="900"/>
          <w:tab w:val="left" w:pos="8789"/>
        </w:tabs>
        <w:ind w:left="720" w:hanging="360"/>
        <w:jc w:val="both"/>
        <w:rPr>
          <w:sz w:val="20"/>
          <w:szCs w:val="20"/>
        </w:rPr>
      </w:pPr>
      <w:r w:rsidRPr="00060FE1">
        <w:rPr>
          <w:sz w:val="20"/>
          <w:szCs w:val="20"/>
        </w:rPr>
        <w:t>PERIOFLUORCARBONO LÍQUIDO: Será pago valor integral.</w:t>
      </w:r>
    </w:p>
    <w:p w14:paraId="323EF614" w14:textId="77777777" w:rsidR="00377052" w:rsidRPr="00060FE1" w:rsidRDefault="00377052" w:rsidP="00DC61DA">
      <w:pPr>
        <w:numPr>
          <w:ilvl w:val="0"/>
          <w:numId w:val="17"/>
        </w:numPr>
        <w:tabs>
          <w:tab w:val="left" w:pos="720"/>
          <w:tab w:val="left" w:pos="900"/>
          <w:tab w:val="left" w:pos="8789"/>
        </w:tabs>
        <w:ind w:left="720" w:hanging="360"/>
        <w:jc w:val="both"/>
        <w:rPr>
          <w:sz w:val="20"/>
          <w:szCs w:val="20"/>
        </w:rPr>
      </w:pPr>
      <w:r w:rsidRPr="00060FE1">
        <w:rPr>
          <w:sz w:val="20"/>
          <w:szCs w:val="20"/>
        </w:rPr>
        <w:t>PISTOLA DE IRRIGAÇÃO: Será pago 1/3 do valor.</w:t>
      </w:r>
    </w:p>
    <w:p w14:paraId="34732A25" w14:textId="77777777" w:rsidR="00377052" w:rsidRPr="00060FE1" w:rsidRDefault="00377052" w:rsidP="00DC61DA">
      <w:pPr>
        <w:numPr>
          <w:ilvl w:val="0"/>
          <w:numId w:val="17"/>
        </w:numPr>
        <w:tabs>
          <w:tab w:val="left" w:pos="720"/>
          <w:tab w:val="left" w:pos="900"/>
          <w:tab w:val="left" w:pos="8789"/>
        </w:tabs>
        <w:ind w:left="720" w:hanging="360"/>
        <w:jc w:val="both"/>
        <w:rPr>
          <w:sz w:val="20"/>
          <w:szCs w:val="20"/>
        </w:rPr>
      </w:pPr>
      <w:r w:rsidRPr="00060FE1">
        <w:rPr>
          <w:sz w:val="20"/>
          <w:szCs w:val="20"/>
        </w:rPr>
        <w:t>PONTEIRA ARTHOCARE (ABLATOR): Será pago 1/5 do valor.</w:t>
      </w:r>
    </w:p>
    <w:p w14:paraId="41248EDB" w14:textId="77777777" w:rsidR="00377052" w:rsidRPr="00060FE1" w:rsidRDefault="00377052" w:rsidP="00DC61DA">
      <w:pPr>
        <w:numPr>
          <w:ilvl w:val="0"/>
          <w:numId w:val="17"/>
        </w:numPr>
        <w:tabs>
          <w:tab w:val="left" w:pos="720"/>
          <w:tab w:val="left" w:pos="900"/>
          <w:tab w:val="left" w:pos="8789"/>
        </w:tabs>
        <w:ind w:left="720" w:hanging="360"/>
        <w:jc w:val="both"/>
        <w:rPr>
          <w:sz w:val="20"/>
          <w:szCs w:val="20"/>
        </w:rPr>
      </w:pPr>
      <w:r w:rsidRPr="00060FE1">
        <w:rPr>
          <w:sz w:val="20"/>
          <w:szCs w:val="20"/>
        </w:rPr>
        <w:t>PONTEIRA PARA FACO: NÃO (Inclusa no Kit de FACO).</w:t>
      </w:r>
    </w:p>
    <w:p w14:paraId="328930FD" w14:textId="77777777" w:rsidR="00377052" w:rsidRPr="00060FE1" w:rsidRDefault="00377052" w:rsidP="00DC61DA">
      <w:pPr>
        <w:numPr>
          <w:ilvl w:val="0"/>
          <w:numId w:val="17"/>
        </w:numPr>
        <w:tabs>
          <w:tab w:val="left" w:pos="720"/>
          <w:tab w:val="left" w:pos="900"/>
          <w:tab w:val="left" w:pos="8789"/>
        </w:tabs>
        <w:ind w:left="720" w:hanging="360"/>
        <w:jc w:val="both"/>
        <w:rPr>
          <w:sz w:val="20"/>
          <w:szCs w:val="20"/>
        </w:rPr>
      </w:pPr>
      <w:r w:rsidRPr="00060FE1">
        <w:rPr>
          <w:sz w:val="20"/>
          <w:szCs w:val="20"/>
        </w:rPr>
        <w:t>PONTEIRO IRRIGADOR: Será pago 1/3 do valor.</w:t>
      </w:r>
    </w:p>
    <w:p w14:paraId="5429340C" w14:textId="77777777" w:rsidR="00377052" w:rsidRPr="00060FE1" w:rsidRDefault="00377052" w:rsidP="00DC61DA">
      <w:pPr>
        <w:numPr>
          <w:ilvl w:val="0"/>
          <w:numId w:val="17"/>
        </w:numPr>
        <w:tabs>
          <w:tab w:val="left" w:pos="720"/>
          <w:tab w:val="left" w:pos="900"/>
          <w:tab w:val="left" w:pos="8789"/>
        </w:tabs>
        <w:ind w:left="720" w:hanging="360"/>
        <w:jc w:val="both"/>
        <w:rPr>
          <w:sz w:val="20"/>
          <w:szCs w:val="20"/>
        </w:rPr>
      </w:pPr>
      <w:r w:rsidRPr="00060FE1">
        <w:rPr>
          <w:sz w:val="20"/>
          <w:szCs w:val="20"/>
        </w:rPr>
        <w:t>PRÓTESE PTFE: Será pago valor integral.</w:t>
      </w:r>
    </w:p>
    <w:p w14:paraId="4BBE9DE7" w14:textId="77777777" w:rsidR="00377052" w:rsidRPr="00060FE1" w:rsidRDefault="00377052" w:rsidP="00DC61DA">
      <w:pPr>
        <w:numPr>
          <w:ilvl w:val="0"/>
          <w:numId w:val="17"/>
        </w:numPr>
        <w:tabs>
          <w:tab w:val="left" w:pos="720"/>
          <w:tab w:val="left" w:pos="900"/>
          <w:tab w:val="left" w:pos="8789"/>
        </w:tabs>
        <w:ind w:left="720" w:hanging="360"/>
        <w:jc w:val="both"/>
        <w:rPr>
          <w:sz w:val="20"/>
          <w:szCs w:val="20"/>
        </w:rPr>
      </w:pPr>
      <w:r w:rsidRPr="00060FE1">
        <w:rPr>
          <w:sz w:val="20"/>
          <w:szCs w:val="20"/>
        </w:rPr>
        <w:t>PUNCH DE BHARRON: Será pago 1/3 do valor.</w:t>
      </w:r>
    </w:p>
    <w:p w14:paraId="6ABC962F" w14:textId="77777777" w:rsidR="00377052" w:rsidRPr="00060FE1" w:rsidRDefault="00377052" w:rsidP="00DC61DA">
      <w:pPr>
        <w:numPr>
          <w:ilvl w:val="0"/>
          <w:numId w:val="17"/>
        </w:numPr>
        <w:tabs>
          <w:tab w:val="left" w:pos="720"/>
          <w:tab w:val="left" w:pos="900"/>
          <w:tab w:val="left" w:pos="8789"/>
        </w:tabs>
        <w:ind w:left="720" w:hanging="360"/>
        <w:jc w:val="both"/>
        <w:rPr>
          <w:sz w:val="20"/>
          <w:szCs w:val="20"/>
        </w:rPr>
      </w:pPr>
      <w:r w:rsidRPr="00060FE1">
        <w:rPr>
          <w:sz w:val="20"/>
          <w:szCs w:val="20"/>
        </w:rPr>
        <w:t>REDUTOR TROCATER: Será pago 1/3 do valor.</w:t>
      </w:r>
    </w:p>
    <w:p w14:paraId="5FDA7F29" w14:textId="77777777" w:rsidR="00377052" w:rsidRPr="00060FE1" w:rsidRDefault="00377052" w:rsidP="00DC61DA">
      <w:pPr>
        <w:numPr>
          <w:ilvl w:val="0"/>
          <w:numId w:val="17"/>
        </w:numPr>
        <w:tabs>
          <w:tab w:val="left" w:pos="720"/>
          <w:tab w:val="left" w:pos="900"/>
          <w:tab w:val="left" w:pos="8789"/>
        </w:tabs>
        <w:ind w:left="720" w:hanging="360"/>
        <w:jc w:val="both"/>
        <w:rPr>
          <w:sz w:val="20"/>
          <w:szCs w:val="20"/>
        </w:rPr>
      </w:pPr>
      <w:r w:rsidRPr="00060FE1">
        <w:rPr>
          <w:sz w:val="20"/>
          <w:szCs w:val="20"/>
        </w:rPr>
        <w:t>ROTOR (MANIPULADOR GUIA): Será pago 1/10 do valor.</w:t>
      </w:r>
    </w:p>
    <w:p w14:paraId="5C4D2BEC" w14:textId="77777777" w:rsidR="00377052" w:rsidRPr="00060FE1" w:rsidRDefault="00377052" w:rsidP="00DC61DA">
      <w:pPr>
        <w:numPr>
          <w:ilvl w:val="0"/>
          <w:numId w:val="17"/>
        </w:numPr>
        <w:tabs>
          <w:tab w:val="left" w:pos="720"/>
          <w:tab w:val="left" w:pos="900"/>
          <w:tab w:val="left" w:pos="8789"/>
        </w:tabs>
        <w:ind w:left="720" w:hanging="360"/>
        <w:jc w:val="both"/>
        <w:rPr>
          <w:sz w:val="20"/>
          <w:szCs w:val="20"/>
        </w:rPr>
      </w:pPr>
      <w:r w:rsidRPr="00060FE1">
        <w:rPr>
          <w:sz w:val="20"/>
          <w:szCs w:val="20"/>
        </w:rPr>
        <w:t>SERINGA INSUFLADORA: Será pago 1/4 do valor.</w:t>
      </w:r>
    </w:p>
    <w:p w14:paraId="179AE962" w14:textId="77777777" w:rsidR="00377052" w:rsidRPr="00060FE1" w:rsidRDefault="00377052" w:rsidP="00DC61DA">
      <w:pPr>
        <w:numPr>
          <w:ilvl w:val="0"/>
          <w:numId w:val="17"/>
        </w:numPr>
        <w:tabs>
          <w:tab w:val="left" w:pos="720"/>
          <w:tab w:val="left" w:pos="900"/>
          <w:tab w:val="left" w:pos="8789"/>
        </w:tabs>
        <w:ind w:left="720" w:hanging="360"/>
        <w:jc w:val="both"/>
        <w:rPr>
          <w:sz w:val="20"/>
          <w:szCs w:val="20"/>
        </w:rPr>
      </w:pPr>
      <w:r w:rsidRPr="00060FE1">
        <w:rPr>
          <w:sz w:val="20"/>
          <w:szCs w:val="20"/>
        </w:rPr>
        <w:t>SERINGAS E AGULHAS: Será pago conforme o número de medicações prescritas.</w:t>
      </w:r>
    </w:p>
    <w:p w14:paraId="2CF8169D" w14:textId="77777777" w:rsidR="00377052" w:rsidRPr="00060FE1" w:rsidRDefault="00377052" w:rsidP="00DC61DA">
      <w:pPr>
        <w:numPr>
          <w:ilvl w:val="0"/>
          <w:numId w:val="17"/>
        </w:numPr>
        <w:tabs>
          <w:tab w:val="left" w:pos="720"/>
          <w:tab w:val="left" w:pos="900"/>
          <w:tab w:val="left" w:pos="8789"/>
        </w:tabs>
        <w:ind w:left="720" w:hanging="360"/>
        <w:jc w:val="both"/>
        <w:rPr>
          <w:sz w:val="20"/>
          <w:szCs w:val="20"/>
        </w:rPr>
      </w:pPr>
      <w:r w:rsidRPr="00060FE1">
        <w:rPr>
          <w:sz w:val="20"/>
          <w:szCs w:val="20"/>
        </w:rPr>
        <w:t>SERRA DE GIGLI: NÃO.</w:t>
      </w:r>
    </w:p>
    <w:p w14:paraId="44885FD9" w14:textId="77777777" w:rsidR="00377052" w:rsidRPr="00060FE1" w:rsidRDefault="00377052" w:rsidP="00DC61DA">
      <w:pPr>
        <w:numPr>
          <w:ilvl w:val="0"/>
          <w:numId w:val="17"/>
        </w:numPr>
        <w:tabs>
          <w:tab w:val="left" w:pos="720"/>
          <w:tab w:val="left" w:pos="900"/>
          <w:tab w:val="left" w:pos="8789"/>
        </w:tabs>
        <w:ind w:left="720" w:hanging="360"/>
        <w:jc w:val="both"/>
        <w:rPr>
          <w:sz w:val="20"/>
          <w:szCs w:val="20"/>
        </w:rPr>
      </w:pPr>
      <w:r w:rsidRPr="00060FE1">
        <w:rPr>
          <w:sz w:val="20"/>
          <w:szCs w:val="20"/>
        </w:rPr>
        <w:t>SILICONE ESPONJOSO: Será pago valor integral.</w:t>
      </w:r>
    </w:p>
    <w:p w14:paraId="3ED1E75E" w14:textId="77777777" w:rsidR="00377052" w:rsidRPr="00060FE1" w:rsidRDefault="00377052" w:rsidP="00DC61DA">
      <w:pPr>
        <w:numPr>
          <w:ilvl w:val="0"/>
          <w:numId w:val="17"/>
        </w:numPr>
        <w:tabs>
          <w:tab w:val="left" w:pos="720"/>
          <w:tab w:val="left" w:pos="900"/>
          <w:tab w:val="left" w:pos="8789"/>
        </w:tabs>
        <w:ind w:left="720" w:hanging="360"/>
        <w:jc w:val="both"/>
        <w:rPr>
          <w:sz w:val="20"/>
          <w:szCs w:val="20"/>
        </w:rPr>
      </w:pPr>
      <w:r w:rsidRPr="00060FE1">
        <w:rPr>
          <w:sz w:val="20"/>
          <w:szCs w:val="20"/>
        </w:rPr>
        <w:t xml:space="preserve">SISTEMA DE ASPIRAÇÃO TRAQUEAL FECHADO: Será pago </w:t>
      </w:r>
      <w:smartTag w:uri="urn:schemas-microsoft-com:office:smarttags" w:element="metricconverter">
        <w:smartTagPr>
          <w:attr w:name="ProductID" w:val="01 a"/>
        </w:smartTagPr>
        <w:r w:rsidRPr="00060FE1">
          <w:rPr>
            <w:sz w:val="20"/>
            <w:szCs w:val="20"/>
          </w:rPr>
          <w:t>01 a</w:t>
        </w:r>
      </w:smartTag>
      <w:r w:rsidRPr="00060FE1">
        <w:rPr>
          <w:sz w:val="20"/>
          <w:szCs w:val="20"/>
        </w:rPr>
        <w:t xml:space="preserve"> cada 07 dias, exceto casos de coleta de material para broncoscopia com prescrição médica.</w:t>
      </w:r>
    </w:p>
    <w:p w14:paraId="15A5CB55" w14:textId="77777777" w:rsidR="00377052" w:rsidRPr="00060FE1" w:rsidRDefault="00377052" w:rsidP="00DC61DA">
      <w:pPr>
        <w:numPr>
          <w:ilvl w:val="0"/>
          <w:numId w:val="17"/>
        </w:numPr>
        <w:tabs>
          <w:tab w:val="left" w:pos="720"/>
          <w:tab w:val="left" w:pos="900"/>
          <w:tab w:val="left" w:pos="8789"/>
        </w:tabs>
        <w:ind w:left="720" w:hanging="360"/>
        <w:jc w:val="both"/>
        <w:rPr>
          <w:sz w:val="20"/>
          <w:szCs w:val="20"/>
        </w:rPr>
      </w:pPr>
      <w:r w:rsidRPr="00060FE1">
        <w:rPr>
          <w:sz w:val="20"/>
          <w:szCs w:val="20"/>
        </w:rPr>
        <w:t>SISTEMA DE CAPTURA DE ÊMBOLOS FILTRO ANGIOPLASTIA DE CARÓTIDA: Será pago valor integral.</w:t>
      </w:r>
    </w:p>
    <w:p w14:paraId="1476289D" w14:textId="77777777" w:rsidR="00377052" w:rsidRPr="00060FE1" w:rsidRDefault="00377052" w:rsidP="00DC61DA">
      <w:pPr>
        <w:numPr>
          <w:ilvl w:val="0"/>
          <w:numId w:val="17"/>
        </w:numPr>
        <w:tabs>
          <w:tab w:val="left" w:pos="720"/>
          <w:tab w:val="left" w:pos="900"/>
          <w:tab w:val="left" w:pos="8789"/>
        </w:tabs>
        <w:ind w:left="720" w:hanging="360"/>
        <w:jc w:val="both"/>
        <w:rPr>
          <w:sz w:val="20"/>
          <w:szCs w:val="20"/>
        </w:rPr>
      </w:pPr>
      <w:r w:rsidRPr="00060FE1">
        <w:rPr>
          <w:sz w:val="20"/>
          <w:szCs w:val="20"/>
        </w:rPr>
        <w:lastRenderedPageBreak/>
        <w:t>SISTEMA DE PROTEÇÃO CEREBRAL – SISTEMA DE CAPTURA DE ÊMBOLOS – FILTRO: Será pago valor integral.</w:t>
      </w:r>
    </w:p>
    <w:p w14:paraId="1400D35F" w14:textId="77777777" w:rsidR="00377052" w:rsidRPr="00060FE1" w:rsidRDefault="00377052" w:rsidP="00DC61DA">
      <w:pPr>
        <w:numPr>
          <w:ilvl w:val="0"/>
          <w:numId w:val="17"/>
        </w:numPr>
        <w:tabs>
          <w:tab w:val="left" w:pos="720"/>
          <w:tab w:val="left" w:pos="900"/>
          <w:tab w:val="left" w:pos="8789"/>
        </w:tabs>
        <w:ind w:left="720" w:hanging="360"/>
        <w:jc w:val="both"/>
        <w:rPr>
          <w:sz w:val="20"/>
          <w:szCs w:val="20"/>
        </w:rPr>
      </w:pPr>
      <w:r w:rsidRPr="00060FE1">
        <w:rPr>
          <w:sz w:val="20"/>
          <w:szCs w:val="20"/>
        </w:rPr>
        <w:t>SOLUÇÃO CALIBRADORA: Será pago 1/25 do valor.</w:t>
      </w:r>
    </w:p>
    <w:p w14:paraId="7EB9B029" w14:textId="77777777" w:rsidR="00377052" w:rsidRPr="00060FE1" w:rsidRDefault="00377052" w:rsidP="00DC61DA">
      <w:pPr>
        <w:numPr>
          <w:ilvl w:val="0"/>
          <w:numId w:val="17"/>
        </w:numPr>
        <w:tabs>
          <w:tab w:val="left" w:pos="720"/>
          <w:tab w:val="left" w:pos="900"/>
          <w:tab w:val="left" w:pos="8789"/>
        </w:tabs>
        <w:ind w:left="720" w:hanging="360"/>
        <w:jc w:val="both"/>
        <w:rPr>
          <w:sz w:val="20"/>
          <w:szCs w:val="20"/>
        </w:rPr>
      </w:pPr>
      <w:r w:rsidRPr="00060FE1">
        <w:rPr>
          <w:sz w:val="20"/>
          <w:szCs w:val="20"/>
        </w:rPr>
        <w:t>SONDA DE DORMIA: Será pago 1/3 do valor.</w:t>
      </w:r>
    </w:p>
    <w:p w14:paraId="34A80E21" w14:textId="77777777" w:rsidR="00377052" w:rsidRPr="00060FE1" w:rsidRDefault="00377052" w:rsidP="00DC61DA">
      <w:pPr>
        <w:numPr>
          <w:ilvl w:val="0"/>
          <w:numId w:val="17"/>
        </w:numPr>
        <w:tabs>
          <w:tab w:val="left" w:pos="720"/>
          <w:tab w:val="left" w:pos="900"/>
          <w:tab w:val="left" w:pos="8789"/>
        </w:tabs>
        <w:ind w:left="720" w:hanging="360"/>
        <w:jc w:val="both"/>
        <w:rPr>
          <w:sz w:val="20"/>
          <w:szCs w:val="20"/>
        </w:rPr>
      </w:pPr>
      <w:r w:rsidRPr="00060FE1">
        <w:rPr>
          <w:sz w:val="20"/>
          <w:szCs w:val="20"/>
        </w:rPr>
        <w:t>SONDA ENDOLASER: Será pago 1/3 do valor.</w:t>
      </w:r>
    </w:p>
    <w:p w14:paraId="2E32DDEF" w14:textId="77777777" w:rsidR="00377052" w:rsidRPr="00060FE1" w:rsidRDefault="00377052" w:rsidP="00DC61DA">
      <w:pPr>
        <w:numPr>
          <w:ilvl w:val="0"/>
          <w:numId w:val="17"/>
        </w:numPr>
        <w:tabs>
          <w:tab w:val="left" w:pos="720"/>
          <w:tab w:val="left" w:pos="900"/>
          <w:tab w:val="left" w:pos="8789"/>
        </w:tabs>
        <w:ind w:left="720" w:hanging="360"/>
        <w:jc w:val="both"/>
        <w:rPr>
          <w:sz w:val="20"/>
          <w:szCs w:val="20"/>
        </w:rPr>
      </w:pPr>
      <w:r w:rsidRPr="00060FE1">
        <w:rPr>
          <w:sz w:val="20"/>
          <w:szCs w:val="20"/>
        </w:rPr>
        <w:t>SONDA MANOMETRIA: Será pago 1/50 do valor.</w:t>
      </w:r>
    </w:p>
    <w:p w14:paraId="7078DA69" w14:textId="77777777" w:rsidR="00377052" w:rsidRPr="00060FE1" w:rsidRDefault="00377052" w:rsidP="00DC61DA">
      <w:pPr>
        <w:numPr>
          <w:ilvl w:val="0"/>
          <w:numId w:val="17"/>
        </w:numPr>
        <w:tabs>
          <w:tab w:val="left" w:pos="720"/>
          <w:tab w:val="left" w:pos="900"/>
          <w:tab w:val="left" w:pos="8789"/>
        </w:tabs>
        <w:ind w:left="720" w:hanging="360"/>
        <w:jc w:val="both"/>
        <w:rPr>
          <w:sz w:val="20"/>
          <w:szCs w:val="20"/>
        </w:rPr>
      </w:pPr>
      <w:r w:rsidRPr="00060FE1">
        <w:rPr>
          <w:sz w:val="20"/>
          <w:szCs w:val="20"/>
        </w:rPr>
        <w:t>SONDA NASO GÁSTRICA: Será pago valor integral, sua troca será com indicação médica ou do enfermeiro, registrado em prontuário.</w:t>
      </w:r>
    </w:p>
    <w:p w14:paraId="675FDE03" w14:textId="77777777" w:rsidR="00377052" w:rsidRPr="00060FE1" w:rsidRDefault="00377052" w:rsidP="00DC61DA">
      <w:pPr>
        <w:numPr>
          <w:ilvl w:val="0"/>
          <w:numId w:val="17"/>
        </w:numPr>
        <w:tabs>
          <w:tab w:val="left" w:pos="720"/>
          <w:tab w:val="left" w:pos="900"/>
          <w:tab w:val="left" w:pos="8789"/>
        </w:tabs>
        <w:ind w:left="720" w:hanging="360"/>
        <w:jc w:val="both"/>
        <w:rPr>
          <w:sz w:val="20"/>
          <w:szCs w:val="20"/>
        </w:rPr>
      </w:pPr>
      <w:r w:rsidRPr="00060FE1">
        <w:rPr>
          <w:sz w:val="20"/>
          <w:szCs w:val="20"/>
        </w:rPr>
        <w:t>SONDA NASOENTÉRICA: Será pago uma por internação, sua troca será autorizada em caso de internação prolongada por mais de 90 dias ou com justificativa médica. Sua embalagem deverá estar anexada em prontuário.</w:t>
      </w:r>
    </w:p>
    <w:p w14:paraId="63D4FA45" w14:textId="77777777" w:rsidR="00377052" w:rsidRPr="00060FE1" w:rsidRDefault="00377052" w:rsidP="00DC61DA">
      <w:pPr>
        <w:numPr>
          <w:ilvl w:val="0"/>
          <w:numId w:val="17"/>
        </w:numPr>
        <w:tabs>
          <w:tab w:val="left" w:pos="720"/>
          <w:tab w:val="left" w:pos="900"/>
          <w:tab w:val="left" w:pos="8789"/>
        </w:tabs>
        <w:ind w:left="720" w:hanging="360"/>
        <w:jc w:val="both"/>
        <w:rPr>
          <w:sz w:val="20"/>
          <w:szCs w:val="20"/>
        </w:rPr>
      </w:pPr>
      <w:r w:rsidRPr="00060FE1">
        <w:rPr>
          <w:sz w:val="20"/>
          <w:szCs w:val="20"/>
        </w:rPr>
        <w:t>STENT – ANGIOPLASTIA RENAL: Será pago valor integral, com embalagem em anexo.</w:t>
      </w:r>
    </w:p>
    <w:p w14:paraId="7C921975" w14:textId="77777777" w:rsidR="00377052" w:rsidRPr="00060FE1" w:rsidRDefault="00377052" w:rsidP="00DC61DA">
      <w:pPr>
        <w:numPr>
          <w:ilvl w:val="0"/>
          <w:numId w:val="17"/>
        </w:numPr>
        <w:tabs>
          <w:tab w:val="left" w:pos="720"/>
          <w:tab w:val="left" w:pos="900"/>
          <w:tab w:val="left" w:pos="8789"/>
        </w:tabs>
        <w:ind w:left="720" w:hanging="360"/>
        <w:jc w:val="both"/>
        <w:rPr>
          <w:sz w:val="20"/>
          <w:szCs w:val="20"/>
        </w:rPr>
      </w:pPr>
      <w:r w:rsidRPr="00060FE1">
        <w:rPr>
          <w:sz w:val="20"/>
          <w:szCs w:val="20"/>
        </w:rPr>
        <w:t>STENT: Será pago valor integral, com embalagem em anexo.</w:t>
      </w:r>
    </w:p>
    <w:p w14:paraId="0BE78908" w14:textId="77777777" w:rsidR="00377052" w:rsidRPr="00060FE1" w:rsidRDefault="00377052" w:rsidP="00DC61DA">
      <w:pPr>
        <w:numPr>
          <w:ilvl w:val="0"/>
          <w:numId w:val="17"/>
        </w:numPr>
        <w:tabs>
          <w:tab w:val="left" w:pos="720"/>
          <w:tab w:val="left" w:pos="900"/>
          <w:tab w:val="left" w:pos="8789"/>
        </w:tabs>
        <w:ind w:left="720" w:hanging="360"/>
        <w:jc w:val="both"/>
        <w:rPr>
          <w:sz w:val="20"/>
          <w:szCs w:val="20"/>
        </w:rPr>
      </w:pPr>
      <w:r w:rsidRPr="00060FE1">
        <w:rPr>
          <w:sz w:val="20"/>
          <w:szCs w:val="20"/>
        </w:rPr>
        <w:t>SURGICEL: Será pago de acordo com o procedimento e sua descrição pelo cirurgião.</w:t>
      </w:r>
    </w:p>
    <w:p w14:paraId="4C809E32" w14:textId="77777777" w:rsidR="00377052" w:rsidRPr="00060FE1" w:rsidRDefault="00377052" w:rsidP="00DC61DA">
      <w:pPr>
        <w:numPr>
          <w:ilvl w:val="0"/>
          <w:numId w:val="17"/>
        </w:numPr>
        <w:tabs>
          <w:tab w:val="left" w:pos="720"/>
          <w:tab w:val="left" w:pos="900"/>
          <w:tab w:val="left" w:pos="8789"/>
        </w:tabs>
        <w:ind w:left="720" w:hanging="360"/>
        <w:jc w:val="both"/>
        <w:rPr>
          <w:sz w:val="20"/>
          <w:szCs w:val="20"/>
        </w:rPr>
      </w:pPr>
      <w:r w:rsidRPr="00060FE1">
        <w:rPr>
          <w:sz w:val="20"/>
          <w:szCs w:val="20"/>
        </w:rPr>
        <w:t>TESOURA DE METZEMBAUER: NÃO.</w:t>
      </w:r>
    </w:p>
    <w:p w14:paraId="7D41B708" w14:textId="77777777" w:rsidR="00377052" w:rsidRPr="00060FE1" w:rsidRDefault="00377052" w:rsidP="00DC61DA">
      <w:pPr>
        <w:numPr>
          <w:ilvl w:val="0"/>
          <w:numId w:val="17"/>
        </w:numPr>
        <w:tabs>
          <w:tab w:val="left" w:pos="720"/>
          <w:tab w:val="left" w:pos="900"/>
          <w:tab w:val="left" w:pos="8789"/>
        </w:tabs>
        <w:ind w:left="720" w:hanging="360"/>
        <w:jc w:val="both"/>
        <w:rPr>
          <w:sz w:val="20"/>
          <w:szCs w:val="20"/>
        </w:rPr>
      </w:pPr>
      <w:r w:rsidRPr="00060FE1">
        <w:rPr>
          <w:sz w:val="20"/>
          <w:szCs w:val="20"/>
        </w:rPr>
        <w:t>TORNEIRA 5 VIAS: Será pago 1/4 do valor.</w:t>
      </w:r>
    </w:p>
    <w:p w14:paraId="5D17AA10" w14:textId="77777777" w:rsidR="00377052" w:rsidRPr="00060FE1" w:rsidRDefault="00377052" w:rsidP="00DC61DA">
      <w:pPr>
        <w:numPr>
          <w:ilvl w:val="0"/>
          <w:numId w:val="17"/>
        </w:numPr>
        <w:tabs>
          <w:tab w:val="left" w:pos="720"/>
          <w:tab w:val="left" w:pos="900"/>
          <w:tab w:val="left" w:pos="8789"/>
        </w:tabs>
        <w:ind w:left="720" w:hanging="360"/>
        <w:jc w:val="both"/>
        <w:rPr>
          <w:sz w:val="20"/>
          <w:szCs w:val="20"/>
        </w:rPr>
      </w:pPr>
      <w:r w:rsidRPr="00060FE1">
        <w:rPr>
          <w:sz w:val="20"/>
          <w:szCs w:val="20"/>
        </w:rPr>
        <w:t>TRANSDUTOR DE PRESSÃO: Será pago valor integral.</w:t>
      </w:r>
    </w:p>
    <w:p w14:paraId="6FE400E6" w14:textId="77777777" w:rsidR="00377052" w:rsidRPr="00060FE1" w:rsidRDefault="00377052" w:rsidP="00DC61DA">
      <w:pPr>
        <w:numPr>
          <w:ilvl w:val="0"/>
          <w:numId w:val="17"/>
        </w:numPr>
        <w:tabs>
          <w:tab w:val="left" w:pos="720"/>
          <w:tab w:val="left" w:pos="900"/>
          <w:tab w:val="left" w:pos="8789"/>
        </w:tabs>
        <w:ind w:left="720" w:hanging="360"/>
        <w:jc w:val="both"/>
        <w:rPr>
          <w:sz w:val="20"/>
          <w:szCs w:val="20"/>
        </w:rPr>
      </w:pPr>
      <w:r w:rsidRPr="00060FE1">
        <w:rPr>
          <w:sz w:val="20"/>
          <w:szCs w:val="20"/>
        </w:rPr>
        <w:t>TREPANO DE HESBHURG: Será pago 1/3 do valor.</w:t>
      </w:r>
    </w:p>
    <w:p w14:paraId="190376A3" w14:textId="77777777" w:rsidR="00377052" w:rsidRPr="00060FE1" w:rsidRDefault="00377052" w:rsidP="00DC61DA">
      <w:pPr>
        <w:numPr>
          <w:ilvl w:val="0"/>
          <w:numId w:val="17"/>
        </w:numPr>
        <w:tabs>
          <w:tab w:val="left" w:pos="720"/>
          <w:tab w:val="left" w:pos="900"/>
          <w:tab w:val="left" w:pos="8789"/>
        </w:tabs>
        <w:ind w:left="720" w:hanging="360"/>
        <w:jc w:val="both"/>
        <w:rPr>
          <w:sz w:val="20"/>
          <w:szCs w:val="20"/>
        </w:rPr>
      </w:pPr>
      <w:r w:rsidRPr="00060FE1">
        <w:rPr>
          <w:sz w:val="20"/>
          <w:szCs w:val="20"/>
        </w:rPr>
        <w:t>TROCATER: Será pago valor integral.</w:t>
      </w:r>
    </w:p>
    <w:p w14:paraId="34EB0117" w14:textId="77777777" w:rsidR="00377052" w:rsidRPr="00060FE1" w:rsidRDefault="00377052" w:rsidP="00DC61DA">
      <w:pPr>
        <w:numPr>
          <w:ilvl w:val="0"/>
          <w:numId w:val="17"/>
        </w:numPr>
        <w:tabs>
          <w:tab w:val="left" w:pos="720"/>
          <w:tab w:val="left" w:pos="900"/>
          <w:tab w:val="left" w:pos="8789"/>
        </w:tabs>
        <w:ind w:left="720" w:hanging="360"/>
        <w:jc w:val="both"/>
        <w:rPr>
          <w:sz w:val="20"/>
          <w:szCs w:val="20"/>
        </w:rPr>
      </w:pPr>
      <w:r w:rsidRPr="00060FE1">
        <w:rPr>
          <w:sz w:val="20"/>
          <w:szCs w:val="20"/>
        </w:rPr>
        <w:t>TUBO DE ENTUBAÇÃO SELETIVA: será pago 1/3 e somente com indicação médica para cirurgia de esôfago, Aneurisma de aorta e cirurgia torácica.</w:t>
      </w:r>
    </w:p>
    <w:p w14:paraId="369599D6" w14:textId="77777777" w:rsidR="00377052" w:rsidRPr="00060FE1" w:rsidRDefault="00377052" w:rsidP="00DC61DA">
      <w:pPr>
        <w:numPr>
          <w:ilvl w:val="0"/>
          <w:numId w:val="17"/>
        </w:numPr>
        <w:tabs>
          <w:tab w:val="left" w:pos="720"/>
          <w:tab w:val="left" w:pos="900"/>
          <w:tab w:val="left" w:pos="8789"/>
        </w:tabs>
        <w:ind w:left="720" w:hanging="360"/>
        <w:jc w:val="both"/>
        <w:rPr>
          <w:sz w:val="20"/>
          <w:szCs w:val="20"/>
        </w:rPr>
      </w:pPr>
      <w:r w:rsidRPr="00060FE1">
        <w:rPr>
          <w:sz w:val="20"/>
          <w:szCs w:val="20"/>
        </w:rPr>
        <w:t>TUBO TRAQUEAL ARAMADO: Será pago 1/3.</w:t>
      </w:r>
    </w:p>
    <w:p w14:paraId="243B6F5A" w14:textId="77777777" w:rsidR="00377052" w:rsidRPr="00060FE1" w:rsidRDefault="00377052" w:rsidP="00DC61DA">
      <w:pPr>
        <w:numPr>
          <w:ilvl w:val="0"/>
          <w:numId w:val="17"/>
        </w:numPr>
        <w:tabs>
          <w:tab w:val="left" w:pos="720"/>
          <w:tab w:val="left" w:pos="900"/>
          <w:tab w:val="left" w:pos="8789"/>
        </w:tabs>
        <w:ind w:left="720" w:hanging="360"/>
        <w:jc w:val="both"/>
        <w:rPr>
          <w:sz w:val="20"/>
          <w:szCs w:val="20"/>
        </w:rPr>
      </w:pPr>
      <w:r w:rsidRPr="00060FE1">
        <w:rPr>
          <w:sz w:val="20"/>
          <w:szCs w:val="20"/>
        </w:rPr>
        <w:t>TUBO TRAQUEAL DESCARTÁVEL: pagamento integral.</w:t>
      </w:r>
    </w:p>
    <w:p w14:paraId="172B838C" w14:textId="77777777" w:rsidR="00377052" w:rsidRPr="00060FE1" w:rsidRDefault="00377052" w:rsidP="00DC61DA">
      <w:pPr>
        <w:numPr>
          <w:ilvl w:val="0"/>
          <w:numId w:val="17"/>
        </w:numPr>
        <w:tabs>
          <w:tab w:val="left" w:pos="720"/>
          <w:tab w:val="left" w:pos="900"/>
          <w:tab w:val="left" w:pos="8789"/>
        </w:tabs>
        <w:ind w:left="720" w:hanging="360"/>
        <w:jc w:val="both"/>
        <w:rPr>
          <w:sz w:val="20"/>
          <w:szCs w:val="20"/>
        </w:rPr>
      </w:pPr>
      <w:r w:rsidRPr="00060FE1">
        <w:rPr>
          <w:sz w:val="20"/>
          <w:szCs w:val="20"/>
        </w:rPr>
        <w:t>VÁLVULA HEMOSTÁTICA 2 OU 3 VIAS (CONECTOR Y): Será pago 1/3 do valor.</w:t>
      </w:r>
    </w:p>
    <w:p w14:paraId="7B626002" w14:textId="77777777" w:rsidR="00377052" w:rsidRPr="00060FE1" w:rsidRDefault="00377052" w:rsidP="00DC61DA">
      <w:pPr>
        <w:tabs>
          <w:tab w:val="left" w:pos="900"/>
          <w:tab w:val="left" w:pos="8789"/>
        </w:tabs>
        <w:jc w:val="both"/>
        <w:rPr>
          <w:sz w:val="20"/>
          <w:szCs w:val="20"/>
        </w:rPr>
      </w:pPr>
    </w:p>
    <w:p w14:paraId="080A17E1" w14:textId="77777777" w:rsidR="00377052" w:rsidRPr="00060FE1" w:rsidRDefault="00377052" w:rsidP="00DC61DA">
      <w:pPr>
        <w:tabs>
          <w:tab w:val="left" w:pos="900"/>
          <w:tab w:val="left" w:pos="8789"/>
        </w:tabs>
        <w:ind w:left="993" w:right="757"/>
        <w:jc w:val="both"/>
        <w:rPr>
          <w:b/>
          <w:sz w:val="20"/>
          <w:szCs w:val="20"/>
          <w:u w:val="single"/>
        </w:rPr>
      </w:pPr>
      <w:r w:rsidRPr="00060FE1">
        <w:rPr>
          <w:b/>
          <w:sz w:val="20"/>
          <w:szCs w:val="20"/>
          <w:u w:val="single"/>
        </w:rPr>
        <w:t>OBSERVAÇÃO:</w:t>
      </w:r>
    </w:p>
    <w:p w14:paraId="0642BCA1" w14:textId="77777777" w:rsidR="00377052" w:rsidRPr="00060FE1" w:rsidRDefault="00377052" w:rsidP="00DC61DA">
      <w:pPr>
        <w:tabs>
          <w:tab w:val="left" w:pos="900"/>
          <w:tab w:val="left" w:pos="8789"/>
        </w:tabs>
        <w:ind w:left="993" w:right="757"/>
        <w:jc w:val="both"/>
        <w:rPr>
          <w:sz w:val="20"/>
          <w:szCs w:val="20"/>
        </w:rPr>
      </w:pPr>
    </w:p>
    <w:p w14:paraId="494B0E35" w14:textId="77777777" w:rsidR="00377052" w:rsidRPr="00060FE1" w:rsidRDefault="00377052" w:rsidP="00DC61DA">
      <w:pPr>
        <w:pStyle w:val="Corpodetexto"/>
        <w:tabs>
          <w:tab w:val="left" w:pos="900"/>
          <w:tab w:val="left" w:pos="8789"/>
        </w:tabs>
        <w:ind w:left="993" w:right="757"/>
        <w:rPr>
          <w:b/>
          <w:sz w:val="20"/>
          <w:szCs w:val="20"/>
        </w:rPr>
      </w:pPr>
      <w:r w:rsidRPr="00060FE1">
        <w:rPr>
          <w:b/>
          <w:sz w:val="20"/>
          <w:szCs w:val="20"/>
        </w:rPr>
        <w:t>MEDIANTE JUSTIFICATIVA MÉDICA, OS FRACIONAMENTOS PODERÃO SER REAVALIADOS DURANTE AUDITORIA. OS MESMOS ESTARÃO SUBMETIDOS ÀS NORMAS DA ANVISA E ANS.</w:t>
      </w:r>
    </w:p>
    <w:p w14:paraId="5F6CD70D" w14:textId="77777777" w:rsidR="00377052" w:rsidRPr="00060FE1" w:rsidRDefault="00377052">
      <w:pPr>
        <w:pStyle w:val="Corpodetexto"/>
        <w:tabs>
          <w:tab w:val="left" w:pos="900"/>
          <w:tab w:val="left" w:pos="8789"/>
        </w:tabs>
        <w:ind w:left="993" w:right="757"/>
        <w:rPr>
          <w:b/>
          <w:sz w:val="20"/>
          <w:szCs w:val="20"/>
        </w:rPr>
      </w:pPr>
      <w:r w:rsidRPr="00060FE1">
        <w:br w:type="page"/>
      </w:r>
      <w:r w:rsidRPr="00060FE1">
        <w:rPr>
          <w:sz w:val="20"/>
          <w:szCs w:val="20"/>
          <w:u w:val="single"/>
        </w:rPr>
        <w:lastRenderedPageBreak/>
        <w:t>CAPÍTULO IV - Procedimentos radiológicos contrastados.</w:t>
      </w:r>
    </w:p>
    <w:p w14:paraId="6D82F8B8" w14:textId="77777777" w:rsidR="00377052" w:rsidRPr="00060FE1" w:rsidRDefault="00377052">
      <w:pPr>
        <w:pStyle w:val="xl25"/>
        <w:spacing w:before="0" w:after="0"/>
        <w:textAlignment w:val="auto"/>
        <w:rPr>
          <w:rFonts w:eastAsia="Times New Roman"/>
          <w:sz w:val="20"/>
          <w:szCs w:val="20"/>
        </w:rPr>
      </w:pPr>
    </w:p>
    <w:p w14:paraId="548C935E" w14:textId="77777777" w:rsidR="00377052" w:rsidRPr="00060FE1" w:rsidRDefault="00377052">
      <w:pPr>
        <w:rPr>
          <w:sz w:val="20"/>
          <w:szCs w:val="20"/>
        </w:rPr>
      </w:pPr>
    </w:p>
    <w:tbl>
      <w:tblPr>
        <w:tblW w:w="0" w:type="auto"/>
        <w:jc w:val="center"/>
        <w:tblLayout w:type="fixed"/>
        <w:tblCellMar>
          <w:left w:w="0" w:type="dxa"/>
          <w:right w:w="0" w:type="dxa"/>
        </w:tblCellMar>
        <w:tblLook w:val="0000" w:firstRow="0" w:lastRow="0" w:firstColumn="0" w:lastColumn="0" w:noHBand="0" w:noVBand="0"/>
      </w:tblPr>
      <w:tblGrid>
        <w:gridCol w:w="3406"/>
        <w:gridCol w:w="1994"/>
        <w:gridCol w:w="1857"/>
      </w:tblGrid>
      <w:tr w:rsidR="00377052" w:rsidRPr="00060FE1" w14:paraId="1C403F19" w14:textId="77777777">
        <w:trPr>
          <w:jc w:val="center"/>
        </w:trPr>
        <w:tc>
          <w:tcPr>
            <w:tcW w:w="3406" w:type="dxa"/>
            <w:tcBorders>
              <w:top w:val="single" w:sz="4" w:space="0" w:color="000000"/>
              <w:left w:val="single" w:sz="4" w:space="0" w:color="000000"/>
              <w:bottom w:val="single" w:sz="4" w:space="0" w:color="000000"/>
            </w:tcBorders>
          </w:tcPr>
          <w:p w14:paraId="2FFE65F9" w14:textId="77777777" w:rsidR="00377052" w:rsidRPr="00060FE1" w:rsidRDefault="00377052">
            <w:pPr>
              <w:snapToGrid w:val="0"/>
              <w:jc w:val="center"/>
              <w:rPr>
                <w:b/>
                <w:sz w:val="20"/>
                <w:szCs w:val="20"/>
              </w:rPr>
            </w:pPr>
            <w:r w:rsidRPr="00060FE1">
              <w:rPr>
                <w:b/>
                <w:sz w:val="20"/>
                <w:szCs w:val="20"/>
              </w:rPr>
              <w:t>PROCEDIMENTO</w:t>
            </w:r>
          </w:p>
        </w:tc>
        <w:tc>
          <w:tcPr>
            <w:tcW w:w="1994" w:type="dxa"/>
            <w:tcBorders>
              <w:top w:val="single" w:sz="4" w:space="0" w:color="000000"/>
              <w:left w:val="single" w:sz="4" w:space="0" w:color="000000"/>
              <w:bottom w:val="single" w:sz="4" w:space="0" w:color="000000"/>
            </w:tcBorders>
          </w:tcPr>
          <w:p w14:paraId="4D9ADFB7" w14:textId="77777777" w:rsidR="00377052" w:rsidRPr="00060FE1" w:rsidRDefault="00377052">
            <w:pPr>
              <w:snapToGrid w:val="0"/>
              <w:jc w:val="center"/>
              <w:rPr>
                <w:b/>
                <w:sz w:val="20"/>
                <w:szCs w:val="20"/>
              </w:rPr>
            </w:pPr>
            <w:r w:rsidRPr="00060FE1">
              <w:rPr>
                <w:b/>
                <w:sz w:val="20"/>
                <w:szCs w:val="20"/>
              </w:rPr>
              <w:t>PRODUTO/TIPO</w:t>
            </w:r>
          </w:p>
        </w:tc>
        <w:tc>
          <w:tcPr>
            <w:tcW w:w="1857" w:type="dxa"/>
            <w:tcBorders>
              <w:top w:val="single" w:sz="4" w:space="0" w:color="000000"/>
              <w:left w:val="single" w:sz="4" w:space="0" w:color="000000"/>
              <w:bottom w:val="single" w:sz="4" w:space="0" w:color="000000"/>
              <w:right w:val="single" w:sz="4" w:space="0" w:color="000000"/>
            </w:tcBorders>
          </w:tcPr>
          <w:p w14:paraId="49855CA7" w14:textId="77777777" w:rsidR="00377052" w:rsidRPr="00060FE1" w:rsidRDefault="00377052">
            <w:pPr>
              <w:snapToGrid w:val="0"/>
              <w:jc w:val="center"/>
              <w:rPr>
                <w:b/>
                <w:sz w:val="20"/>
                <w:szCs w:val="20"/>
              </w:rPr>
            </w:pPr>
            <w:r w:rsidRPr="00060FE1">
              <w:rPr>
                <w:b/>
                <w:sz w:val="20"/>
                <w:szCs w:val="20"/>
              </w:rPr>
              <w:t>QUANTIDADE</w:t>
            </w:r>
          </w:p>
        </w:tc>
      </w:tr>
      <w:tr w:rsidR="00377052" w:rsidRPr="00060FE1" w14:paraId="6E647BC7" w14:textId="77777777">
        <w:trPr>
          <w:jc w:val="center"/>
        </w:trPr>
        <w:tc>
          <w:tcPr>
            <w:tcW w:w="3406" w:type="dxa"/>
            <w:tcBorders>
              <w:left w:val="single" w:sz="4" w:space="0" w:color="000000"/>
              <w:bottom w:val="single" w:sz="4" w:space="0" w:color="000000"/>
            </w:tcBorders>
          </w:tcPr>
          <w:p w14:paraId="67C1600C" w14:textId="77777777" w:rsidR="00377052" w:rsidRPr="00060FE1" w:rsidRDefault="00377052">
            <w:pPr>
              <w:snapToGrid w:val="0"/>
              <w:rPr>
                <w:sz w:val="20"/>
                <w:szCs w:val="20"/>
              </w:rPr>
            </w:pPr>
            <w:proofErr w:type="spellStart"/>
            <w:r w:rsidRPr="00060FE1">
              <w:rPr>
                <w:sz w:val="20"/>
                <w:szCs w:val="20"/>
              </w:rPr>
              <w:t>Broncografia</w:t>
            </w:r>
            <w:proofErr w:type="spellEnd"/>
            <w:r w:rsidRPr="00060FE1">
              <w:rPr>
                <w:sz w:val="20"/>
                <w:szCs w:val="20"/>
              </w:rPr>
              <w:t xml:space="preserve"> unilateral</w:t>
            </w:r>
          </w:p>
        </w:tc>
        <w:tc>
          <w:tcPr>
            <w:tcW w:w="1994" w:type="dxa"/>
            <w:tcBorders>
              <w:left w:val="single" w:sz="4" w:space="0" w:color="000000"/>
              <w:bottom w:val="single" w:sz="4" w:space="0" w:color="000000"/>
            </w:tcBorders>
          </w:tcPr>
          <w:p w14:paraId="008E8E85" w14:textId="77777777" w:rsidR="00377052" w:rsidRPr="00060FE1" w:rsidRDefault="00377052">
            <w:pPr>
              <w:snapToGrid w:val="0"/>
              <w:rPr>
                <w:sz w:val="20"/>
                <w:szCs w:val="20"/>
              </w:rPr>
            </w:pPr>
            <w:proofErr w:type="spellStart"/>
            <w:r w:rsidRPr="00060FE1">
              <w:rPr>
                <w:sz w:val="20"/>
                <w:szCs w:val="20"/>
              </w:rPr>
              <w:t>Hytraste</w:t>
            </w:r>
            <w:proofErr w:type="spellEnd"/>
          </w:p>
        </w:tc>
        <w:tc>
          <w:tcPr>
            <w:tcW w:w="1857" w:type="dxa"/>
            <w:tcBorders>
              <w:left w:val="single" w:sz="4" w:space="0" w:color="000000"/>
              <w:bottom w:val="single" w:sz="4" w:space="0" w:color="000000"/>
              <w:right w:val="single" w:sz="4" w:space="0" w:color="000000"/>
            </w:tcBorders>
          </w:tcPr>
          <w:p w14:paraId="77FE35D7" w14:textId="77777777" w:rsidR="00377052" w:rsidRPr="00060FE1" w:rsidRDefault="00377052">
            <w:pPr>
              <w:snapToGrid w:val="0"/>
              <w:jc w:val="center"/>
              <w:rPr>
                <w:sz w:val="20"/>
                <w:szCs w:val="20"/>
              </w:rPr>
            </w:pPr>
            <w:r w:rsidRPr="00060FE1">
              <w:rPr>
                <w:sz w:val="20"/>
                <w:szCs w:val="20"/>
              </w:rPr>
              <w:t>20 ml</w:t>
            </w:r>
          </w:p>
        </w:tc>
      </w:tr>
      <w:tr w:rsidR="00377052" w:rsidRPr="00060FE1" w14:paraId="2B748D7D" w14:textId="77777777">
        <w:trPr>
          <w:jc w:val="center"/>
        </w:trPr>
        <w:tc>
          <w:tcPr>
            <w:tcW w:w="3406" w:type="dxa"/>
            <w:tcBorders>
              <w:left w:val="single" w:sz="4" w:space="0" w:color="000000"/>
              <w:bottom w:val="single" w:sz="4" w:space="0" w:color="000000"/>
            </w:tcBorders>
          </w:tcPr>
          <w:p w14:paraId="1FED84A5" w14:textId="77777777" w:rsidR="00377052" w:rsidRPr="00060FE1" w:rsidRDefault="00377052">
            <w:pPr>
              <w:snapToGrid w:val="0"/>
              <w:rPr>
                <w:sz w:val="20"/>
                <w:szCs w:val="20"/>
              </w:rPr>
            </w:pPr>
            <w:r w:rsidRPr="00060FE1">
              <w:rPr>
                <w:sz w:val="20"/>
                <w:szCs w:val="20"/>
              </w:rPr>
              <w:t>Laringografia</w:t>
            </w:r>
          </w:p>
        </w:tc>
        <w:tc>
          <w:tcPr>
            <w:tcW w:w="1994" w:type="dxa"/>
            <w:tcBorders>
              <w:left w:val="single" w:sz="4" w:space="0" w:color="000000"/>
              <w:bottom w:val="single" w:sz="4" w:space="0" w:color="000000"/>
            </w:tcBorders>
          </w:tcPr>
          <w:p w14:paraId="76067173" w14:textId="77777777" w:rsidR="00377052" w:rsidRPr="00060FE1" w:rsidRDefault="00377052">
            <w:pPr>
              <w:snapToGrid w:val="0"/>
              <w:rPr>
                <w:sz w:val="20"/>
                <w:szCs w:val="20"/>
              </w:rPr>
            </w:pPr>
            <w:proofErr w:type="spellStart"/>
            <w:r w:rsidRPr="00060FE1">
              <w:rPr>
                <w:sz w:val="20"/>
                <w:szCs w:val="20"/>
              </w:rPr>
              <w:t>Hytraste</w:t>
            </w:r>
            <w:proofErr w:type="spellEnd"/>
          </w:p>
        </w:tc>
        <w:tc>
          <w:tcPr>
            <w:tcW w:w="1857" w:type="dxa"/>
            <w:tcBorders>
              <w:left w:val="single" w:sz="4" w:space="0" w:color="000000"/>
              <w:bottom w:val="single" w:sz="4" w:space="0" w:color="000000"/>
              <w:right w:val="single" w:sz="4" w:space="0" w:color="000000"/>
            </w:tcBorders>
          </w:tcPr>
          <w:p w14:paraId="703B3BDD" w14:textId="77777777" w:rsidR="00377052" w:rsidRPr="00060FE1" w:rsidRDefault="00377052">
            <w:pPr>
              <w:snapToGrid w:val="0"/>
              <w:jc w:val="center"/>
              <w:rPr>
                <w:sz w:val="20"/>
                <w:szCs w:val="20"/>
              </w:rPr>
            </w:pPr>
            <w:r w:rsidRPr="00060FE1">
              <w:rPr>
                <w:sz w:val="20"/>
                <w:szCs w:val="20"/>
              </w:rPr>
              <w:t>20 ml</w:t>
            </w:r>
          </w:p>
        </w:tc>
      </w:tr>
      <w:tr w:rsidR="00377052" w:rsidRPr="00060FE1" w14:paraId="28D56CF5" w14:textId="77777777">
        <w:trPr>
          <w:jc w:val="center"/>
        </w:trPr>
        <w:tc>
          <w:tcPr>
            <w:tcW w:w="3406" w:type="dxa"/>
            <w:tcBorders>
              <w:left w:val="single" w:sz="4" w:space="0" w:color="000000"/>
              <w:bottom w:val="single" w:sz="4" w:space="0" w:color="000000"/>
            </w:tcBorders>
          </w:tcPr>
          <w:p w14:paraId="3164C628" w14:textId="77777777" w:rsidR="00377052" w:rsidRPr="00060FE1" w:rsidRDefault="00377052">
            <w:pPr>
              <w:snapToGrid w:val="0"/>
              <w:rPr>
                <w:sz w:val="20"/>
                <w:szCs w:val="20"/>
              </w:rPr>
            </w:pPr>
            <w:proofErr w:type="spellStart"/>
            <w:r w:rsidRPr="00060FE1">
              <w:rPr>
                <w:sz w:val="20"/>
                <w:szCs w:val="20"/>
              </w:rPr>
              <w:t>Ductografia</w:t>
            </w:r>
            <w:proofErr w:type="spellEnd"/>
            <w:r w:rsidRPr="00060FE1">
              <w:rPr>
                <w:sz w:val="20"/>
                <w:szCs w:val="20"/>
              </w:rPr>
              <w:t xml:space="preserve"> (por mama)</w:t>
            </w:r>
          </w:p>
        </w:tc>
        <w:tc>
          <w:tcPr>
            <w:tcW w:w="1994" w:type="dxa"/>
            <w:tcBorders>
              <w:left w:val="single" w:sz="4" w:space="0" w:color="000000"/>
              <w:bottom w:val="single" w:sz="4" w:space="0" w:color="000000"/>
            </w:tcBorders>
          </w:tcPr>
          <w:p w14:paraId="0212CCE5" w14:textId="77777777" w:rsidR="00377052" w:rsidRPr="00060FE1" w:rsidRDefault="00377052">
            <w:pPr>
              <w:snapToGrid w:val="0"/>
              <w:rPr>
                <w:sz w:val="20"/>
                <w:szCs w:val="20"/>
              </w:rPr>
            </w:pPr>
            <w:proofErr w:type="spellStart"/>
            <w:r w:rsidRPr="00060FE1">
              <w:rPr>
                <w:sz w:val="20"/>
                <w:szCs w:val="20"/>
              </w:rPr>
              <w:t>Lipiodol</w:t>
            </w:r>
            <w:proofErr w:type="spellEnd"/>
            <w:r w:rsidRPr="00060FE1">
              <w:rPr>
                <w:sz w:val="20"/>
                <w:szCs w:val="20"/>
              </w:rPr>
              <w:t xml:space="preserve"> UF</w:t>
            </w:r>
          </w:p>
        </w:tc>
        <w:tc>
          <w:tcPr>
            <w:tcW w:w="1857" w:type="dxa"/>
            <w:tcBorders>
              <w:left w:val="single" w:sz="4" w:space="0" w:color="000000"/>
              <w:bottom w:val="single" w:sz="4" w:space="0" w:color="000000"/>
              <w:right w:val="single" w:sz="4" w:space="0" w:color="000000"/>
            </w:tcBorders>
          </w:tcPr>
          <w:p w14:paraId="264B10EF" w14:textId="77777777" w:rsidR="00377052" w:rsidRPr="00060FE1" w:rsidRDefault="00377052">
            <w:pPr>
              <w:snapToGrid w:val="0"/>
              <w:jc w:val="center"/>
              <w:rPr>
                <w:sz w:val="20"/>
                <w:szCs w:val="20"/>
              </w:rPr>
            </w:pPr>
            <w:r w:rsidRPr="00060FE1">
              <w:rPr>
                <w:sz w:val="20"/>
                <w:szCs w:val="20"/>
              </w:rPr>
              <w:t>5 ml</w:t>
            </w:r>
          </w:p>
        </w:tc>
      </w:tr>
      <w:tr w:rsidR="00377052" w:rsidRPr="00060FE1" w14:paraId="2CC21336" w14:textId="77777777">
        <w:trPr>
          <w:jc w:val="center"/>
        </w:trPr>
        <w:tc>
          <w:tcPr>
            <w:tcW w:w="3406" w:type="dxa"/>
            <w:tcBorders>
              <w:left w:val="single" w:sz="4" w:space="0" w:color="000000"/>
              <w:bottom w:val="single" w:sz="4" w:space="0" w:color="000000"/>
            </w:tcBorders>
          </w:tcPr>
          <w:p w14:paraId="1EC1AC1A" w14:textId="77777777" w:rsidR="00377052" w:rsidRPr="00060FE1" w:rsidRDefault="00377052">
            <w:pPr>
              <w:snapToGrid w:val="0"/>
              <w:rPr>
                <w:sz w:val="20"/>
                <w:szCs w:val="20"/>
              </w:rPr>
            </w:pPr>
            <w:proofErr w:type="spellStart"/>
            <w:r w:rsidRPr="00060FE1">
              <w:rPr>
                <w:sz w:val="20"/>
                <w:szCs w:val="20"/>
              </w:rPr>
              <w:t>Sialografia</w:t>
            </w:r>
            <w:proofErr w:type="spellEnd"/>
            <w:r w:rsidRPr="00060FE1">
              <w:rPr>
                <w:sz w:val="20"/>
                <w:szCs w:val="20"/>
              </w:rPr>
              <w:t xml:space="preserve"> (por glândula)</w:t>
            </w:r>
          </w:p>
        </w:tc>
        <w:tc>
          <w:tcPr>
            <w:tcW w:w="1994" w:type="dxa"/>
            <w:tcBorders>
              <w:left w:val="single" w:sz="4" w:space="0" w:color="000000"/>
              <w:bottom w:val="single" w:sz="4" w:space="0" w:color="000000"/>
            </w:tcBorders>
          </w:tcPr>
          <w:p w14:paraId="06F424A9" w14:textId="77777777" w:rsidR="00377052" w:rsidRPr="00060FE1" w:rsidRDefault="00377052">
            <w:pPr>
              <w:snapToGrid w:val="0"/>
              <w:rPr>
                <w:sz w:val="20"/>
                <w:szCs w:val="20"/>
              </w:rPr>
            </w:pPr>
            <w:proofErr w:type="spellStart"/>
            <w:r w:rsidRPr="00060FE1">
              <w:rPr>
                <w:sz w:val="20"/>
                <w:szCs w:val="20"/>
              </w:rPr>
              <w:t>Lipiodol</w:t>
            </w:r>
            <w:proofErr w:type="spellEnd"/>
            <w:r w:rsidRPr="00060FE1">
              <w:rPr>
                <w:sz w:val="20"/>
                <w:szCs w:val="20"/>
              </w:rPr>
              <w:t xml:space="preserve"> UF</w:t>
            </w:r>
          </w:p>
        </w:tc>
        <w:tc>
          <w:tcPr>
            <w:tcW w:w="1857" w:type="dxa"/>
            <w:tcBorders>
              <w:left w:val="single" w:sz="4" w:space="0" w:color="000000"/>
              <w:bottom w:val="single" w:sz="4" w:space="0" w:color="000000"/>
              <w:right w:val="single" w:sz="4" w:space="0" w:color="000000"/>
            </w:tcBorders>
          </w:tcPr>
          <w:p w14:paraId="5F2F183F" w14:textId="77777777" w:rsidR="00377052" w:rsidRPr="00060FE1" w:rsidRDefault="00377052">
            <w:pPr>
              <w:snapToGrid w:val="0"/>
              <w:jc w:val="center"/>
              <w:rPr>
                <w:sz w:val="20"/>
                <w:szCs w:val="20"/>
              </w:rPr>
            </w:pPr>
            <w:r w:rsidRPr="00060FE1">
              <w:rPr>
                <w:sz w:val="20"/>
                <w:szCs w:val="20"/>
              </w:rPr>
              <w:t>5 ml</w:t>
            </w:r>
          </w:p>
        </w:tc>
      </w:tr>
      <w:tr w:rsidR="00377052" w:rsidRPr="00060FE1" w14:paraId="104A73BB" w14:textId="77777777">
        <w:trPr>
          <w:jc w:val="center"/>
        </w:trPr>
        <w:tc>
          <w:tcPr>
            <w:tcW w:w="3406" w:type="dxa"/>
            <w:tcBorders>
              <w:left w:val="single" w:sz="4" w:space="0" w:color="000000"/>
              <w:bottom w:val="single" w:sz="4" w:space="0" w:color="000000"/>
            </w:tcBorders>
          </w:tcPr>
          <w:p w14:paraId="2C67CECB" w14:textId="77777777" w:rsidR="00377052" w:rsidRPr="00060FE1" w:rsidRDefault="00377052">
            <w:pPr>
              <w:snapToGrid w:val="0"/>
              <w:rPr>
                <w:sz w:val="20"/>
                <w:szCs w:val="20"/>
              </w:rPr>
            </w:pPr>
            <w:proofErr w:type="spellStart"/>
            <w:r w:rsidRPr="00060FE1">
              <w:rPr>
                <w:sz w:val="20"/>
                <w:szCs w:val="20"/>
              </w:rPr>
              <w:t>Histerossalpingografia</w:t>
            </w:r>
            <w:proofErr w:type="spellEnd"/>
          </w:p>
        </w:tc>
        <w:tc>
          <w:tcPr>
            <w:tcW w:w="1994" w:type="dxa"/>
            <w:tcBorders>
              <w:left w:val="single" w:sz="4" w:space="0" w:color="000000"/>
              <w:bottom w:val="single" w:sz="4" w:space="0" w:color="000000"/>
            </w:tcBorders>
          </w:tcPr>
          <w:p w14:paraId="257502DC" w14:textId="77777777" w:rsidR="00377052" w:rsidRPr="00060FE1" w:rsidRDefault="00377052">
            <w:pPr>
              <w:snapToGrid w:val="0"/>
              <w:rPr>
                <w:sz w:val="20"/>
                <w:szCs w:val="20"/>
              </w:rPr>
            </w:pPr>
            <w:proofErr w:type="spellStart"/>
            <w:r w:rsidRPr="00060FE1">
              <w:rPr>
                <w:sz w:val="20"/>
                <w:szCs w:val="20"/>
              </w:rPr>
              <w:t>Telebrix</w:t>
            </w:r>
            <w:proofErr w:type="spellEnd"/>
            <w:r w:rsidRPr="00060FE1">
              <w:rPr>
                <w:sz w:val="20"/>
                <w:szCs w:val="20"/>
              </w:rPr>
              <w:t xml:space="preserve"> </w:t>
            </w:r>
            <w:proofErr w:type="spellStart"/>
            <w:r w:rsidRPr="00060FE1">
              <w:rPr>
                <w:sz w:val="20"/>
                <w:szCs w:val="20"/>
              </w:rPr>
              <w:t>hystero</w:t>
            </w:r>
            <w:proofErr w:type="spellEnd"/>
          </w:p>
        </w:tc>
        <w:tc>
          <w:tcPr>
            <w:tcW w:w="1857" w:type="dxa"/>
            <w:tcBorders>
              <w:left w:val="single" w:sz="4" w:space="0" w:color="000000"/>
              <w:bottom w:val="single" w:sz="4" w:space="0" w:color="000000"/>
              <w:right w:val="single" w:sz="4" w:space="0" w:color="000000"/>
            </w:tcBorders>
          </w:tcPr>
          <w:p w14:paraId="14FB85D8" w14:textId="77777777" w:rsidR="00377052" w:rsidRPr="00060FE1" w:rsidRDefault="00377052">
            <w:pPr>
              <w:snapToGrid w:val="0"/>
              <w:jc w:val="center"/>
              <w:rPr>
                <w:sz w:val="20"/>
                <w:szCs w:val="20"/>
              </w:rPr>
            </w:pPr>
            <w:r w:rsidRPr="00060FE1">
              <w:rPr>
                <w:sz w:val="20"/>
                <w:szCs w:val="20"/>
              </w:rPr>
              <w:t>20 ml</w:t>
            </w:r>
          </w:p>
        </w:tc>
      </w:tr>
      <w:tr w:rsidR="00377052" w:rsidRPr="00060FE1" w14:paraId="2EDAE6ED" w14:textId="77777777">
        <w:trPr>
          <w:jc w:val="center"/>
        </w:trPr>
        <w:tc>
          <w:tcPr>
            <w:tcW w:w="3406" w:type="dxa"/>
            <w:tcBorders>
              <w:left w:val="single" w:sz="4" w:space="0" w:color="000000"/>
              <w:bottom w:val="single" w:sz="4" w:space="0" w:color="000000"/>
            </w:tcBorders>
          </w:tcPr>
          <w:p w14:paraId="1346929F" w14:textId="77777777" w:rsidR="00377052" w:rsidRPr="00060FE1" w:rsidRDefault="00377052">
            <w:pPr>
              <w:snapToGrid w:val="0"/>
              <w:rPr>
                <w:sz w:val="20"/>
                <w:szCs w:val="20"/>
              </w:rPr>
            </w:pPr>
            <w:proofErr w:type="spellStart"/>
            <w:r w:rsidRPr="00060FE1">
              <w:rPr>
                <w:sz w:val="20"/>
                <w:szCs w:val="20"/>
              </w:rPr>
              <w:t>Artrografia</w:t>
            </w:r>
            <w:proofErr w:type="spellEnd"/>
          </w:p>
        </w:tc>
        <w:tc>
          <w:tcPr>
            <w:tcW w:w="1994" w:type="dxa"/>
            <w:tcBorders>
              <w:left w:val="single" w:sz="4" w:space="0" w:color="000000"/>
              <w:bottom w:val="single" w:sz="4" w:space="0" w:color="000000"/>
            </w:tcBorders>
          </w:tcPr>
          <w:p w14:paraId="15738E65" w14:textId="77777777" w:rsidR="00377052" w:rsidRPr="00060FE1" w:rsidRDefault="00377052">
            <w:pPr>
              <w:snapToGrid w:val="0"/>
              <w:rPr>
                <w:sz w:val="20"/>
                <w:szCs w:val="20"/>
              </w:rPr>
            </w:pPr>
            <w:r w:rsidRPr="00060FE1">
              <w:rPr>
                <w:sz w:val="20"/>
                <w:szCs w:val="20"/>
              </w:rPr>
              <w:t>Iodado (iônico)</w:t>
            </w:r>
          </w:p>
        </w:tc>
        <w:tc>
          <w:tcPr>
            <w:tcW w:w="1857" w:type="dxa"/>
            <w:tcBorders>
              <w:left w:val="single" w:sz="4" w:space="0" w:color="000000"/>
              <w:bottom w:val="single" w:sz="4" w:space="0" w:color="000000"/>
              <w:right w:val="single" w:sz="4" w:space="0" w:color="000000"/>
            </w:tcBorders>
          </w:tcPr>
          <w:p w14:paraId="0D2A67C0" w14:textId="77777777" w:rsidR="00377052" w:rsidRPr="00060FE1" w:rsidRDefault="00377052">
            <w:pPr>
              <w:snapToGrid w:val="0"/>
              <w:jc w:val="center"/>
              <w:rPr>
                <w:sz w:val="20"/>
                <w:szCs w:val="20"/>
              </w:rPr>
            </w:pPr>
            <w:smartTag w:uri="urn:schemas-microsoft-com:office:smarttags" w:element="metricconverter">
              <w:smartTagPr>
                <w:attr w:name="ProductID" w:val="80 a"/>
              </w:smartTagPr>
              <w:r w:rsidRPr="00060FE1">
                <w:rPr>
                  <w:sz w:val="20"/>
                  <w:szCs w:val="20"/>
                </w:rPr>
                <w:t>80 a</w:t>
              </w:r>
            </w:smartTag>
            <w:r w:rsidRPr="00060FE1">
              <w:rPr>
                <w:sz w:val="20"/>
                <w:szCs w:val="20"/>
              </w:rPr>
              <w:t xml:space="preserve"> 100 ml</w:t>
            </w:r>
          </w:p>
        </w:tc>
      </w:tr>
      <w:tr w:rsidR="00377052" w:rsidRPr="00060FE1" w14:paraId="75BA4155" w14:textId="77777777">
        <w:trPr>
          <w:jc w:val="center"/>
        </w:trPr>
        <w:tc>
          <w:tcPr>
            <w:tcW w:w="3406" w:type="dxa"/>
            <w:tcBorders>
              <w:left w:val="single" w:sz="4" w:space="0" w:color="000000"/>
              <w:bottom w:val="single" w:sz="4" w:space="0" w:color="000000"/>
            </w:tcBorders>
          </w:tcPr>
          <w:p w14:paraId="1ED9D217" w14:textId="77777777" w:rsidR="00377052" w:rsidRPr="00060FE1" w:rsidRDefault="00377052">
            <w:pPr>
              <w:snapToGrid w:val="0"/>
              <w:rPr>
                <w:sz w:val="20"/>
                <w:szCs w:val="20"/>
              </w:rPr>
            </w:pPr>
            <w:proofErr w:type="spellStart"/>
            <w:r w:rsidRPr="00060FE1">
              <w:rPr>
                <w:sz w:val="20"/>
                <w:szCs w:val="20"/>
              </w:rPr>
              <w:t>Fistulografia</w:t>
            </w:r>
            <w:proofErr w:type="spellEnd"/>
          </w:p>
        </w:tc>
        <w:tc>
          <w:tcPr>
            <w:tcW w:w="1994" w:type="dxa"/>
            <w:tcBorders>
              <w:left w:val="single" w:sz="4" w:space="0" w:color="000000"/>
              <w:bottom w:val="single" w:sz="4" w:space="0" w:color="000000"/>
            </w:tcBorders>
          </w:tcPr>
          <w:p w14:paraId="255D747B" w14:textId="77777777" w:rsidR="00377052" w:rsidRPr="00060FE1" w:rsidRDefault="00377052">
            <w:pPr>
              <w:snapToGrid w:val="0"/>
              <w:rPr>
                <w:sz w:val="20"/>
                <w:szCs w:val="20"/>
                <w:lang w:val="es-ES_tradnl"/>
              </w:rPr>
            </w:pPr>
            <w:proofErr w:type="spellStart"/>
            <w:r w:rsidRPr="00060FE1">
              <w:rPr>
                <w:sz w:val="20"/>
                <w:szCs w:val="20"/>
                <w:lang w:val="es-ES_tradnl"/>
              </w:rPr>
              <w:t>Telabrix</w:t>
            </w:r>
            <w:proofErr w:type="spellEnd"/>
            <w:r w:rsidRPr="00060FE1">
              <w:rPr>
                <w:sz w:val="20"/>
                <w:szCs w:val="20"/>
                <w:lang w:val="es-ES_tradnl"/>
              </w:rPr>
              <w:t xml:space="preserve"> </w:t>
            </w:r>
            <w:proofErr w:type="spellStart"/>
            <w:r w:rsidRPr="00060FE1">
              <w:rPr>
                <w:sz w:val="20"/>
                <w:szCs w:val="20"/>
                <w:lang w:val="es-ES_tradnl"/>
              </w:rPr>
              <w:t>hystero</w:t>
            </w:r>
            <w:proofErr w:type="spellEnd"/>
          </w:p>
        </w:tc>
        <w:tc>
          <w:tcPr>
            <w:tcW w:w="1857" w:type="dxa"/>
            <w:tcBorders>
              <w:left w:val="single" w:sz="4" w:space="0" w:color="000000"/>
              <w:bottom w:val="single" w:sz="4" w:space="0" w:color="000000"/>
              <w:right w:val="single" w:sz="4" w:space="0" w:color="000000"/>
            </w:tcBorders>
          </w:tcPr>
          <w:p w14:paraId="0D4A4809" w14:textId="77777777" w:rsidR="00377052" w:rsidRPr="00060FE1" w:rsidRDefault="00377052">
            <w:pPr>
              <w:snapToGrid w:val="0"/>
              <w:jc w:val="center"/>
              <w:rPr>
                <w:sz w:val="20"/>
                <w:szCs w:val="20"/>
                <w:lang w:val="es-ES_tradnl"/>
              </w:rPr>
            </w:pPr>
            <w:r w:rsidRPr="00060FE1">
              <w:rPr>
                <w:sz w:val="20"/>
                <w:szCs w:val="20"/>
                <w:lang w:val="es-ES_tradnl"/>
              </w:rPr>
              <w:t>20 ml</w:t>
            </w:r>
          </w:p>
        </w:tc>
      </w:tr>
      <w:tr w:rsidR="00377052" w:rsidRPr="00060FE1" w14:paraId="3E0C6168" w14:textId="77777777">
        <w:trPr>
          <w:jc w:val="center"/>
        </w:trPr>
        <w:tc>
          <w:tcPr>
            <w:tcW w:w="3406" w:type="dxa"/>
            <w:tcBorders>
              <w:left w:val="single" w:sz="4" w:space="0" w:color="000000"/>
              <w:bottom w:val="single" w:sz="4" w:space="0" w:color="000000"/>
            </w:tcBorders>
          </w:tcPr>
          <w:p w14:paraId="05693F56" w14:textId="77777777" w:rsidR="00377052" w:rsidRPr="00060FE1" w:rsidRDefault="00377052">
            <w:pPr>
              <w:snapToGrid w:val="0"/>
              <w:rPr>
                <w:sz w:val="20"/>
                <w:szCs w:val="20"/>
              </w:rPr>
            </w:pPr>
            <w:proofErr w:type="spellStart"/>
            <w:r w:rsidRPr="00060FE1">
              <w:rPr>
                <w:sz w:val="20"/>
                <w:szCs w:val="20"/>
              </w:rPr>
              <w:t>Colangiografia</w:t>
            </w:r>
            <w:proofErr w:type="spellEnd"/>
            <w:r w:rsidRPr="00060FE1">
              <w:rPr>
                <w:sz w:val="20"/>
                <w:szCs w:val="20"/>
              </w:rPr>
              <w:t xml:space="preserve"> </w:t>
            </w:r>
            <w:proofErr w:type="spellStart"/>
            <w:r w:rsidRPr="00060FE1">
              <w:rPr>
                <w:sz w:val="20"/>
                <w:szCs w:val="20"/>
              </w:rPr>
              <w:t>transcutânea</w:t>
            </w:r>
            <w:proofErr w:type="spellEnd"/>
          </w:p>
        </w:tc>
        <w:tc>
          <w:tcPr>
            <w:tcW w:w="1994" w:type="dxa"/>
            <w:tcBorders>
              <w:left w:val="single" w:sz="4" w:space="0" w:color="000000"/>
              <w:bottom w:val="single" w:sz="4" w:space="0" w:color="000000"/>
            </w:tcBorders>
          </w:tcPr>
          <w:p w14:paraId="31AF779F" w14:textId="77777777" w:rsidR="00377052" w:rsidRPr="00060FE1" w:rsidRDefault="00377052">
            <w:pPr>
              <w:snapToGrid w:val="0"/>
              <w:rPr>
                <w:sz w:val="20"/>
                <w:szCs w:val="20"/>
              </w:rPr>
            </w:pPr>
            <w:r w:rsidRPr="00060FE1">
              <w:rPr>
                <w:sz w:val="20"/>
                <w:szCs w:val="20"/>
              </w:rPr>
              <w:t>Iodado (iônico)</w:t>
            </w:r>
          </w:p>
        </w:tc>
        <w:tc>
          <w:tcPr>
            <w:tcW w:w="1857" w:type="dxa"/>
            <w:tcBorders>
              <w:left w:val="single" w:sz="4" w:space="0" w:color="000000"/>
              <w:bottom w:val="single" w:sz="4" w:space="0" w:color="000000"/>
              <w:right w:val="single" w:sz="4" w:space="0" w:color="000000"/>
            </w:tcBorders>
          </w:tcPr>
          <w:p w14:paraId="338CDD23" w14:textId="77777777" w:rsidR="00377052" w:rsidRPr="00060FE1" w:rsidRDefault="00377052">
            <w:pPr>
              <w:snapToGrid w:val="0"/>
              <w:jc w:val="center"/>
              <w:rPr>
                <w:sz w:val="20"/>
                <w:szCs w:val="20"/>
              </w:rPr>
            </w:pPr>
            <w:r w:rsidRPr="00060FE1">
              <w:rPr>
                <w:sz w:val="20"/>
                <w:szCs w:val="20"/>
              </w:rPr>
              <w:t>40/50 ml</w:t>
            </w:r>
          </w:p>
        </w:tc>
      </w:tr>
      <w:tr w:rsidR="00377052" w:rsidRPr="00060FE1" w14:paraId="7F3146C2" w14:textId="77777777">
        <w:trPr>
          <w:jc w:val="center"/>
        </w:trPr>
        <w:tc>
          <w:tcPr>
            <w:tcW w:w="3406" w:type="dxa"/>
            <w:tcBorders>
              <w:left w:val="single" w:sz="4" w:space="0" w:color="000000"/>
              <w:bottom w:val="single" w:sz="4" w:space="0" w:color="000000"/>
            </w:tcBorders>
          </w:tcPr>
          <w:p w14:paraId="7C019683" w14:textId="77777777" w:rsidR="00377052" w:rsidRPr="00060FE1" w:rsidRDefault="00377052">
            <w:pPr>
              <w:snapToGrid w:val="0"/>
              <w:rPr>
                <w:sz w:val="20"/>
                <w:szCs w:val="20"/>
              </w:rPr>
            </w:pPr>
            <w:proofErr w:type="spellStart"/>
            <w:r w:rsidRPr="00060FE1">
              <w:rPr>
                <w:sz w:val="20"/>
                <w:szCs w:val="20"/>
              </w:rPr>
              <w:t>Colangiopancreatografia</w:t>
            </w:r>
            <w:proofErr w:type="spellEnd"/>
            <w:r w:rsidRPr="00060FE1">
              <w:rPr>
                <w:sz w:val="20"/>
                <w:szCs w:val="20"/>
              </w:rPr>
              <w:t xml:space="preserve"> </w:t>
            </w:r>
            <w:proofErr w:type="spellStart"/>
            <w:r w:rsidRPr="00060FE1">
              <w:rPr>
                <w:sz w:val="20"/>
                <w:szCs w:val="20"/>
              </w:rPr>
              <w:t>retrogr</w:t>
            </w:r>
            <w:proofErr w:type="spellEnd"/>
            <w:r w:rsidRPr="00060FE1">
              <w:rPr>
                <w:sz w:val="20"/>
                <w:szCs w:val="20"/>
              </w:rPr>
              <w:t>.</w:t>
            </w:r>
          </w:p>
        </w:tc>
        <w:tc>
          <w:tcPr>
            <w:tcW w:w="1994" w:type="dxa"/>
            <w:tcBorders>
              <w:left w:val="single" w:sz="4" w:space="0" w:color="000000"/>
              <w:bottom w:val="single" w:sz="4" w:space="0" w:color="000000"/>
            </w:tcBorders>
          </w:tcPr>
          <w:p w14:paraId="63F82795" w14:textId="77777777" w:rsidR="00377052" w:rsidRPr="00060FE1" w:rsidRDefault="00377052">
            <w:pPr>
              <w:snapToGrid w:val="0"/>
              <w:rPr>
                <w:sz w:val="20"/>
                <w:szCs w:val="20"/>
              </w:rPr>
            </w:pPr>
            <w:r w:rsidRPr="00060FE1">
              <w:rPr>
                <w:sz w:val="20"/>
                <w:szCs w:val="20"/>
              </w:rPr>
              <w:t>Iodado (iônico)</w:t>
            </w:r>
          </w:p>
        </w:tc>
        <w:tc>
          <w:tcPr>
            <w:tcW w:w="1857" w:type="dxa"/>
            <w:tcBorders>
              <w:left w:val="single" w:sz="4" w:space="0" w:color="000000"/>
              <w:bottom w:val="single" w:sz="4" w:space="0" w:color="000000"/>
              <w:right w:val="single" w:sz="4" w:space="0" w:color="000000"/>
            </w:tcBorders>
          </w:tcPr>
          <w:p w14:paraId="4213730B" w14:textId="77777777" w:rsidR="00377052" w:rsidRPr="00060FE1" w:rsidRDefault="00377052">
            <w:pPr>
              <w:snapToGrid w:val="0"/>
              <w:jc w:val="center"/>
              <w:rPr>
                <w:sz w:val="20"/>
                <w:szCs w:val="20"/>
                <w:lang w:val="es-ES_tradnl"/>
              </w:rPr>
            </w:pPr>
            <w:r w:rsidRPr="00060FE1">
              <w:rPr>
                <w:sz w:val="20"/>
                <w:szCs w:val="20"/>
                <w:lang w:val="es-ES_tradnl"/>
              </w:rPr>
              <w:t>40/50 ml</w:t>
            </w:r>
          </w:p>
        </w:tc>
      </w:tr>
      <w:tr w:rsidR="00377052" w:rsidRPr="00060FE1" w14:paraId="0874CFEF" w14:textId="77777777">
        <w:trPr>
          <w:jc w:val="center"/>
        </w:trPr>
        <w:tc>
          <w:tcPr>
            <w:tcW w:w="3406" w:type="dxa"/>
            <w:tcBorders>
              <w:left w:val="single" w:sz="4" w:space="0" w:color="000000"/>
              <w:bottom w:val="single" w:sz="4" w:space="0" w:color="000000"/>
            </w:tcBorders>
          </w:tcPr>
          <w:p w14:paraId="2074718C" w14:textId="77777777" w:rsidR="00377052" w:rsidRPr="00060FE1" w:rsidRDefault="00377052">
            <w:pPr>
              <w:snapToGrid w:val="0"/>
              <w:rPr>
                <w:sz w:val="20"/>
                <w:szCs w:val="20"/>
                <w:lang w:val="es-ES_tradnl"/>
              </w:rPr>
            </w:pPr>
            <w:proofErr w:type="spellStart"/>
            <w:r w:rsidRPr="00060FE1">
              <w:rPr>
                <w:sz w:val="20"/>
                <w:szCs w:val="20"/>
                <w:lang w:val="es-ES_tradnl"/>
              </w:rPr>
              <w:t>Dacriocistografia</w:t>
            </w:r>
            <w:proofErr w:type="spellEnd"/>
          </w:p>
        </w:tc>
        <w:tc>
          <w:tcPr>
            <w:tcW w:w="1994" w:type="dxa"/>
            <w:tcBorders>
              <w:left w:val="single" w:sz="4" w:space="0" w:color="000000"/>
              <w:bottom w:val="single" w:sz="4" w:space="0" w:color="000000"/>
            </w:tcBorders>
          </w:tcPr>
          <w:p w14:paraId="2E34BF15" w14:textId="77777777" w:rsidR="00377052" w:rsidRPr="00060FE1" w:rsidRDefault="00377052">
            <w:pPr>
              <w:snapToGrid w:val="0"/>
              <w:rPr>
                <w:sz w:val="20"/>
                <w:szCs w:val="20"/>
                <w:lang w:val="es-ES_tradnl"/>
              </w:rPr>
            </w:pPr>
            <w:proofErr w:type="spellStart"/>
            <w:r w:rsidRPr="00060FE1">
              <w:rPr>
                <w:sz w:val="20"/>
                <w:szCs w:val="20"/>
                <w:lang w:val="es-ES_tradnl"/>
              </w:rPr>
              <w:t>Lipiodol</w:t>
            </w:r>
            <w:proofErr w:type="spellEnd"/>
            <w:r w:rsidRPr="00060FE1">
              <w:rPr>
                <w:sz w:val="20"/>
                <w:szCs w:val="20"/>
                <w:lang w:val="es-ES_tradnl"/>
              </w:rPr>
              <w:t xml:space="preserve"> UF</w:t>
            </w:r>
          </w:p>
        </w:tc>
        <w:tc>
          <w:tcPr>
            <w:tcW w:w="1857" w:type="dxa"/>
            <w:tcBorders>
              <w:left w:val="single" w:sz="4" w:space="0" w:color="000000"/>
              <w:bottom w:val="single" w:sz="4" w:space="0" w:color="000000"/>
              <w:right w:val="single" w:sz="4" w:space="0" w:color="000000"/>
            </w:tcBorders>
          </w:tcPr>
          <w:p w14:paraId="38935D73" w14:textId="77777777" w:rsidR="00377052" w:rsidRPr="00060FE1" w:rsidRDefault="00377052">
            <w:pPr>
              <w:snapToGrid w:val="0"/>
              <w:jc w:val="center"/>
              <w:rPr>
                <w:sz w:val="20"/>
                <w:szCs w:val="20"/>
                <w:lang w:val="en-US"/>
              </w:rPr>
            </w:pPr>
            <w:r w:rsidRPr="00060FE1">
              <w:rPr>
                <w:sz w:val="20"/>
                <w:szCs w:val="20"/>
                <w:lang w:val="en-US"/>
              </w:rPr>
              <w:t>5 ml</w:t>
            </w:r>
          </w:p>
        </w:tc>
      </w:tr>
      <w:tr w:rsidR="00377052" w:rsidRPr="00060FE1" w14:paraId="6CEABB5E" w14:textId="77777777">
        <w:trPr>
          <w:jc w:val="center"/>
        </w:trPr>
        <w:tc>
          <w:tcPr>
            <w:tcW w:w="3406" w:type="dxa"/>
            <w:tcBorders>
              <w:left w:val="single" w:sz="4" w:space="0" w:color="000000"/>
              <w:bottom w:val="single" w:sz="4" w:space="0" w:color="000000"/>
            </w:tcBorders>
          </w:tcPr>
          <w:p w14:paraId="0459BE6C" w14:textId="77777777" w:rsidR="00377052" w:rsidRPr="00060FE1" w:rsidRDefault="00377052">
            <w:pPr>
              <w:snapToGrid w:val="0"/>
              <w:rPr>
                <w:sz w:val="20"/>
                <w:szCs w:val="20"/>
                <w:lang w:val="en-US"/>
              </w:rPr>
            </w:pPr>
            <w:r w:rsidRPr="00060FE1">
              <w:rPr>
                <w:sz w:val="20"/>
                <w:szCs w:val="20"/>
                <w:lang w:val="en-US"/>
              </w:rPr>
              <w:t>Reed</w:t>
            </w:r>
          </w:p>
        </w:tc>
        <w:tc>
          <w:tcPr>
            <w:tcW w:w="1994" w:type="dxa"/>
            <w:tcBorders>
              <w:left w:val="single" w:sz="4" w:space="0" w:color="000000"/>
              <w:bottom w:val="single" w:sz="4" w:space="0" w:color="000000"/>
            </w:tcBorders>
          </w:tcPr>
          <w:p w14:paraId="01EAEA5D" w14:textId="77777777" w:rsidR="00377052" w:rsidRPr="00060FE1" w:rsidRDefault="00377052">
            <w:pPr>
              <w:snapToGrid w:val="0"/>
              <w:rPr>
                <w:sz w:val="20"/>
                <w:szCs w:val="20"/>
                <w:lang w:val="en-US"/>
              </w:rPr>
            </w:pPr>
            <w:proofErr w:type="spellStart"/>
            <w:r w:rsidRPr="00060FE1">
              <w:rPr>
                <w:sz w:val="20"/>
                <w:szCs w:val="20"/>
                <w:lang w:val="en-US"/>
              </w:rPr>
              <w:t>Neobar</w:t>
            </w:r>
            <w:proofErr w:type="spellEnd"/>
            <w:r w:rsidRPr="00060FE1">
              <w:rPr>
                <w:sz w:val="20"/>
                <w:szCs w:val="20"/>
                <w:lang w:val="en-US"/>
              </w:rPr>
              <w:t xml:space="preserve"> - (</w:t>
            </w:r>
            <w:proofErr w:type="spellStart"/>
            <w:r w:rsidRPr="00060FE1">
              <w:rPr>
                <w:sz w:val="20"/>
                <w:szCs w:val="20"/>
                <w:lang w:val="en-US"/>
              </w:rPr>
              <w:t>Bário</w:t>
            </w:r>
            <w:proofErr w:type="spellEnd"/>
            <w:r w:rsidRPr="00060FE1">
              <w:rPr>
                <w:sz w:val="20"/>
                <w:szCs w:val="20"/>
                <w:lang w:val="en-US"/>
              </w:rPr>
              <w:t>)</w:t>
            </w:r>
          </w:p>
        </w:tc>
        <w:tc>
          <w:tcPr>
            <w:tcW w:w="1857" w:type="dxa"/>
            <w:tcBorders>
              <w:left w:val="single" w:sz="4" w:space="0" w:color="000000"/>
              <w:bottom w:val="single" w:sz="4" w:space="0" w:color="000000"/>
              <w:right w:val="single" w:sz="4" w:space="0" w:color="000000"/>
            </w:tcBorders>
          </w:tcPr>
          <w:p w14:paraId="2C2D9CF2" w14:textId="77777777" w:rsidR="00377052" w:rsidRPr="00060FE1" w:rsidRDefault="00377052">
            <w:pPr>
              <w:snapToGrid w:val="0"/>
              <w:jc w:val="center"/>
              <w:rPr>
                <w:sz w:val="20"/>
                <w:szCs w:val="20"/>
              </w:rPr>
            </w:pPr>
            <w:smartTag w:uri="urn:schemas-microsoft-com:office:smarttags" w:element="metricconverter">
              <w:smartTagPr>
                <w:attr w:name="ProductID" w:val="200 a"/>
              </w:smartTagPr>
              <w:r w:rsidRPr="00060FE1">
                <w:rPr>
                  <w:sz w:val="20"/>
                  <w:szCs w:val="20"/>
                </w:rPr>
                <w:t>200 a</w:t>
              </w:r>
            </w:smartTag>
            <w:r w:rsidRPr="00060FE1">
              <w:rPr>
                <w:sz w:val="20"/>
                <w:szCs w:val="20"/>
              </w:rPr>
              <w:t xml:space="preserve"> 250 ml</w:t>
            </w:r>
          </w:p>
        </w:tc>
      </w:tr>
      <w:tr w:rsidR="00377052" w:rsidRPr="00060FE1" w14:paraId="1DF8BD8F" w14:textId="77777777">
        <w:trPr>
          <w:jc w:val="center"/>
        </w:trPr>
        <w:tc>
          <w:tcPr>
            <w:tcW w:w="3406" w:type="dxa"/>
            <w:tcBorders>
              <w:left w:val="single" w:sz="4" w:space="0" w:color="000000"/>
              <w:bottom w:val="single" w:sz="4" w:space="0" w:color="000000"/>
            </w:tcBorders>
          </w:tcPr>
          <w:p w14:paraId="0422F29F" w14:textId="77777777" w:rsidR="00377052" w:rsidRPr="00060FE1" w:rsidRDefault="00377052">
            <w:pPr>
              <w:snapToGrid w:val="0"/>
              <w:rPr>
                <w:sz w:val="20"/>
                <w:szCs w:val="20"/>
              </w:rPr>
            </w:pPr>
            <w:r w:rsidRPr="00060FE1">
              <w:rPr>
                <w:sz w:val="20"/>
                <w:szCs w:val="20"/>
              </w:rPr>
              <w:t>Ressonância Magnética</w:t>
            </w:r>
          </w:p>
        </w:tc>
        <w:tc>
          <w:tcPr>
            <w:tcW w:w="1994" w:type="dxa"/>
            <w:tcBorders>
              <w:left w:val="single" w:sz="4" w:space="0" w:color="000000"/>
              <w:bottom w:val="single" w:sz="4" w:space="0" w:color="000000"/>
            </w:tcBorders>
          </w:tcPr>
          <w:p w14:paraId="4BC27FC6" w14:textId="77777777" w:rsidR="00377052" w:rsidRPr="00060FE1" w:rsidRDefault="00377052">
            <w:pPr>
              <w:snapToGrid w:val="0"/>
              <w:rPr>
                <w:sz w:val="20"/>
                <w:szCs w:val="20"/>
              </w:rPr>
            </w:pPr>
            <w:proofErr w:type="spellStart"/>
            <w:r w:rsidRPr="00060FE1">
              <w:rPr>
                <w:sz w:val="20"/>
                <w:szCs w:val="20"/>
              </w:rPr>
              <w:t>Magnevistan</w:t>
            </w:r>
            <w:proofErr w:type="spellEnd"/>
          </w:p>
        </w:tc>
        <w:tc>
          <w:tcPr>
            <w:tcW w:w="1857" w:type="dxa"/>
            <w:tcBorders>
              <w:left w:val="single" w:sz="4" w:space="0" w:color="000000"/>
              <w:bottom w:val="single" w:sz="4" w:space="0" w:color="000000"/>
              <w:right w:val="single" w:sz="4" w:space="0" w:color="000000"/>
            </w:tcBorders>
          </w:tcPr>
          <w:p w14:paraId="7FACA9BD" w14:textId="77777777" w:rsidR="00377052" w:rsidRPr="00060FE1" w:rsidRDefault="00377052">
            <w:pPr>
              <w:snapToGrid w:val="0"/>
              <w:jc w:val="center"/>
              <w:rPr>
                <w:sz w:val="20"/>
                <w:szCs w:val="20"/>
              </w:rPr>
            </w:pPr>
            <w:smartTag w:uri="urn:schemas-microsoft-com:office:smarttags" w:element="metricconverter">
              <w:smartTagPr>
                <w:attr w:name="ProductID" w:val="0,1 a"/>
              </w:smartTagPr>
              <w:r w:rsidRPr="00060FE1">
                <w:rPr>
                  <w:sz w:val="20"/>
                  <w:szCs w:val="20"/>
                </w:rPr>
                <w:t>0,1 a</w:t>
              </w:r>
            </w:smartTag>
            <w:r w:rsidRPr="00060FE1">
              <w:rPr>
                <w:sz w:val="20"/>
                <w:szCs w:val="20"/>
              </w:rPr>
              <w:t xml:space="preserve"> 0,2 ml/kg</w:t>
            </w:r>
          </w:p>
        </w:tc>
      </w:tr>
      <w:tr w:rsidR="00377052" w:rsidRPr="00060FE1" w14:paraId="4788955F" w14:textId="77777777">
        <w:trPr>
          <w:jc w:val="center"/>
        </w:trPr>
        <w:tc>
          <w:tcPr>
            <w:tcW w:w="3406" w:type="dxa"/>
            <w:tcBorders>
              <w:left w:val="single" w:sz="4" w:space="0" w:color="000000"/>
              <w:bottom w:val="single" w:sz="4" w:space="0" w:color="000000"/>
            </w:tcBorders>
          </w:tcPr>
          <w:p w14:paraId="6A8CE133" w14:textId="77777777" w:rsidR="00377052" w:rsidRPr="00060FE1" w:rsidRDefault="00377052">
            <w:pPr>
              <w:snapToGrid w:val="0"/>
              <w:rPr>
                <w:sz w:val="20"/>
                <w:szCs w:val="20"/>
              </w:rPr>
            </w:pPr>
            <w:r w:rsidRPr="00060FE1">
              <w:rPr>
                <w:sz w:val="20"/>
                <w:szCs w:val="20"/>
              </w:rPr>
              <w:t>Flebografia</w:t>
            </w:r>
          </w:p>
        </w:tc>
        <w:tc>
          <w:tcPr>
            <w:tcW w:w="1994" w:type="dxa"/>
            <w:tcBorders>
              <w:left w:val="single" w:sz="4" w:space="0" w:color="000000"/>
              <w:bottom w:val="single" w:sz="4" w:space="0" w:color="000000"/>
            </w:tcBorders>
          </w:tcPr>
          <w:p w14:paraId="39A861F5" w14:textId="77777777" w:rsidR="00377052" w:rsidRPr="00060FE1" w:rsidRDefault="00377052">
            <w:pPr>
              <w:snapToGrid w:val="0"/>
              <w:rPr>
                <w:sz w:val="20"/>
                <w:szCs w:val="20"/>
              </w:rPr>
            </w:pPr>
            <w:r w:rsidRPr="00060FE1">
              <w:rPr>
                <w:sz w:val="20"/>
                <w:szCs w:val="20"/>
              </w:rPr>
              <w:t>Unilateral</w:t>
            </w:r>
          </w:p>
        </w:tc>
        <w:tc>
          <w:tcPr>
            <w:tcW w:w="1857" w:type="dxa"/>
            <w:tcBorders>
              <w:left w:val="single" w:sz="4" w:space="0" w:color="000000"/>
              <w:bottom w:val="single" w:sz="4" w:space="0" w:color="000000"/>
              <w:right w:val="single" w:sz="4" w:space="0" w:color="000000"/>
            </w:tcBorders>
          </w:tcPr>
          <w:p w14:paraId="0BC2B439" w14:textId="77777777" w:rsidR="00377052" w:rsidRPr="00060FE1" w:rsidRDefault="00377052">
            <w:pPr>
              <w:snapToGrid w:val="0"/>
              <w:jc w:val="center"/>
              <w:rPr>
                <w:sz w:val="20"/>
                <w:szCs w:val="20"/>
              </w:rPr>
            </w:pPr>
            <w:smartTag w:uri="urn:schemas-microsoft-com:office:smarttags" w:element="metricconverter">
              <w:smartTagPr>
                <w:attr w:name="ProductID" w:val="40 a"/>
              </w:smartTagPr>
              <w:r w:rsidRPr="00060FE1">
                <w:rPr>
                  <w:sz w:val="20"/>
                  <w:szCs w:val="20"/>
                </w:rPr>
                <w:t>40 a</w:t>
              </w:r>
            </w:smartTag>
            <w:r w:rsidRPr="00060FE1">
              <w:rPr>
                <w:sz w:val="20"/>
                <w:szCs w:val="20"/>
              </w:rPr>
              <w:t xml:space="preserve"> 60 ml</w:t>
            </w:r>
          </w:p>
        </w:tc>
      </w:tr>
      <w:tr w:rsidR="00377052" w:rsidRPr="00060FE1" w14:paraId="5811C3F8" w14:textId="77777777">
        <w:trPr>
          <w:jc w:val="center"/>
        </w:trPr>
        <w:tc>
          <w:tcPr>
            <w:tcW w:w="3406" w:type="dxa"/>
            <w:tcBorders>
              <w:left w:val="single" w:sz="4" w:space="0" w:color="000000"/>
              <w:bottom w:val="single" w:sz="4" w:space="0" w:color="000000"/>
            </w:tcBorders>
          </w:tcPr>
          <w:p w14:paraId="5DD72CDC" w14:textId="77777777" w:rsidR="00377052" w:rsidRPr="00060FE1" w:rsidRDefault="00377052">
            <w:pPr>
              <w:snapToGrid w:val="0"/>
              <w:rPr>
                <w:sz w:val="20"/>
                <w:szCs w:val="20"/>
              </w:rPr>
            </w:pPr>
            <w:r w:rsidRPr="00060FE1">
              <w:rPr>
                <w:sz w:val="20"/>
                <w:szCs w:val="20"/>
              </w:rPr>
              <w:t>Flebografia</w:t>
            </w:r>
          </w:p>
        </w:tc>
        <w:tc>
          <w:tcPr>
            <w:tcW w:w="1994" w:type="dxa"/>
            <w:tcBorders>
              <w:left w:val="single" w:sz="4" w:space="0" w:color="000000"/>
              <w:bottom w:val="single" w:sz="4" w:space="0" w:color="000000"/>
            </w:tcBorders>
          </w:tcPr>
          <w:p w14:paraId="22E0DB7A" w14:textId="77777777" w:rsidR="00377052" w:rsidRPr="00060FE1" w:rsidRDefault="00377052">
            <w:pPr>
              <w:snapToGrid w:val="0"/>
              <w:rPr>
                <w:sz w:val="20"/>
                <w:szCs w:val="20"/>
              </w:rPr>
            </w:pPr>
            <w:r w:rsidRPr="00060FE1">
              <w:rPr>
                <w:sz w:val="20"/>
                <w:szCs w:val="20"/>
              </w:rPr>
              <w:t>Bilateral</w:t>
            </w:r>
          </w:p>
        </w:tc>
        <w:tc>
          <w:tcPr>
            <w:tcW w:w="1857" w:type="dxa"/>
            <w:tcBorders>
              <w:left w:val="single" w:sz="4" w:space="0" w:color="000000"/>
              <w:bottom w:val="single" w:sz="4" w:space="0" w:color="000000"/>
              <w:right w:val="single" w:sz="4" w:space="0" w:color="000000"/>
            </w:tcBorders>
          </w:tcPr>
          <w:p w14:paraId="27508BD9" w14:textId="77777777" w:rsidR="00377052" w:rsidRPr="00060FE1" w:rsidRDefault="00377052">
            <w:pPr>
              <w:snapToGrid w:val="0"/>
              <w:jc w:val="center"/>
              <w:rPr>
                <w:sz w:val="20"/>
                <w:szCs w:val="20"/>
              </w:rPr>
            </w:pPr>
            <w:smartTag w:uri="urn:schemas-microsoft-com:office:smarttags" w:element="metricconverter">
              <w:smartTagPr>
                <w:attr w:name="ProductID" w:val="60 a"/>
              </w:smartTagPr>
              <w:r w:rsidRPr="00060FE1">
                <w:rPr>
                  <w:sz w:val="20"/>
                  <w:szCs w:val="20"/>
                </w:rPr>
                <w:t>60 a</w:t>
              </w:r>
            </w:smartTag>
            <w:r w:rsidRPr="00060FE1">
              <w:rPr>
                <w:sz w:val="20"/>
                <w:szCs w:val="20"/>
              </w:rPr>
              <w:t xml:space="preserve"> 120 ml</w:t>
            </w:r>
          </w:p>
        </w:tc>
      </w:tr>
    </w:tbl>
    <w:p w14:paraId="3C97ED84" w14:textId="77777777" w:rsidR="00377052" w:rsidRPr="00060FE1" w:rsidRDefault="00377052">
      <w:pPr>
        <w:rPr>
          <w:sz w:val="20"/>
          <w:szCs w:val="20"/>
        </w:rPr>
      </w:pPr>
    </w:p>
    <w:p w14:paraId="2B7FB46D" w14:textId="77777777" w:rsidR="00377052" w:rsidRPr="00060FE1" w:rsidRDefault="00377052">
      <w:pPr>
        <w:pStyle w:val="xl24"/>
        <w:spacing w:before="0" w:after="0"/>
        <w:textAlignment w:val="auto"/>
        <w:rPr>
          <w:rFonts w:eastAsia="Times New Roman"/>
          <w:sz w:val="20"/>
          <w:szCs w:val="20"/>
        </w:rPr>
      </w:pPr>
      <w:r w:rsidRPr="00060FE1">
        <w:rPr>
          <w:rFonts w:eastAsia="Times New Roman"/>
          <w:sz w:val="20"/>
          <w:szCs w:val="20"/>
        </w:rPr>
        <w:t>NEURORADIOLOGIA</w:t>
      </w:r>
    </w:p>
    <w:p w14:paraId="5D397A69" w14:textId="77777777" w:rsidR="00377052" w:rsidRPr="00060FE1" w:rsidRDefault="00377052">
      <w:pPr>
        <w:rPr>
          <w:sz w:val="20"/>
          <w:szCs w:val="20"/>
        </w:rPr>
      </w:pPr>
    </w:p>
    <w:tbl>
      <w:tblPr>
        <w:tblW w:w="0" w:type="auto"/>
        <w:jc w:val="center"/>
        <w:tblLayout w:type="fixed"/>
        <w:tblCellMar>
          <w:left w:w="0" w:type="dxa"/>
          <w:right w:w="0" w:type="dxa"/>
        </w:tblCellMar>
        <w:tblLook w:val="0000" w:firstRow="0" w:lastRow="0" w:firstColumn="0" w:lastColumn="0" w:noHBand="0" w:noVBand="0"/>
      </w:tblPr>
      <w:tblGrid>
        <w:gridCol w:w="3326"/>
        <w:gridCol w:w="2153"/>
        <w:gridCol w:w="1857"/>
      </w:tblGrid>
      <w:tr w:rsidR="00377052" w:rsidRPr="00060FE1" w14:paraId="66CECB5A" w14:textId="77777777">
        <w:trPr>
          <w:jc w:val="center"/>
        </w:trPr>
        <w:tc>
          <w:tcPr>
            <w:tcW w:w="3326" w:type="dxa"/>
            <w:tcBorders>
              <w:top w:val="single" w:sz="4" w:space="0" w:color="000000"/>
              <w:left w:val="single" w:sz="4" w:space="0" w:color="000000"/>
              <w:bottom w:val="single" w:sz="4" w:space="0" w:color="000000"/>
            </w:tcBorders>
          </w:tcPr>
          <w:p w14:paraId="0119EC8F" w14:textId="77777777" w:rsidR="00377052" w:rsidRPr="00060FE1" w:rsidRDefault="00377052">
            <w:pPr>
              <w:snapToGrid w:val="0"/>
              <w:rPr>
                <w:b/>
                <w:sz w:val="20"/>
                <w:szCs w:val="20"/>
              </w:rPr>
            </w:pPr>
            <w:r w:rsidRPr="00060FE1">
              <w:rPr>
                <w:b/>
                <w:sz w:val="20"/>
                <w:szCs w:val="20"/>
              </w:rPr>
              <w:t>PROCEDIMENTO</w:t>
            </w:r>
          </w:p>
        </w:tc>
        <w:tc>
          <w:tcPr>
            <w:tcW w:w="2153" w:type="dxa"/>
            <w:tcBorders>
              <w:top w:val="single" w:sz="4" w:space="0" w:color="000000"/>
              <w:left w:val="single" w:sz="4" w:space="0" w:color="000000"/>
              <w:bottom w:val="single" w:sz="4" w:space="0" w:color="000000"/>
            </w:tcBorders>
          </w:tcPr>
          <w:p w14:paraId="5A94D854" w14:textId="77777777" w:rsidR="00377052" w:rsidRPr="00060FE1" w:rsidRDefault="00377052">
            <w:pPr>
              <w:snapToGrid w:val="0"/>
              <w:rPr>
                <w:b/>
                <w:sz w:val="20"/>
                <w:szCs w:val="20"/>
              </w:rPr>
            </w:pPr>
            <w:r w:rsidRPr="00060FE1">
              <w:rPr>
                <w:b/>
                <w:sz w:val="20"/>
                <w:szCs w:val="20"/>
              </w:rPr>
              <w:t>PRODUTO/TIPO</w:t>
            </w:r>
          </w:p>
        </w:tc>
        <w:tc>
          <w:tcPr>
            <w:tcW w:w="1857" w:type="dxa"/>
            <w:tcBorders>
              <w:top w:val="single" w:sz="4" w:space="0" w:color="000000"/>
              <w:left w:val="single" w:sz="4" w:space="0" w:color="000000"/>
              <w:bottom w:val="single" w:sz="4" w:space="0" w:color="000000"/>
              <w:right w:val="single" w:sz="4" w:space="0" w:color="000000"/>
            </w:tcBorders>
          </w:tcPr>
          <w:p w14:paraId="1B3BF911" w14:textId="77777777" w:rsidR="00377052" w:rsidRPr="00060FE1" w:rsidRDefault="00377052">
            <w:pPr>
              <w:snapToGrid w:val="0"/>
              <w:rPr>
                <w:b/>
                <w:sz w:val="20"/>
                <w:szCs w:val="20"/>
              </w:rPr>
            </w:pPr>
            <w:r w:rsidRPr="00060FE1">
              <w:rPr>
                <w:b/>
                <w:sz w:val="20"/>
                <w:szCs w:val="20"/>
              </w:rPr>
              <w:t>QUANTIDADE</w:t>
            </w:r>
          </w:p>
        </w:tc>
      </w:tr>
      <w:tr w:rsidR="00377052" w:rsidRPr="00060FE1" w14:paraId="2283E4D8" w14:textId="77777777">
        <w:trPr>
          <w:jc w:val="center"/>
        </w:trPr>
        <w:tc>
          <w:tcPr>
            <w:tcW w:w="3326" w:type="dxa"/>
            <w:tcBorders>
              <w:left w:val="single" w:sz="4" w:space="0" w:color="000000"/>
              <w:bottom w:val="single" w:sz="4" w:space="0" w:color="000000"/>
            </w:tcBorders>
          </w:tcPr>
          <w:p w14:paraId="265C3528" w14:textId="77777777" w:rsidR="00377052" w:rsidRPr="00060FE1" w:rsidRDefault="00377052">
            <w:pPr>
              <w:snapToGrid w:val="0"/>
              <w:rPr>
                <w:sz w:val="20"/>
                <w:szCs w:val="20"/>
              </w:rPr>
            </w:pPr>
            <w:r w:rsidRPr="00060FE1">
              <w:rPr>
                <w:sz w:val="20"/>
                <w:szCs w:val="20"/>
              </w:rPr>
              <w:t>Angiografia carotídea unilateral</w:t>
            </w:r>
          </w:p>
        </w:tc>
        <w:tc>
          <w:tcPr>
            <w:tcW w:w="2153" w:type="dxa"/>
            <w:tcBorders>
              <w:left w:val="single" w:sz="4" w:space="0" w:color="000000"/>
              <w:bottom w:val="single" w:sz="4" w:space="0" w:color="000000"/>
            </w:tcBorders>
          </w:tcPr>
          <w:p w14:paraId="3A7003DE" w14:textId="77777777" w:rsidR="00377052" w:rsidRPr="00060FE1" w:rsidRDefault="00377052">
            <w:pPr>
              <w:snapToGrid w:val="0"/>
              <w:rPr>
                <w:sz w:val="20"/>
                <w:szCs w:val="20"/>
              </w:rPr>
            </w:pPr>
            <w:r w:rsidRPr="00060FE1">
              <w:rPr>
                <w:sz w:val="20"/>
                <w:szCs w:val="20"/>
              </w:rPr>
              <w:t>Iodado (iônico)</w:t>
            </w:r>
          </w:p>
        </w:tc>
        <w:tc>
          <w:tcPr>
            <w:tcW w:w="1857" w:type="dxa"/>
            <w:tcBorders>
              <w:left w:val="single" w:sz="4" w:space="0" w:color="000000"/>
              <w:bottom w:val="single" w:sz="4" w:space="0" w:color="000000"/>
              <w:right w:val="single" w:sz="4" w:space="0" w:color="000000"/>
            </w:tcBorders>
          </w:tcPr>
          <w:p w14:paraId="7651284C" w14:textId="77777777" w:rsidR="00377052" w:rsidRPr="00060FE1" w:rsidRDefault="00377052">
            <w:pPr>
              <w:snapToGrid w:val="0"/>
              <w:jc w:val="center"/>
              <w:rPr>
                <w:sz w:val="20"/>
                <w:szCs w:val="20"/>
              </w:rPr>
            </w:pPr>
            <w:smartTag w:uri="urn:schemas-microsoft-com:office:smarttags" w:element="metricconverter">
              <w:smartTagPr>
                <w:attr w:name="ProductID" w:val="60 a"/>
              </w:smartTagPr>
              <w:r w:rsidRPr="00060FE1">
                <w:rPr>
                  <w:sz w:val="20"/>
                  <w:szCs w:val="20"/>
                </w:rPr>
                <w:t>60 a</w:t>
              </w:r>
            </w:smartTag>
            <w:r w:rsidRPr="00060FE1">
              <w:rPr>
                <w:sz w:val="20"/>
                <w:szCs w:val="20"/>
              </w:rPr>
              <w:t xml:space="preserve"> 80 ml</w:t>
            </w:r>
          </w:p>
        </w:tc>
      </w:tr>
      <w:tr w:rsidR="00377052" w:rsidRPr="00060FE1" w14:paraId="6212E699" w14:textId="77777777">
        <w:trPr>
          <w:jc w:val="center"/>
        </w:trPr>
        <w:tc>
          <w:tcPr>
            <w:tcW w:w="3326" w:type="dxa"/>
            <w:tcBorders>
              <w:left w:val="single" w:sz="4" w:space="0" w:color="000000"/>
              <w:bottom w:val="single" w:sz="4" w:space="0" w:color="000000"/>
            </w:tcBorders>
          </w:tcPr>
          <w:p w14:paraId="38EF086A" w14:textId="77777777" w:rsidR="00377052" w:rsidRPr="00060FE1" w:rsidRDefault="00377052">
            <w:pPr>
              <w:snapToGrid w:val="0"/>
              <w:rPr>
                <w:sz w:val="20"/>
                <w:szCs w:val="20"/>
              </w:rPr>
            </w:pPr>
            <w:r w:rsidRPr="00060FE1">
              <w:rPr>
                <w:sz w:val="20"/>
                <w:szCs w:val="20"/>
              </w:rPr>
              <w:t>Angiografia carotídea unilateral</w:t>
            </w:r>
          </w:p>
        </w:tc>
        <w:tc>
          <w:tcPr>
            <w:tcW w:w="2153" w:type="dxa"/>
            <w:tcBorders>
              <w:left w:val="single" w:sz="4" w:space="0" w:color="000000"/>
              <w:bottom w:val="single" w:sz="4" w:space="0" w:color="000000"/>
            </w:tcBorders>
          </w:tcPr>
          <w:p w14:paraId="45228B19" w14:textId="77777777" w:rsidR="00377052" w:rsidRPr="00060FE1" w:rsidRDefault="00377052">
            <w:pPr>
              <w:snapToGrid w:val="0"/>
              <w:rPr>
                <w:sz w:val="20"/>
                <w:szCs w:val="20"/>
              </w:rPr>
            </w:pPr>
            <w:r w:rsidRPr="00060FE1">
              <w:rPr>
                <w:sz w:val="20"/>
                <w:szCs w:val="20"/>
              </w:rPr>
              <w:t>Iodado (não iônico)</w:t>
            </w:r>
          </w:p>
        </w:tc>
        <w:tc>
          <w:tcPr>
            <w:tcW w:w="1857" w:type="dxa"/>
            <w:tcBorders>
              <w:left w:val="single" w:sz="4" w:space="0" w:color="000000"/>
              <w:bottom w:val="single" w:sz="4" w:space="0" w:color="000000"/>
              <w:right w:val="single" w:sz="4" w:space="0" w:color="000000"/>
            </w:tcBorders>
          </w:tcPr>
          <w:p w14:paraId="593F0796" w14:textId="77777777" w:rsidR="00377052" w:rsidRPr="00060FE1" w:rsidRDefault="00377052">
            <w:pPr>
              <w:snapToGrid w:val="0"/>
              <w:jc w:val="center"/>
              <w:rPr>
                <w:sz w:val="20"/>
                <w:szCs w:val="20"/>
              </w:rPr>
            </w:pPr>
            <w:smartTag w:uri="urn:schemas-microsoft-com:office:smarttags" w:element="metricconverter">
              <w:smartTagPr>
                <w:attr w:name="ProductID" w:val="60 a"/>
              </w:smartTagPr>
              <w:r w:rsidRPr="00060FE1">
                <w:rPr>
                  <w:sz w:val="20"/>
                  <w:szCs w:val="20"/>
                </w:rPr>
                <w:t>60 a</w:t>
              </w:r>
            </w:smartTag>
            <w:r w:rsidRPr="00060FE1">
              <w:rPr>
                <w:sz w:val="20"/>
                <w:szCs w:val="20"/>
              </w:rPr>
              <w:t xml:space="preserve"> 80 ml</w:t>
            </w:r>
          </w:p>
        </w:tc>
      </w:tr>
      <w:tr w:rsidR="00377052" w:rsidRPr="00060FE1" w14:paraId="59A970E2" w14:textId="77777777">
        <w:trPr>
          <w:jc w:val="center"/>
        </w:trPr>
        <w:tc>
          <w:tcPr>
            <w:tcW w:w="3326" w:type="dxa"/>
            <w:tcBorders>
              <w:left w:val="single" w:sz="4" w:space="0" w:color="000000"/>
              <w:bottom w:val="single" w:sz="4" w:space="0" w:color="000000"/>
            </w:tcBorders>
          </w:tcPr>
          <w:p w14:paraId="0A256502" w14:textId="77777777" w:rsidR="00377052" w:rsidRPr="00060FE1" w:rsidRDefault="00377052">
            <w:pPr>
              <w:snapToGrid w:val="0"/>
              <w:rPr>
                <w:sz w:val="20"/>
                <w:szCs w:val="20"/>
              </w:rPr>
            </w:pPr>
            <w:r w:rsidRPr="00060FE1">
              <w:rPr>
                <w:sz w:val="20"/>
                <w:szCs w:val="20"/>
              </w:rPr>
              <w:t>Angiografia carotídea int.</w:t>
            </w:r>
          </w:p>
        </w:tc>
        <w:tc>
          <w:tcPr>
            <w:tcW w:w="2153" w:type="dxa"/>
            <w:tcBorders>
              <w:left w:val="single" w:sz="4" w:space="0" w:color="000000"/>
              <w:bottom w:val="single" w:sz="4" w:space="0" w:color="000000"/>
            </w:tcBorders>
          </w:tcPr>
          <w:p w14:paraId="57A0C701" w14:textId="77777777" w:rsidR="00377052" w:rsidRPr="00060FE1" w:rsidRDefault="00377052">
            <w:pPr>
              <w:snapToGrid w:val="0"/>
              <w:rPr>
                <w:sz w:val="20"/>
                <w:szCs w:val="20"/>
              </w:rPr>
            </w:pPr>
            <w:r w:rsidRPr="00060FE1">
              <w:rPr>
                <w:sz w:val="20"/>
                <w:szCs w:val="20"/>
              </w:rPr>
              <w:t>Iodado (iônico)</w:t>
            </w:r>
          </w:p>
        </w:tc>
        <w:tc>
          <w:tcPr>
            <w:tcW w:w="1857" w:type="dxa"/>
            <w:tcBorders>
              <w:left w:val="single" w:sz="4" w:space="0" w:color="000000"/>
              <w:bottom w:val="single" w:sz="4" w:space="0" w:color="000000"/>
              <w:right w:val="single" w:sz="4" w:space="0" w:color="000000"/>
            </w:tcBorders>
          </w:tcPr>
          <w:p w14:paraId="4DFF63EE" w14:textId="77777777" w:rsidR="00377052" w:rsidRPr="00060FE1" w:rsidRDefault="00377052">
            <w:pPr>
              <w:snapToGrid w:val="0"/>
              <w:jc w:val="center"/>
              <w:rPr>
                <w:sz w:val="20"/>
                <w:szCs w:val="20"/>
              </w:rPr>
            </w:pPr>
            <w:smartTag w:uri="urn:schemas-microsoft-com:office:smarttags" w:element="metricconverter">
              <w:smartTagPr>
                <w:attr w:name="ProductID" w:val="80 a"/>
              </w:smartTagPr>
              <w:r w:rsidRPr="00060FE1">
                <w:rPr>
                  <w:sz w:val="20"/>
                  <w:szCs w:val="20"/>
                </w:rPr>
                <w:t>80 a</w:t>
              </w:r>
            </w:smartTag>
            <w:r w:rsidRPr="00060FE1">
              <w:rPr>
                <w:sz w:val="20"/>
                <w:szCs w:val="20"/>
              </w:rPr>
              <w:t xml:space="preserve"> 100 ml</w:t>
            </w:r>
          </w:p>
        </w:tc>
      </w:tr>
      <w:tr w:rsidR="00377052" w:rsidRPr="00060FE1" w14:paraId="33190359" w14:textId="77777777">
        <w:trPr>
          <w:jc w:val="center"/>
        </w:trPr>
        <w:tc>
          <w:tcPr>
            <w:tcW w:w="3326" w:type="dxa"/>
            <w:tcBorders>
              <w:left w:val="single" w:sz="4" w:space="0" w:color="000000"/>
              <w:bottom w:val="single" w:sz="4" w:space="0" w:color="000000"/>
            </w:tcBorders>
          </w:tcPr>
          <w:p w14:paraId="545C7C9F" w14:textId="77777777" w:rsidR="00377052" w:rsidRPr="00060FE1" w:rsidRDefault="00377052">
            <w:pPr>
              <w:snapToGrid w:val="0"/>
              <w:rPr>
                <w:sz w:val="20"/>
                <w:szCs w:val="20"/>
              </w:rPr>
            </w:pPr>
            <w:r w:rsidRPr="00060FE1">
              <w:rPr>
                <w:sz w:val="20"/>
                <w:szCs w:val="20"/>
              </w:rPr>
              <w:t>Angiografia carotídea int.</w:t>
            </w:r>
          </w:p>
        </w:tc>
        <w:tc>
          <w:tcPr>
            <w:tcW w:w="2153" w:type="dxa"/>
            <w:tcBorders>
              <w:left w:val="single" w:sz="4" w:space="0" w:color="000000"/>
              <w:bottom w:val="single" w:sz="4" w:space="0" w:color="000000"/>
            </w:tcBorders>
          </w:tcPr>
          <w:p w14:paraId="7B25B687" w14:textId="77777777" w:rsidR="00377052" w:rsidRPr="00060FE1" w:rsidRDefault="00377052">
            <w:pPr>
              <w:snapToGrid w:val="0"/>
              <w:rPr>
                <w:sz w:val="20"/>
                <w:szCs w:val="20"/>
              </w:rPr>
            </w:pPr>
            <w:r w:rsidRPr="00060FE1">
              <w:rPr>
                <w:sz w:val="20"/>
                <w:szCs w:val="20"/>
              </w:rPr>
              <w:t>Iodado (não iônico)</w:t>
            </w:r>
          </w:p>
        </w:tc>
        <w:tc>
          <w:tcPr>
            <w:tcW w:w="1857" w:type="dxa"/>
            <w:tcBorders>
              <w:left w:val="single" w:sz="4" w:space="0" w:color="000000"/>
              <w:bottom w:val="single" w:sz="4" w:space="0" w:color="000000"/>
              <w:right w:val="single" w:sz="4" w:space="0" w:color="000000"/>
            </w:tcBorders>
          </w:tcPr>
          <w:p w14:paraId="70D83FEB" w14:textId="77777777" w:rsidR="00377052" w:rsidRPr="00060FE1" w:rsidRDefault="00377052">
            <w:pPr>
              <w:snapToGrid w:val="0"/>
              <w:jc w:val="center"/>
              <w:rPr>
                <w:sz w:val="20"/>
                <w:szCs w:val="20"/>
              </w:rPr>
            </w:pPr>
            <w:smartTag w:uri="urn:schemas-microsoft-com:office:smarttags" w:element="metricconverter">
              <w:smartTagPr>
                <w:attr w:name="ProductID" w:val="80 a"/>
              </w:smartTagPr>
              <w:r w:rsidRPr="00060FE1">
                <w:rPr>
                  <w:sz w:val="20"/>
                  <w:szCs w:val="20"/>
                </w:rPr>
                <w:t>80 a</w:t>
              </w:r>
            </w:smartTag>
            <w:r w:rsidRPr="00060FE1">
              <w:rPr>
                <w:sz w:val="20"/>
                <w:szCs w:val="20"/>
              </w:rPr>
              <w:t xml:space="preserve"> 100 ml</w:t>
            </w:r>
          </w:p>
        </w:tc>
      </w:tr>
      <w:tr w:rsidR="00377052" w:rsidRPr="00060FE1" w14:paraId="51EBA986" w14:textId="77777777">
        <w:trPr>
          <w:jc w:val="center"/>
        </w:trPr>
        <w:tc>
          <w:tcPr>
            <w:tcW w:w="3326" w:type="dxa"/>
            <w:tcBorders>
              <w:left w:val="single" w:sz="4" w:space="0" w:color="000000"/>
              <w:bottom w:val="single" w:sz="4" w:space="0" w:color="000000"/>
            </w:tcBorders>
          </w:tcPr>
          <w:p w14:paraId="61A2333D" w14:textId="77777777" w:rsidR="00377052" w:rsidRPr="00060FE1" w:rsidRDefault="00377052">
            <w:pPr>
              <w:snapToGrid w:val="0"/>
              <w:rPr>
                <w:sz w:val="20"/>
                <w:szCs w:val="20"/>
              </w:rPr>
            </w:pPr>
            <w:r w:rsidRPr="00060FE1">
              <w:rPr>
                <w:sz w:val="20"/>
                <w:szCs w:val="20"/>
              </w:rPr>
              <w:t>Arteriografia vertebral</w:t>
            </w:r>
          </w:p>
        </w:tc>
        <w:tc>
          <w:tcPr>
            <w:tcW w:w="2153" w:type="dxa"/>
            <w:tcBorders>
              <w:left w:val="single" w:sz="4" w:space="0" w:color="000000"/>
              <w:bottom w:val="single" w:sz="4" w:space="0" w:color="000000"/>
            </w:tcBorders>
          </w:tcPr>
          <w:p w14:paraId="2694970F" w14:textId="77777777" w:rsidR="00377052" w:rsidRPr="00060FE1" w:rsidRDefault="00377052">
            <w:pPr>
              <w:snapToGrid w:val="0"/>
              <w:rPr>
                <w:sz w:val="20"/>
                <w:szCs w:val="20"/>
              </w:rPr>
            </w:pPr>
            <w:r w:rsidRPr="00060FE1">
              <w:rPr>
                <w:sz w:val="20"/>
                <w:szCs w:val="20"/>
              </w:rPr>
              <w:t>Iodado (iônico)</w:t>
            </w:r>
          </w:p>
        </w:tc>
        <w:tc>
          <w:tcPr>
            <w:tcW w:w="1857" w:type="dxa"/>
            <w:tcBorders>
              <w:left w:val="single" w:sz="4" w:space="0" w:color="000000"/>
              <w:bottom w:val="single" w:sz="4" w:space="0" w:color="000000"/>
              <w:right w:val="single" w:sz="4" w:space="0" w:color="000000"/>
            </w:tcBorders>
          </w:tcPr>
          <w:p w14:paraId="2D73E381" w14:textId="77777777" w:rsidR="00377052" w:rsidRPr="00060FE1" w:rsidRDefault="00377052">
            <w:pPr>
              <w:snapToGrid w:val="0"/>
              <w:jc w:val="center"/>
              <w:rPr>
                <w:sz w:val="20"/>
                <w:szCs w:val="20"/>
              </w:rPr>
            </w:pPr>
            <w:smartTag w:uri="urn:schemas-microsoft-com:office:smarttags" w:element="metricconverter">
              <w:smartTagPr>
                <w:attr w:name="ProductID" w:val="80 a"/>
              </w:smartTagPr>
              <w:r w:rsidRPr="00060FE1">
                <w:rPr>
                  <w:sz w:val="20"/>
                  <w:szCs w:val="20"/>
                </w:rPr>
                <w:t>80 a</w:t>
              </w:r>
            </w:smartTag>
            <w:r w:rsidRPr="00060FE1">
              <w:rPr>
                <w:sz w:val="20"/>
                <w:szCs w:val="20"/>
              </w:rPr>
              <w:t xml:space="preserve"> 100 ml</w:t>
            </w:r>
          </w:p>
        </w:tc>
      </w:tr>
      <w:tr w:rsidR="00377052" w:rsidRPr="00060FE1" w14:paraId="13ECEA79" w14:textId="77777777">
        <w:trPr>
          <w:jc w:val="center"/>
        </w:trPr>
        <w:tc>
          <w:tcPr>
            <w:tcW w:w="3326" w:type="dxa"/>
            <w:tcBorders>
              <w:left w:val="single" w:sz="4" w:space="0" w:color="000000"/>
              <w:bottom w:val="single" w:sz="4" w:space="0" w:color="000000"/>
            </w:tcBorders>
          </w:tcPr>
          <w:p w14:paraId="58D35577" w14:textId="77777777" w:rsidR="00377052" w:rsidRPr="00060FE1" w:rsidRDefault="00377052">
            <w:pPr>
              <w:snapToGrid w:val="0"/>
              <w:rPr>
                <w:sz w:val="20"/>
                <w:szCs w:val="20"/>
              </w:rPr>
            </w:pPr>
            <w:r w:rsidRPr="00060FE1">
              <w:rPr>
                <w:sz w:val="20"/>
                <w:szCs w:val="20"/>
              </w:rPr>
              <w:t>Arteriografia vertebral</w:t>
            </w:r>
          </w:p>
        </w:tc>
        <w:tc>
          <w:tcPr>
            <w:tcW w:w="2153" w:type="dxa"/>
            <w:tcBorders>
              <w:left w:val="single" w:sz="4" w:space="0" w:color="000000"/>
              <w:bottom w:val="single" w:sz="4" w:space="0" w:color="000000"/>
            </w:tcBorders>
          </w:tcPr>
          <w:p w14:paraId="3E82A3A0" w14:textId="77777777" w:rsidR="00377052" w:rsidRPr="00060FE1" w:rsidRDefault="00377052">
            <w:pPr>
              <w:snapToGrid w:val="0"/>
              <w:rPr>
                <w:sz w:val="20"/>
                <w:szCs w:val="20"/>
              </w:rPr>
            </w:pPr>
            <w:r w:rsidRPr="00060FE1">
              <w:rPr>
                <w:sz w:val="20"/>
                <w:szCs w:val="20"/>
              </w:rPr>
              <w:t>Iodado (não iônico)</w:t>
            </w:r>
          </w:p>
        </w:tc>
        <w:tc>
          <w:tcPr>
            <w:tcW w:w="1857" w:type="dxa"/>
            <w:tcBorders>
              <w:left w:val="single" w:sz="4" w:space="0" w:color="000000"/>
              <w:bottom w:val="single" w:sz="4" w:space="0" w:color="000000"/>
              <w:right w:val="single" w:sz="4" w:space="0" w:color="000000"/>
            </w:tcBorders>
          </w:tcPr>
          <w:p w14:paraId="34CC1275" w14:textId="77777777" w:rsidR="00377052" w:rsidRPr="00060FE1" w:rsidRDefault="00377052">
            <w:pPr>
              <w:snapToGrid w:val="0"/>
              <w:jc w:val="center"/>
              <w:rPr>
                <w:sz w:val="20"/>
                <w:szCs w:val="20"/>
              </w:rPr>
            </w:pPr>
            <w:smartTag w:uri="urn:schemas-microsoft-com:office:smarttags" w:element="metricconverter">
              <w:smartTagPr>
                <w:attr w:name="ProductID" w:val="80 a"/>
              </w:smartTagPr>
              <w:r w:rsidRPr="00060FE1">
                <w:rPr>
                  <w:sz w:val="20"/>
                  <w:szCs w:val="20"/>
                </w:rPr>
                <w:t>80 a</w:t>
              </w:r>
            </w:smartTag>
            <w:r w:rsidRPr="00060FE1">
              <w:rPr>
                <w:sz w:val="20"/>
                <w:szCs w:val="20"/>
              </w:rPr>
              <w:t xml:space="preserve"> 100 ml</w:t>
            </w:r>
          </w:p>
        </w:tc>
      </w:tr>
      <w:tr w:rsidR="00377052" w:rsidRPr="00060FE1" w14:paraId="0923B953" w14:textId="77777777">
        <w:trPr>
          <w:jc w:val="center"/>
        </w:trPr>
        <w:tc>
          <w:tcPr>
            <w:tcW w:w="3326" w:type="dxa"/>
            <w:tcBorders>
              <w:left w:val="single" w:sz="4" w:space="0" w:color="000000"/>
              <w:bottom w:val="single" w:sz="4" w:space="0" w:color="000000"/>
            </w:tcBorders>
          </w:tcPr>
          <w:p w14:paraId="02EBE0E1" w14:textId="77777777" w:rsidR="00377052" w:rsidRPr="00060FE1" w:rsidRDefault="00377052">
            <w:pPr>
              <w:snapToGrid w:val="0"/>
              <w:rPr>
                <w:sz w:val="20"/>
                <w:szCs w:val="20"/>
              </w:rPr>
            </w:pPr>
            <w:r w:rsidRPr="00060FE1">
              <w:rPr>
                <w:sz w:val="20"/>
                <w:szCs w:val="20"/>
              </w:rPr>
              <w:t>Arco aórtico</w:t>
            </w:r>
          </w:p>
        </w:tc>
        <w:tc>
          <w:tcPr>
            <w:tcW w:w="2153" w:type="dxa"/>
            <w:tcBorders>
              <w:left w:val="single" w:sz="4" w:space="0" w:color="000000"/>
              <w:bottom w:val="single" w:sz="4" w:space="0" w:color="000000"/>
            </w:tcBorders>
          </w:tcPr>
          <w:p w14:paraId="2E1EBEB4" w14:textId="77777777" w:rsidR="00377052" w:rsidRPr="00060FE1" w:rsidRDefault="00377052">
            <w:pPr>
              <w:snapToGrid w:val="0"/>
              <w:rPr>
                <w:sz w:val="20"/>
                <w:szCs w:val="20"/>
              </w:rPr>
            </w:pPr>
            <w:r w:rsidRPr="00060FE1">
              <w:rPr>
                <w:sz w:val="20"/>
                <w:szCs w:val="20"/>
              </w:rPr>
              <w:t>Iodado (iônico)</w:t>
            </w:r>
          </w:p>
        </w:tc>
        <w:tc>
          <w:tcPr>
            <w:tcW w:w="1857" w:type="dxa"/>
            <w:tcBorders>
              <w:left w:val="single" w:sz="4" w:space="0" w:color="000000"/>
              <w:bottom w:val="single" w:sz="4" w:space="0" w:color="000000"/>
              <w:right w:val="single" w:sz="4" w:space="0" w:color="000000"/>
            </w:tcBorders>
          </w:tcPr>
          <w:p w14:paraId="6C86C440" w14:textId="77777777" w:rsidR="00377052" w:rsidRPr="00060FE1" w:rsidRDefault="00377052">
            <w:pPr>
              <w:snapToGrid w:val="0"/>
              <w:jc w:val="center"/>
              <w:rPr>
                <w:sz w:val="20"/>
                <w:szCs w:val="20"/>
              </w:rPr>
            </w:pPr>
            <w:smartTag w:uri="urn:schemas-microsoft-com:office:smarttags" w:element="metricconverter">
              <w:smartTagPr>
                <w:attr w:name="ProductID" w:val="100 a"/>
              </w:smartTagPr>
              <w:r w:rsidRPr="00060FE1">
                <w:rPr>
                  <w:sz w:val="20"/>
                  <w:szCs w:val="20"/>
                </w:rPr>
                <w:t>100 a</w:t>
              </w:r>
            </w:smartTag>
            <w:r w:rsidRPr="00060FE1">
              <w:rPr>
                <w:sz w:val="20"/>
                <w:szCs w:val="20"/>
              </w:rPr>
              <w:t xml:space="preserve"> 150 ml</w:t>
            </w:r>
          </w:p>
        </w:tc>
      </w:tr>
      <w:tr w:rsidR="00377052" w:rsidRPr="00060FE1" w14:paraId="4529CD4F" w14:textId="77777777">
        <w:trPr>
          <w:jc w:val="center"/>
        </w:trPr>
        <w:tc>
          <w:tcPr>
            <w:tcW w:w="3326" w:type="dxa"/>
            <w:tcBorders>
              <w:left w:val="single" w:sz="4" w:space="0" w:color="000000"/>
              <w:bottom w:val="single" w:sz="4" w:space="0" w:color="000000"/>
            </w:tcBorders>
          </w:tcPr>
          <w:p w14:paraId="3A89522F" w14:textId="77777777" w:rsidR="00377052" w:rsidRPr="00060FE1" w:rsidRDefault="00377052">
            <w:pPr>
              <w:snapToGrid w:val="0"/>
              <w:rPr>
                <w:sz w:val="20"/>
                <w:szCs w:val="20"/>
              </w:rPr>
            </w:pPr>
            <w:r w:rsidRPr="00060FE1">
              <w:rPr>
                <w:sz w:val="20"/>
                <w:szCs w:val="20"/>
              </w:rPr>
              <w:t>Arco aórtico</w:t>
            </w:r>
          </w:p>
        </w:tc>
        <w:tc>
          <w:tcPr>
            <w:tcW w:w="2153" w:type="dxa"/>
            <w:tcBorders>
              <w:left w:val="single" w:sz="4" w:space="0" w:color="000000"/>
              <w:bottom w:val="single" w:sz="4" w:space="0" w:color="000000"/>
            </w:tcBorders>
          </w:tcPr>
          <w:p w14:paraId="4122B548" w14:textId="77777777" w:rsidR="00377052" w:rsidRPr="00060FE1" w:rsidRDefault="00377052">
            <w:pPr>
              <w:snapToGrid w:val="0"/>
              <w:rPr>
                <w:sz w:val="20"/>
                <w:szCs w:val="20"/>
              </w:rPr>
            </w:pPr>
            <w:r w:rsidRPr="00060FE1">
              <w:rPr>
                <w:sz w:val="20"/>
                <w:szCs w:val="20"/>
              </w:rPr>
              <w:t>Iodado (não iônico)</w:t>
            </w:r>
          </w:p>
        </w:tc>
        <w:tc>
          <w:tcPr>
            <w:tcW w:w="1857" w:type="dxa"/>
            <w:tcBorders>
              <w:left w:val="single" w:sz="4" w:space="0" w:color="000000"/>
              <w:bottom w:val="single" w:sz="4" w:space="0" w:color="000000"/>
              <w:right w:val="single" w:sz="4" w:space="0" w:color="000000"/>
            </w:tcBorders>
          </w:tcPr>
          <w:p w14:paraId="6B916DAF" w14:textId="77777777" w:rsidR="00377052" w:rsidRPr="00060FE1" w:rsidRDefault="00377052">
            <w:pPr>
              <w:snapToGrid w:val="0"/>
              <w:jc w:val="center"/>
              <w:rPr>
                <w:sz w:val="20"/>
                <w:szCs w:val="20"/>
              </w:rPr>
            </w:pPr>
            <w:smartTag w:uri="urn:schemas-microsoft-com:office:smarttags" w:element="metricconverter">
              <w:smartTagPr>
                <w:attr w:name="ProductID" w:val="100 a"/>
              </w:smartTagPr>
              <w:r w:rsidRPr="00060FE1">
                <w:rPr>
                  <w:sz w:val="20"/>
                  <w:szCs w:val="20"/>
                </w:rPr>
                <w:t>100 a</w:t>
              </w:r>
            </w:smartTag>
            <w:r w:rsidRPr="00060FE1">
              <w:rPr>
                <w:sz w:val="20"/>
                <w:szCs w:val="20"/>
              </w:rPr>
              <w:t xml:space="preserve"> 150 ml</w:t>
            </w:r>
          </w:p>
        </w:tc>
      </w:tr>
      <w:tr w:rsidR="00377052" w:rsidRPr="00060FE1" w14:paraId="72686A5F" w14:textId="77777777">
        <w:trPr>
          <w:jc w:val="center"/>
        </w:trPr>
        <w:tc>
          <w:tcPr>
            <w:tcW w:w="3326" w:type="dxa"/>
            <w:tcBorders>
              <w:left w:val="single" w:sz="4" w:space="0" w:color="000000"/>
              <w:bottom w:val="single" w:sz="4" w:space="0" w:color="000000"/>
            </w:tcBorders>
          </w:tcPr>
          <w:p w14:paraId="6FB6178E" w14:textId="77777777" w:rsidR="00377052" w:rsidRPr="00060FE1" w:rsidRDefault="00377052">
            <w:pPr>
              <w:snapToGrid w:val="0"/>
              <w:rPr>
                <w:sz w:val="20"/>
                <w:szCs w:val="20"/>
              </w:rPr>
            </w:pPr>
            <w:r w:rsidRPr="00060FE1">
              <w:rPr>
                <w:sz w:val="20"/>
                <w:szCs w:val="20"/>
              </w:rPr>
              <w:t>Angiografia medular</w:t>
            </w:r>
          </w:p>
        </w:tc>
        <w:tc>
          <w:tcPr>
            <w:tcW w:w="2153" w:type="dxa"/>
            <w:tcBorders>
              <w:left w:val="single" w:sz="4" w:space="0" w:color="000000"/>
              <w:bottom w:val="single" w:sz="4" w:space="0" w:color="000000"/>
            </w:tcBorders>
          </w:tcPr>
          <w:p w14:paraId="37B283D8" w14:textId="77777777" w:rsidR="00377052" w:rsidRPr="00060FE1" w:rsidRDefault="00377052">
            <w:pPr>
              <w:snapToGrid w:val="0"/>
              <w:rPr>
                <w:sz w:val="20"/>
                <w:szCs w:val="20"/>
              </w:rPr>
            </w:pPr>
            <w:r w:rsidRPr="00060FE1">
              <w:rPr>
                <w:sz w:val="20"/>
                <w:szCs w:val="20"/>
              </w:rPr>
              <w:t>Iodado (iônico)</w:t>
            </w:r>
          </w:p>
        </w:tc>
        <w:tc>
          <w:tcPr>
            <w:tcW w:w="1857" w:type="dxa"/>
            <w:tcBorders>
              <w:left w:val="single" w:sz="4" w:space="0" w:color="000000"/>
              <w:bottom w:val="single" w:sz="4" w:space="0" w:color="000000"/>
              <w:right w:val="single" w:sz="4" w:space="0" w:color="000000"/>
            </w:tcBorders>
          </w:tcPr>
          <w:p w14:paraId="5678C69D" w14:textId="77777777" w:rsidR="00377052" w:rsidRPr="00060FE1" w:rsidRDefault="00377052">
            <w:pPr>
              <w:snapToGrid w:val="0"/>
              <w:jc w:val="center"/>
              <w:rPr>
                <w:sz w:val="20"/>
                <w:szCs w:val="20"/>
              </w:rPr>
            </w:pPr>
            <w:smartTag w:uri="urn:schemas-microsoft-com:office:smarttags" w:element="metricconverter">
              <w:smartTagPr>
                <w:attr w:name="ProductID" w:val="100 a"/>
              </w:smartTagPr>
              <w:r w:rsidRPr="00060FE1">
                <w:rPr>
                  <w:sz w:val="20"/>
                  <w:szCs w:val="20"/>
                </w:rPr>
                <w:t>100 a</w:t>
              </w:r>
            </w:smartTag>
            <w:r w:rsidRPr="00060FE1">
              <w:rPr>
                <w:sz w:val="20"/>
                <w:szCs w:val="20"/>
              </w:rPr>
              <w:t xml:space="preserve"> 150 ml</w:t>
            </w:r>
          </w:p>
        </w:tc>
      </w:tr>
      <w:tr w:rsidR="00377052" w:rsidRPr="00060FE1" w14:paraId="3A13FDE3" w14:textId="77777777">
        <w:trPr>
          <w:jc w:val="center"/>
        </w:trPr>
        <w:tc>
          <w:tcPr>
            <w:tcW w:w="3326" w:type="dxa"/>
            <w:tcBorders>
              <w:left w:val="single" w:sz="4" w:space="0" w:color="000000"/>
              <w:bottom w:val="single" w:sz="4" w:space="0" w:color="000000"/>
            </w:tcBorders>
          </w:tcPr>
          <w:p w14:paraId="2AC5A996" w14:textId="77777777" w:rsidR="00377052" w:rsidRPr="00060FE1" w:rsidRDefault="00377052">
            <w:pPr>
              <w:snapToGrid w:val="0"/>
              <w:rPr>
                <w:sz w:val="20"/>
                <w:szCs w:val="20"/>
              </w:rPr>
            </w:pPr>
            <w:proofErr w:type="spellStart"/>
            <w:r w:rsidRPr="00060FE1">
              <w:rPr>
                <w:sz w:val="20"/>
                <w:szCs w:val="20"/>
              </w:rPr>
              <w:t>Mielografia</w:t>
            </w:r>
            <w:proofErr w:type="spellEnd"/>
            <w:r w:rsidRPr="00060FE1">
              <w:rPr>
                <w:sz w:val="20"/>
                <w:szCs w:val="20"/>
              </w:rPr>
              <w:t xml:space="preserve"> seg. 1 segmento</w:t>
            </w:r>
          </w:p>
        </w:tc>
        <w:tc>
          <w:tcPr>
            <w:tcW w:w="2153" w:type="dxa"/>
            <w:tcBorders>
              <w:left w:val="single" w:sz="4" w:space="0" w:color="000000"/>
              <w:bottom w:val="single" w:sz="4" w:space="0" w:color="000000"/>
            </w:tcBorders>
          </w:tcPr>
          <w:p w14:paraId="7C07A8B2" w14:textId="77777777" w:rsidR="00377052" w:rsidRPr="00060FE1" w:rsidRDefault="00377052">
            <w:pPr>
              <w:snapToGrid w:val="0"/>
              <w:rPr>
                <w:sz w:val="20"/>
                <w:szCs w:val="20"/>
              </w:rPr>
            </w:pPr>
            <w:proofErr w:type="spellStart"/>
            <w:r w:rsidRPr="00060FE1">
              <w:rPr>
                <w:sz w:val="20"/>
                <w:szCs w:val="20"/>
              </w:rPr>
              <w:t>Iopamiron</w:t>
            </w:r>
            <w:proofErr w:type="spellEnd"/>
            <w:r w:rsidRPr="00060FE1">
              <w:rPr>
                <w:sz w:val="20"/>
                <w:szCs w:val="20"/>
              </w:rPr>
              <w:t xml:space="preserve"> 300</w:t>
            </w:r>
          </w:p>
        </w:tc>
        <w:tc>
          <w:tcPr>
            <w:tcW w:w="1857" w:type="dxa"/>
            <w:tcBorders>
              <w:left w:val="single" w:sz="4" w:space="0" w:color="000000"/>
              <w:bottom w:val="single" w:sz="4" w:space="0" w:color="000000"/>
              <w:right w:val="single" w:sz="4" w:space="0" w:color="000000"/>
            </w:tcBorders>
          </w:tcPr>
          <w:p w14:paraId="4CDFA043" w14:textId="77777777" w:rsidR="00377052" w:rsidRPr="00060FE1" w:rsidRDefault="00377052">
            <w:pPr>
              <w:snapToGrid w:val="0"/>
              <w:jc w:val="center"/>
              <w:rPr>
                <w:sz w:val="20"/>
                <w:szCs w:val="20"/>
              </w:rPr>
            </w:pPr>
            <w:r w:rsidRPr="00060FE1">
              <w:rPr>
                <w:sz w:val="20"/>
                <w:szCs w:val="20"/>
              </w:rPr>
              <w:t>20 ml</w:t>
            </w:r>
          </w:p>
        </w:tc>
      </w:tr>
      <w:tr w:rsidR="00377052" w:rsidRPr="00060FE1" w14:paraId="58538F41" w14:textId="77777777">
        <w:trPr>
          <w:jc w:val="center"/>
        </w:trPr>
        <w:tc>
          <w:tcPr>
            <w:tcW w:w="3326" w:type="dxa"/>
            <w:tcBorders>
              <w:left w:val="single" w:sz="4" w:space="0" w:color="000000"/>
              <w:bottom w:val="single" w:sz="4" w:space="0" w:color="000000"/>
            </w:tcBorders>
          </w:tcPr>
          <w:p w14:paraId="2BFFB53F" w14:textId="77777777" w:rsidR="00377052" w:rsidRPr="00060FE1" w:rsidRDefault="00377052">
            <w:pPr>
              <w:snapToGrid w:val="0"/>
              <w:rPr>
                <w:sz w:val="20"/>
                <w:szCs w:val="20"/>
              </w:rPr>
            </w:pPr>
            <w:proofErr w:type="spellStart"/>
            <w:r w:rsidRPr="00060FE1">
              <w:rPr>
                <w:sz w:val="20"/>
                <w:szCs w:val="20"/>
              </w:rPr>
              <w:t>Mielografia</w:t>
            </w:r>
            <w:proofErr w:type="spellEnd"/>
            <w:r w:rsidRPr="00060FE1">
              <w:rPr>
                <w:sz w:val="20"/>
                <w:szCs w:val="20"/>
              </w:rPr>
              <w:t xml:space="preserve"> seg. 1 segmento</w:t>
            </w:r>
          </w:p>
        </w:tc>
        <w:tc>
          <w:tcPr>
            <w:tcW w:w="2153" w:type="dxa"/>
            <w:tcBorders>
              <w:left w:val="single" w:sz="4" w:space="0" w:color="000000"/>
              <w:bottom w:val="single" w:sz="4" w:space="0" w:color="000000"/>
            </w:tcBorders>
          </w:tcPr>
          <w:p w14:paraId="0BD90C2E" w14:textId="77777777" w:rsidR="00377052" w:rsidRPr="00060FE1" w:rsidRDefault="00377052">
            <w:pPr>
              <w:snapToGrid w:val="0"/>
              <w:rPr>
                <w:sz w:val="20"/>
                <w:szCs w:val="20"/>
              </w:rPr>
            </w:pPr>
            <w:proofErr w:type="spellStart"/>
            <w:r w:rsidRPr="00060FE1">
              <w:rPr>
                <w:sz w:val="20"/>
                <w:szCs w:val="20"/>
              </w:rPr>
              <w:t>Omnipaque</w:t>
            </w:r>
            <w:proofErr w:type="spellEnd"/>
            <w:r w:rsidRPr="00060FE1">
              <w:rPr>
                <w:sz w:val="20"/>
                <w:szCs w:val="20"/>
              </w:rPr>
              <w:t xml:space="preserve"> 370</w:t>
            </w:r>
          </w:p>
        </w:tc>
        <w:tc>
          <w:tcPr>
            <w:tcW w:w="1857" w:type="dxa"/>
            <w:tcBorders>
              <w:left w:val="single" w:sz="4" w:space="0" w:color="000000"/>
              <w:bottom w:val="single" w:sz="4" w:space="0" w:color="000000"/>
              <w:right w:val="single" w:sz="4" w:space="0" w:color="000000"/>
            </w:tcBorders>
          </w:tcPr>
          <w:p w14:paraId="20B4EF78" w14:textId="77777777" w:rsidR="00377052" w:rsidRPr="00060FE1" w:rsidRDefault="00377052">
            <w:pPr>
              <w:snapToGrid w:val="0"/>
              <w:jc w:val="center"/>
              <w:rPr>
                <w:sz w:val="20"/>
                <w:szCs w:val="20"/>
              </w:rPr>
            </w:pPr>
            <w:r w:rsidRPr="00060FE1">
              <w:rPr>
                <w:sz w:val="20"/>
                <w:szCs w:val="20"/>
              </w:rPr>
              <w:t>20 ml</w:t>
            </w:r>
          </w:p>
        </w:tc>
      </w:tr>
      <w:tr w:rsidR="00377052" w:rsidRPr="00060FE1" w14:paraId="5FAACE56" w14:textId="77777777">
        <w:trPr>
          <w:jc w:val="center"/>
        </w:trPr>
        <w:tc>
          <w:tcPr>
            <w:tcW w:w="3326" w:type="dxa"/>
            <w:tcBorders>
              <w:left w:val="single" w:sz="4" w:space="0" w:color="000000"/>
              <w:bottom w:val="single" w:sz="4" w:space="0" w:color="000000"/>
            </w:tcBorders>
          </w:tcPr>
          <w:p w14:paraId="18ABA774" w14:textId="77777777" w:rsidR="00377052" w:rsidRPr="00060FE1" w:rsidRDefault="00377052">
            <w:pPr>
              <w:snapToGrid w:val="0"/>
              <w:rPr>
                <w:sz w:val="20"/>
                <w:szCs w:val="20"/>
              </w:rPr>
            </w:pPr>
            <w:proofErr w:type="spellStart"/>
            <w:r w:rsidRPr="00060FE1">
              <w:rPr>
                <w:sz w:val="20"/>
                <w:szCs w:val="20"/>
              </w:rPr>
              <w:t>Mielografia</w:t>
            </w:r>
            <w:proofErr w:type="spellEnd"/>
            <w:r w:rsidRPr="00060FE1">
              <w:rPr>
                <w:sz w:val="20"/>
                <w:szCs w:val="20"/>
              </w:rPr>
              <w:t xml:space="preserve"> 2 segmentos</w:t>
            </w:r>
          </w:p>
        </w:tc>
        <w:tc>
          <w:tcPr>
            <w:tcW w:w="2153" w:type="dxa"/>
            <w:tcBorders>
              <w:left w:val="single" w:sz="4" w:space="0" w:color="000000"/>
              <w:bottom w:val="single" w:sz="4" w:space="0" w:color="000000"/>
            </w:tcBorders>
          </w:tcPr>
          <w:p w14:paraId="0C43C3C4" w14:textId="77777777" w:rsidR="00377052" w:rsidRPr="00060FE1" w:rsidRDefault="00377052">
            <w:pPr>
              <w:snapToGrid w:val="0"/>
              <w:rPr>
                <w:sz w:val="20"/>
                <w:szCs w:val="20"/>
              </w:rPr>
            </w:pPr>
            <w:proofErr w:type="spellStart"/>
            <w:r w:rsidRPr="00060FE1">
              <w:rPr>
                <w:sz w:val="20"/>
                <w:szCs w:val="20"/>
              </w:rPr>
              <w:t>Iopamiron</w:t>
            </w:r>
            <w:proofErr w:type="spellEnd"/>
            <w:r w:rsidRPr="00060FE1">
              <w:rPr>
                <w:sz w:val="20"/>
                <w:szCs w:val="20"/>
              </w:rPr>
              <w:t xml:space="preserve"> 350</w:t>
            </w:r>
          </w:p>
        </w:tc>
        <w:tc>
          <w:tcPr>
            <w:tcW w:w="1857" w:type="dxa"/>
            <w:tcBorders>
              <w:left w:val="single" w:sz="4" w:space="0" w:color="000000"/>
              <w:bottom w:val="single" w:sz="4" w:space="0" w:color="000000"/>
              <w:right w:val="single" w:sz="4" w:space="0" w:color="000000"/>
            </w:tcBorders>
          </w:tcPr>
          <w:p w14:paraId="1EB9F9A4" w14:textId="77777777" w:rsidR="00377052" w:rsidRPr="00060FE1" w:rsidRDefault="00377052">
            <w:pPr>
              <w:snapToGrid w:val="0"/>
              <w:jc w:val="center"/>
              <w:rPr>
                <w:sz w:val="20"/>
                <w:szCs w:val="20"/>
              </w:rPr>
            </w:pPr>
            <w:r w:rsidRPr="00060FE1">
              <w:rPr>
                <w:sz w:val="20"/>
                <w:szCs w:val="20"/>
              </w:rPr>
              <w:t>20 ml</w:t>
            </w:r>
          </w:p>
        </w:tc>
      </w:tr>
      <w:tr w:rsidR="00377052" w:rsidRPr="00060FE1" w14:paraId="166EBE2A" w14:textId="77777777">
        <w:trPr>
          <w:jc w:val="center"/>
        </w:trPr>
        <w:tc>
          <w:tcPr>
            <w:tcW w:w="3326" w:type="dxa"/>
            <w:tcBorders>
              <w:left w:val="single" w:sz="4" w:space="0" w:color="000000"/>
              <w:bottom w:val="single" w:sz="4" w:space="0" w:color="000000"/>
            </w:tcBorders>
          </w:tcPr>
          <w:p w14:paraId="36BA9734" w14:textId="77777777" w:rsidR="00377052" w:rsidRPr="00060FE1" w:rsidRDefault="00377052">
            <w:pPr>
              <w:snapToGrid w:val="0"/>
              <w:rPr>
                <w:sz w:val="20"/>
                <w:szCs w:val="20"/>
              </w:rPr>
            </w:pPr>
            <w:proofErr w:type="spellStart"/>
            <w:r w:rsidRPr="00060FE1">
              <w:rPr>
                <w:sz w:val="20"/>
                <w:szCs w:val="20"/>
              </w:rPr>
              <w:t>Mielografia</w:t>
            </w:r>
            <w:proofErr w:type="spellEnd"/>
            <w:r w:rsidRPr="00060FE1">
              <w:rPr>
                <w:sz w:val="20"/>
                <w:szCs w:val="20"/>
              </w:rPr>
              <w:t xml:space="preserve"> 2 segmentos</w:t>
            </w:r>
          </w:p>
        </w:tc>
        <w:tc>
          <w:tcPr>
            <w:tcW w:w="2153" w:type="dxa"/>
            <w:tcBorders>
              <w:left w:val="single" w:sz="4" w:space="0" w:color="000000"/>
              <w:bottom w:val="single" w:sz="4" w:space="0" w:color="000000"/>
            </w:tcBorders>
          </w:tcPr>
          <w:p w14:paraId="2F477730" w14:textId="77777777" w:rsidR="00377052" w:rsidRPr="00060FE1" w:rsidRDefault="00377052">
            <w:pPr>
              <w:snapToGrid w:val="0"/>
              <w:rPr>
                <w:sz w:val="20"/>
                <w:szCs w:val="20"/>
              </w:rPr>
            </w:pPr>
            <w:proofErr w:type="spellStart"/>
            <w:r w:rsidRPr="00060FE1">
              <w:rPr>
                <w:sz w:val="20"/>
                <w:szCs w:val="20"/>
              </w:rPr>
              <w:t>Omnipaque</w:t>
            </w:r>
            <w:proofErr w:type="spellEnd"/>
            <w:r w:rsidRPr="00060FE1">
              <w:rPr>
                <w:sz w:val="20"/>
                <w:szCs w:val="20"/>
              </w:rPr>
              <w:t xml:space="preserve"> 350</w:t>
            </w:r>
          </w:p>
        </w:tc>
        <w:tc>
          <w:tcPr>
            <w:tcW w:w="1857" w:type="dxa"/>
            <w:tcBorders>
              <w:left w:val="single" w:sz="4" w:space="0" w:color="000000"/>
              <w:bottom w:val="single" w:sz="4" w:space="0" w:color="000000"/>
              <w:right w:val="single" w:sz="4" w:space="0" w:color="000000"/>
            </w:tcBorders>
          </w:tcPr>
          <w:p w14:paraId="63B44959" w14:textId="77777777" w:rsidR="00377052" w:rsidRPr="00060FE1" w:rsidRDefault="00377052">
            <w:pPr>
              <w:snapToGrid w:val="0"/>
              <w:jc w:val="center"/>
              <w:rPr>
                <w:sz w:val="20"/>
                <w:szCs w:val="20"/>
              </w:rPr>
            </w:pPr>
            <w:r w:rsidRPr="00060FE1">
              <w:rPr>
                <w:sz w:val="20"/>
                <w:szCs w:val="20"/>
              </w:rPr>
              <w:t>20 ml</w:t>
            </w:r>
          </w:p>
        </w:tc>
      </w:tr>
      <w:tr w:rsidR="00377052" w:rsidRPr="00060FE1" w14:paraId="727FDFE5" w14:textId="77777777">
        <w:trPr>
          <w:jc w:val="center"/>
        </w:trPr>
        <w:tc>
          <w:tcPr>
            <w:tcW w:w="3326" w:type="dxa"/>
            <w:tcBorders>
              <w:left w:val="single" w:sz="4" w:space="0" w:color="000000"/>
              <w:bottom w:val="single" w:sz="4" w:space="0" w:color="000000"/>
            </w:tcBorders>
          </w:tcPr>
          <w:p w14:paraId="31821B23" w14:textId="77777777" w:rsidR="00377052" w:rsidRPr="00060FE1" w:rsidRDefault="00377052">
            <w:pPr>
              <w:snapToGrid w:val="0"/>
              <w:rPr>
                <w:sz w:val="20"/>
                <w:szCs w:val="20"/>
              </w:rPr>
            </w:pPr>
            <w:proofErr w:type="spellStart"/>
            <w:r w:rsidRPr="00060FE1">
              <w:rPr>
                <w:sz w:val="20"/>
                <w:szCs w:val="20"/>
              </w:rPr>
              <w:t>Mielografia</w:t>
            </w:r>
            <w:proofErr w:type="spellEnd"/>
            <w:r w:rsidRPr="00060FE1">
              <w:rPr>
                <w:sz w:val="20"/>
                <w:szCs w:val="20"/>
              </w:rPr>
              <w:t xml:space="preserve"> 3 segmentos</w:t>
            </w:r>
          </w:p>
        </w:tc>
        <w:tc>
          <w:tcPr>
            <w:tcW w:w="2153" w:type="dxa"/>
            <w:tcBorders>
              <w:left w:val="single" w:sz="4" w:space="0" w:color="000000"/>
              <w:bottom w:val="single" w:sz="4" w:space="0" w:color="000000"/>
            </w:tcBorders>
          </w:tcPr>
          <w:p w14:paraId="6757EB4C" w14:textId="77777777" w:rsidR="00377052" w:rsidRPr="00060FE1" w:rsidRDefault="00377052">
            <w:pPr>
              <w:snapToGrid w:val="0"/>
              <w:rPr>
                <w:sz w:val="20"/>
                <w:szCs w:val="20"/>
              </w:rPr>
            </w:pPr>
            <w:proofErr w:type="spellStart"/>
            <w:r w:rsidRPr="00060FE1">
              <w:rPr>
                <w:sz w:val="20"/>
                <w:szCs w:val="20"/>
              </w:rPr>
              <w:t>Iopamiron</w:t>
            </w:r>
            <w:proofErr w:type="spellEnd"/>
            <w:r w:rsidRPr="00060FE1">
              <w:rPr>
                <w:sz w:val="20"/>
                <w:szCs w:val="20"/>
              </w:rPr>
              <w:t xml:space="preserve"> 370</w:t>
            </w:r>
          </w:p>
        </w:tc>
        <w:tc>
          <w:tcPr>
            <w:tcW w:w="1857" w:type="dxa"/>
            <w:tcBorders>
              <w:left w:val="single" w:sz="4" w:space="0" w:color="000000"/>
              <w:bottom w:val="single" w:sz="4" w:space="0" w:color="000000"/>
              <w:right w:val="single" w:sz="4" w:space="0" w:color="000000"/>
            </w:tcBorders>
          </w:tcPr>
          <w:p w14:paraId="32EABDCB" w14:textId="77777777" w:rsidR="00377052" w:rsidRPr="00060FE1" w:rsidRDefault="00377052">
            <w:pPr>
              <w:snapToGrid w:val="0"/>
              <w:jc w:val="center"/>
              <w:rPr>
                <w:sz w:val="20"/>
                <w:szCs w:val="20"/>
              </w:rPr>
            </w:pPr>
            <w:r w:rsidRPr="00060FE1">
              <w:rPr>
                <w:sz w:val="20"/>
                <w:szCs w:val="20"/>
              </w:rPr>
              <w:t>20 ml</w:t>
            </w:r>
          </w:p>
        </w:tc>
      </w:tr>
      <w:tr w:rsidR="00377052" w:rsidRPr="00060FE1" w14:paraId="0AEC609F" w14:textId="77777777">
        <w:trPr>
          <w:jc w:val="center"/>
        </w:trPr>
        <w:tc>
          <w:tcPr>
            <w:tcW w:w="3326" w:type="dxa"/>
            <w:tcBorders>
              <w:left w:val="single" w:sz="4" w:space="0" w:color="000000"/>
              <w:bottom w:val="single" w:sz="4" w:space="0" w:color="000000"/>
            </w:tcBorders>
          </w:tcPr>
          <w:p w14:paraId="2EBD5B83" w14:textId="77777777" w:rsidR="00377052" w:rsidRPr="00060FE1" w:rsidRDefault="00377052">
            <w:pPr>
              <w:snapToGrid w:val="0"/>
              <w:rPr>
                <w:sz w:val="20"/>
                <w:szCs w:val="20"/>
              </w:rPr>
            </w:pPr>
            <w:proofErr w:type="spellStart"/>
            <w:r w:rsidRPr="00060FE1">
              <w:rPr>
                <w:sz w:val="20"/>
                <w:szCs w:val="20"/>
              </w:rPr>
              <w:t>Mielografia</w:t>
            </w:r>
            <w:proofErr w:type="spellEnd"/>
            <w:r w:rsidRPr="00060FE1">
              <w:rPr>
                <w:sz w:val="20"/>
                <w:szCs w:val="20"/>
              </w:rPr>
              <w:t xml:space="preserve"> 3 segmentos</w:t>
            </w:r>
          </w:p>
        </w:tc>
        <w:tc>
          <w:tcPr>
            <w:tcW w:w="2153" w:type="dxa"/>
            <w:tcBorders>
              <w:left w:val="single" w:sz="4" w:space="0" w:color="000000"/>
              <w:bottom w:val="single" w:sz="4" w:space="0" w:color="000000"/>
            </w:tcBorders>
          </w:tcPr>
          <w:p w14:paraId="316C8C3A" w14:textId="77777777" w:rsidR="00377052" w:rsidRPr="00060FE1" w:rsidRDefault="00377052">
            <w:pPr>
              <w:snapToGrid w:val="0"/>
              <w:rPr>
                <w:sz w:val="20"/>
                <w:szCs w:val="20"/>
              </w:rPr>
            </w:pPr>
            <w:proofErr w:type="spellStart"/>
            <w:r w:rsidRPr="00060FE1">
              <w:rPr>
                <w:sz w:val="20"/>
                <w:szCs w:val="20"/>
              </w:rPr>
              <w:t>Onmipaque</w:t>
            </w:r>
            <w:proofErr w:type="spellEnd"/>
            <w:r w:rsidRPr="00060FE1">
              <w:rPr>
                <w:sz w:val="20"/>
                <w:szCs w:val="20"/>
              </w:rPr>
              <w:t xml:space="preserve"> 350</w:t>
            </w:r>
          </w:p>
        </w:tc>
        <w:tc>
          <w:tcPr>
            <w:tcW w:w="1857" w:type="dxa"/>
            <w:tcBorders>
              <w:left w:val="single" w:sz="4" w:space="0" w:color="000000"/>
              <w:bottom w:val="single" w:sz="4" w:space="0" w:color="000000"/>
              <w:right w:val="single" w:sz="4" w:space="0" w:color="000000"/>
            </w:tcBorders>
          </w:tcPr>
          <w:p w14:paraId="2C4C6C88" w14:textId="77777777" w:rsidR="00377052" w:rsidRPr="00060FE1" w:rsidRDefault="00377052">
            <w:pPr>
              <w:snapToGrid w:val="0"/>
              <w:jc w:val="center"/>
              <w:rPr>
                <w:sz w:val="20"/>
                <w:szCs w:val="20"/>
              </w:rPr>
            </w:pPr>
            <w:r w:rsidRPr="00060FE1">
              <w:rPr>
                <w:sz w:val="20"/>
                <w:szCs w:val="20"/>
              </w:rPr>
              <w:t>20 ml</w:t>
            </w:r>
          </w:p>
        </w:tc>
      </w:tr>
      <w:tr w:rsidR="00377052" w:rsidRPr="00060FE1" w14:paraId="4CFDF0B2" w14:textId="77777777">
        <w:trPr>
          <w:jc w:val="center"/>
        </w:trPr>
        <w:tc>
          <w:tcPr>
            <w:tcW w:w="3326" w:type="dxa"/>
            <w:tcBorders>
              <w:left w:val="single" w:sz="4" w:space="0" w:color="000000"/>
              <w:bottom w:val="single" w:sz="4" w:space="0" w:color="000000"/>
            </w:tcBorders>
          </w:tcPr>
          <w:p w14:paraId="2943649E" w14:textId="77777777" w:rsidR="00377052" w:rsidRPr="00060FE1" w:rsidRDefault="00377052">
            <w:pPr>
              <w:snapToGrid w:val="0"/>
              <w:rPr>
                <w:sz w:val="20"/>
                <w:szCs w:val="20"/>
              </w:rPr>
            </w:pPr>
            <w:proofErr w:type="spellStart"/>
            <w:r w:rsidRPr="00060FE1">
              <w:rPr>
                <w:sz w:val="20"/>
                <w:szCs w:val="20"/>
              </w:rPr>
              <w:t>Mielografia</w:t>
            </w:r>
            <w:proofErr w:type="spellEnd"/>
          </w:p>
        </w:tc>
        <w:tc>
          <w:tcPr>
            <w:tcW w:w="2153" w:type="dxa"/>
            <w:tcBorders>
              <w:left w:val="single" w:sz="4" w:space="0" w:color="000000"/>
              <w:bottom w:val="single" w:sz="4" w:space="0" w:color="000000"/>
            </w:tcBorders>
          </w:tcPr>
          <w:p w14:paraId="1977C55C" w14:textId="77777777" w:rsidR="00377052" w:rsidRPr="00060FE1" w:rsidRDefault="00377052">
            <w:pPr>
              <w:snapToGrid w:val="0"/>
              <w:rPr>
                <w:sz w:val="20"/>
                <w:szCs w:val="20"/>
              </w:rPr>
            </w:pPr>
            <w:proofErr w:type="spellStart"/>
            <w:r w:rsidRPr="00060FE1">
              <w:rPr>
                <w:sz w:val="20"/>
                <w:szCs w:val="20"/>
              </w:rPr>
              <w:t>Omnipaque</w:t>
            </w:r>
            <w:proofErr w:type="spellEnd"/>
            <w:r w:rsidRPr="00060FE1">
              <w:rPr>
                <w:sz w:val="20"/>
                <w:szCs w:val="20"/>
              </w:rPr>
              <w:t xml:space="preserve"> 350</w:t>
            </w:r>
          </w:p>
        </w:tc>
        <w:tc>
          <w:tcPr>
            <w:tcW w:w="1857" w:type="dxa"/>
            <w:tcBorders>
              <w:left w:val="single" w:sz="4" w:space="0" w:color="000000"/>
              <w:bottom w:val="single" w:sz="4" w:space="0" w:color="000000"/>
              <w:right w:val="single" w:sz="4" w:space="0" w:color="000000"/>
            </w:tcBorders>
          </w:tcPr>
          <w:p w14:paraId="22DB2A99" w14:textId="77777777" w:rsidR="00377052" w:rsidRPr="00060FE1" w:rsidRDefault="00377052">
            <w:pPr>
              <w:snapToGrid w:val="0"/>
              <w:jc w:val="center"/>
              <w:rPr>
                <w:sz w:val="20"/>
                <w:szCs w:val="20"/>
              </w:rPr>
            </w:pPr>
            <w:r w:rsidRPr="00060FE1">
              <w:rPr>
                <w:sz w:val="20"/>
                <w:szCs w:val="20"/>
              </w:rPr>
              <w:t xml:space="preserve">5 ml </w:t>
            </w:r>
          </w:p>
        </w:tc>
      </w:tr>
    </w:tbl>
    <w:p w14:paraId="4507B095" w14:textId="77777777" w:rsidR="00377052" w:rsidRPr="00060FE1" w:rsidRDefault="00377052">
      <w:pPr>
        <w:rPr>
          <w:sz w:val="20"/>
          <w:szCs w:val="20"/>
        </w:rPr>
      </w:pPr>
    </w:p>
    <w:p w14:paraId="530E2EC0" w14:textId="77777777" w:rsidR="00377052" w:rsidRPr="00060FE1" w:rsidRDefault="00377052">
      <w:pPr>
        <w:numPr>
          <w:ilvl w:val="0"/>
          <w:numId w:val="8"/>
        </w:numPr>
        <w:tabs>
          <w:tab w:val="left" w:pos="720"/>
        </w:tabs>
        <w:ind w:left="720" w:hanging="360"/>
        <w:rPr>
          <w:sz w:val="20"/>
          <w:szCs w:val="20"/>
        </w:rPr>
      </w:pPr>
      <w:r w:rsidRPr="00060FE1">
        <w:rPr>
          <w:sz w:val="20"/>
          <w:szCs w:val="20"/>
        </w:rPr>
        <w:t>DEMAIS ANGIOGRAFIAS: Quantidade de contraste não previsível – variando com peso, complexidade do procedimento ou patologia.</w:t>
      </w:r>
    </w:p>
    <w:p w14:paraId="622467CB" w14:textId="77777777" w:rsidR="00377052" w:rsidRPr="00060FE1" w:rsidRDefault="00377052">
      <w:pPr>
        <w:rPr>
          <w:sz w:val="20"/>
          <w:szCs w:val="20"/>
        </w:rPr>
      </w:pPr>
    </w:p>
    <w:p w14:paraId="29AED41A" w14:textId="77777777" w:rsidR="00377052" w:rsidRPr="00060FE1" w:rsidRDefault="00377052">
      <w:pPr>
        <w:rPr>
          <w:b/>
          <w:sz w:val="20"/>
          <w:szCs w:val="20"/>
        </w:rPr>
      </w:pPr>
      <w:r w:rsidRPr="00060FE1">
        <w:br w:type="page"/>
      </w:r>
      <w:r w:rsidRPr="00060FE1">
        <w:rPr>
          <w:b/>
          <w:sz w:val="20"/>
          <w:szCs w:val="20"/>
        </w:rPr>
        <w:lastRenderedPageBreak/>
        <w:t>CARDIOLOGIA</w:t>
      </w:r>
    </w:p>
    <w:p w14:paraId="330BBEDD" w14:textId="77777777" w:rsidR="00377052" w:rsidRPr="00060FE1" w:rsidRDefault="00377052">
      <w:pPr>
        <w:rPr>
          <w:sz w:val="20"/>
          <w:szCs w:val="20"/>
        </w:rPr>
      </w:pPr>
    </w:p>
    <w:tbl>
      <w:tblPr>
        <w:tblW w:w="0" w:type="auto"/>
        <w:jc w:val="center"/>
        <w:tblLayout w:type="fixed"/>
        <w:tblCellMar>
          <w:left w:w="0" w:type="dxa"/>
          <w:right w:w="0" w:type="dxa"/>
        </w:tblCellMar>
        <w:tblLook w:val="0000" w:firstRow="0" w:lastRow="0" w:firstColumn="0" w:lastColumn="0" w:noHBand="0" w:noVBand="0"/>
      </w:tblPr>
      <w:tblGrid>
        <w:gridCol w:w="2263"/>
        <w:gridCol w:w="2017"/>
        <w:gridCol w:w="1819"/>
      </w:tblGrid>
      <w:tr w:rsidR="00377052" w:rsidRPr="00060FE1" w14:paraId="670F7986" w14:textId="77777777">
        <w:trPr>
          <w:tblHeader/>
          <w:jc w:val="center"/>
        </w:trPr>
        <w:tc>
          <w:tcPr>
            <w:tcW w:w="2263" w:type="dxa"/>
            <w:tcBorders>
              <w:top w:val="single" w:sz="1" w:space="0" w:color="000000"/>
              <w:left w:val="single" w:sz="1" w:space="0" w:color="000000"/>
              <w:bottom w:val="single" w:sz="1" w:space="0" w:color="000000"/>
            </w:tcBorders>
          </w:tcPr>
          <w:p w14:paraId="64A600D2" w14:textId="77777777" w:rsidR="00377052" w:rsidRPr="00060FE1" w:rsidRDefault="00377052">
            <w:pPr>
              <w:pStyle w:val="Ttulodatabela"/>
              <w:snapToGrid w:val="0"/>
              <w:rPr>
                <w:i w:val="0"/>
              </w:rPr>
            </w:pPr>
            <w:r w:rsidRPr="00060FE1">
              <w:rPr>
                <w:i w:val="0"/>
              </w:rPr>
              <w:t>PROCEDIMENTO</w:t>
            </w:r>
          </w:p>
        </w:tc>
        <w:tc>
          <w:tcPr>
            <w:tcW w:w="2017" w:type="dxa"/>
            <w:tcBorders>
              <w:top w:val="single" w:sz="1" w:space="0" w:color="000000"/>
              <w:left w:val="single" w:sz="1" w:space="0" w:color="000000"/>
              <w:bottom w:val="single" w:sz="1" w:space="0" w:color="000000"/>
            </w:tcBorders>
          </w:tcPr>
          <w:p w14:paraId="4F7A5EA4" w14:textId="77777777" w:rsidR="00377052" w:rsidRPr="00060FE1" w:rsidRDefault="00377052">
            <w:pPr>
              <w:pStyle w:val="Ttulodatabela"/>
              <w:snapToGrid w:val="0"/>
              <w:rPr>
                <w:i w:val="0"/>
              </w:rPr>
            </w:pPr>
            <w:r w:rsidRPr="00060FE1">
              <w:rPr>
                <w:i w:val="0"/>
              </w:rPr>
              <w:t>PRODUTO/TIPO</w:t>
            </w:r>
          </w:p>
        </w:tc>
        <w:tc>
          <w:tcPr>
            <w:tcW w:w="1819" w:type="dxa"/>
            <w:tcBorders>
              <w:top w:val="single" w:sz="1" w:space="0" w:color="000000"/>
              <w:left w:val="single" w:sz="1" w:space="0" w:color="000000"/>
              <w:bottom w:val="single" w:sz="1" w:space="0" w:color="000000"/>
              <w:right w:val="single" w:sz="1" w:space="0" w:color="000000"/>
            </w:tcBorders>
          </w:tcPr>
          <w:p w14:paraId="248D9811" w14:textId="77777777" w:rsidR="00377052" w:rsidRPr="00060FE1" w:rsidRDefault="00377052">
            <w:pPr>
              <w:pStyle w:val="Ttulodatabela"/>
              <w:snapToGrid w:val="0"/>
              <w:rPr>
                <w:i w:val="0"/>
              </w:rPr>
            </w:pPr>
            <w:r w:rsidRPr="00060FE1">
              <w:rPr>
                <w:i w:val="0"/>
              </w:rPr>
              <w:t>QUANTIDADE</w:t>
            </w:r>
          </w:p>
        </w:tc>
      </w:tr>
      <w:tr w:rsidR="00377052" w:rsidRPr="00060FE1" w14:paraId="132E3757" w14:textId="77777777">
        <w:trPr>
          <w:jc w:val="center"/>
        </w:trPr>
        <w:tc>
          <w:tcPr>
            <w:tcW w:w="2263" w:type="dxa"/>
            <w:tcBorders>
              <w:left w:val="single" w:sz="1" w:space="0" w:color="000000"/>
              <w:bottom w:val="single" w:sz="1" w:space="0" w:color="000000"/>
            </w:tcBorders>
          </w:tcPr>
          <w:p w14:paraId="57B5F01B" w14:textId="77777777" w:rsidR="00377052" w:rsidRPr="00060FE1" w:rsidRDefault="00377052">
            <w:pPr>
              <w:pStyle w:val="Contedodatabela"/>
              <w:snapToGrid w:val="0"/>
            </w:pPr>
            <w:r w:rsidRPr="00060FE1">
              <w:t>Cateterismo cardíaco</w:t>
            </w:r>
          </w:p>
        </w:tc>
        <w:tc>
          <w:tcPr>
            <w:tcW w:w="2017" w:type="dxa"/>
            <w:tcBorders>
              <w:left w:val="single" w:sz="1" w:space="0" w:color="000000"/>
              <w:bottom w:val="single" w:sz="1" w:space="0" w:color="000000"/>
            </w:tcBorders>
          </w:tcPr>
          <w:p w14:paraId="79C92142" w14:textId="77777777" w:rsidR="00377052" w:rsidRPr="00060FE1" w:rsidRDefault="00377052">
            <w:pPr>
              <w:pStyle w:val="Contedodatabela"/>
              <w:snapToGrid w:val="0"/>
              <w:rPr>
                <w:lang w:val="en-US"/>
              </w:rPr>
            </w:pPr>
            <w:proofErr w:type="spellStart"/>
            <w:r w:rsidRPr="00060FE1">
              <w:rPr>
                <w:lang w:val="en-US"/>
              </w:rPr>
              <w:t>Telebrix</w:t>
            </w:r>
            <w:proofErr w:type="spellEnd"/>
            <w:r w:rsidRPr="00060FE1">
              <w:rPr>
                <w:lang w:val="en-US"/>
              </w:rPr>
              <w:t xml:space="preserve"> – </w:t>
            </w:r>
            <w:proofErr w:type="spellStart"/>
            <w:r w:rsidRPr="00060FE1">
              <w:rPr>
                <w:lang w:val="en-US"/>
              </w:rPr>
              <w:t>Optiray</w:t>
            </w:r>
            <w:proofErr w:type="spellEnd"/>
          </w:p>
        </w:tc>
        <w:tc>
          <w:tcPr>
            <w:tcW w:w="1819" w:type="dxa"/>
            <w:tcBorders>
              <w:left w:val="single" w:sz="1" w:space="0" w:color="000000"/>
              <w:bottom w:val="single" w:sz="1" w:space="0" w:color="000000"/>
              <w:right w:val="single" w:sz="1" w:space="0" w:color="000000"/>
            </w:tcBorders>
          </w:tcPr>
          <w:p w14:paraId="340DDEEF" w14:textId="77777777" w:rsidR="00377052" w:rsidRPr="00060FE1" w:rsidRDefault="00377052">
            <w:pPr>
              <w:pStyle w:val="Contedodatabela"/>
              <w:snapToGrid w:val="0"/>
              <w:jc w:val="center"/>
              <w:rPr>
                <w:lang w:val="en-US"/>
              </w:rPr>
            </w:pPr>
            <w:smartTag w:uri="urn:schemas-microsoft-com:office:smarttags" w:element="metricconverter">
              <w:smartTagPr>
                <w:attr w:name="ProductID" w:val="100 a"/>
              </w:smartTagPr>
              <w:r w:rsidRPr="00060FE1">
                <w:rPr>
                  <w:lang w:val="en-US"/>
                </w:rPr>
                <w:t>100 a</w:t>
              </w:r>
            </w:smartTag>
            <w:r w:rsidRPr="00060FE1">
              <w:rPr>
                <w:lang w:val="en-US"/>
              </w:rPr>
              <w:t xml:space="preserve"> 300 ml</w:t>
            </w:r>
          </w:p>
        </w:tc>
      </w:tr>
      <w:tr w:rsidR="00377052" w:rsidRPr="00060FE1" w14:paraId="057F14B7" w14:textId="77777777">
        <w:trPr>
          <w:jc w:val="center"/>
        </w:trPr>
        <w:tc>
          <w:tcPr>
            <w:tcW w:w="2263" w:type="dxa"/>
            <w:tcBorders>
              <w:left w:val="single" w:sz="1" w:space="0" w:color="000000"/>
              <w:bottom w:val="single" w:sz="1" w:space="0" w:color="000000"/>
            </w:tcBorders>
          </w:tcPr>
          <w:p w14:paraId="6F0DC724" w14:textId="77777777" w:rsidR="00377052" w:rsidRPr="00060FE1" w:rsidRDefault="00377052">
            <w:pPr>
              <w:pStyle w:val="Contedodatabela"/>
              <w:snapToGrid w:val="0"/>
              <w:rPr>
                <w:lang w:val="en-US"/>
              </w:rPr>
            </w:pPr>
            <w:r w:rsidRPr="00060FE1">
              <w:rPr>
                <w:lang w:val="en-US"/>
              </w:rPr>
              <w:t xml:space="preserve">Cat + </w:t>
            </w:r>
            <w:proofErr w:type="spellStart"/>
            <w:r w:rsidRPr="00060FE1">
              <w:rPr>
                <w:lang w:val="en-US"/>
              </w:rPr>
              <w:t>Angioplastia</w:t>
            </w:r>
            <w:proofErr w:type="spellEnd"/>
          </w:p>
        </w:tc>
        <w:tc>
          <w:tcPr>
            <w:tcW w:w="2017" w:type="dxa"/>
            <w:tcBorders>
              <w:left w:val="single" w:sz="1" w:space="0" w:color="000000"/>
              <w:bottom w:val="single" w:sz="1" w:space="0" w:color="000000"/>
            </w:tcBorders>
          </w:tcPr>
          <w:p w14:paraId="7E9D954E" w14:textId="77777777" w:rsidR="00377052" w:rsidRPr="00060FE1" w:rsidRDefault="00377052">
            <w:pPr>
              <w:pStyle w:val="Contedodatabela"/>
              <w:snapToGrid w:val="0"/>
              <w:rPr>
                <w:lang w:val="en-US"/>
              </w:rPr>
            </w:pPr>
            <w:proofErr w:type="spellStart"/>
            <w:r w:rsidRPr="00060FE1">
              <w:rPr>
                <w:lang w:val="en-US"/>
              </w:rPr>
              <w:t>Telebrix</w:t>
            </w:r>
            <w:proofErr w:type="spellEnd"/>
            <w:r w:rsidRPr="00060FE1">
              <w:rPr>
                <w:lang w:val="en-US"/>
              </w:rPr>
              <w:t xml:space="preserve"> – </w:t>
            </w:r>
            <w:proofErr w:type="spellStart"/>
            <w:r w:rsidRPr="00060FE1">
              <w:rPr>
                <w:lang w:val="en-US"/>
              </w:rPr>
              <w:t>Optiray</w:t>
            </w:r>
            <w:proofErr w:type="spellEnd"/>
          </w:p>
        </w:tc>
        <w:tc>
          <w:tcPr>
            <w:tcW w:w="1819" w:type="dxa"/>
            <w:tcBorders>
              <w:left w:val="single" w:sz="1" w:space="0" w:color="000000"/>
              <w:bottom w:val="single" w:sz="1" w:space="0" w:color="000000"/>
              <w:right w:val="single" w:sz="1" w:space="0" w:color="000000"/>
            </w:tcBorders>
          </w:tcPr>
          <w:p w14:paraId="7E75BA75" w14:textId="77777777" w:rsidR="00377052" w:rsidRPr="00060FE1" w:rsidRDefault="00377052">
            <w:pPr>
              <w:pStyle w:val="Contedodatabela"/>
              <w:snapToGrid w:val="0"/>
              <w:jc w:val="center"/>
            </w:pPr>
            <w:smartTag w:uri="urn:schemas-microsoft-com:office:smarttags" w:element="metricconverter">
              <w:smartTagPr>
                <w:attr w:name="ProductID" w:val="200 a"/>
              </w:smartTagPr>
              <w:r w:rsidRPr="00060FE1">
                <w:t>200 a</w:t>
              </w:r>
            </w:smartTag>
            <w:r w:rsidRPr="00060FE1">
              <w:t xml:space="preserve"> 350 ml</w:t>
            </w:r>
          </w:p>
        </w:tc>
      </w:tr>
    </w:tbl>
    <w:p w14:paraId="774A6DD8" w14:textId="77777777" w:rsidR="00377052" w:rsidRPr="00060FE1" w:rsidRDefault="00377052">
      <w:pPr>
        <w:rPr>
          <w:sz w:val="20"/>
          <w:szCs w:val="20"/>
        </w:rPr>
      </w:pPr>
    </w:p>
    <w:p w14:paraId="7D64EE9A" w14:textId="77777777" w:rsidR="00377052" w:rsidRPr="00060FE1" w:rsidRDefault="00377052">
      <w:pPr>
        <w:rPr>
          <w:sz w:val="20"/>
          <w:szCs w:val="20"/>
        </w:rPr>
      </w:pPr>
    </w:p>
    <w:p w14:paraId="242282F5" w14:textId="77777777" w:rsidR="00DC61DA" w:rsidRPr="00060FE1" w:rsidRDefault="00DC61DA">
      <w:pPr>
        <w:rPr>
          <w:sz w:val="20"/>
          <w:szCs w:val="20"/>
        </w:rPr>
      </w:pPr>
    </w:p>
    <w:p w14:paraId="5B06B1F7" w14:textId="77777777" w:rsidR="00377052" w:rsidRPr="00060FE1" w:rsidRDefault="00377052">
      <w:pPr>
        <w:pStyle w:val="xl24"/>
        <w:spacing w:before="0" w:after="0"/>
        <w:textAlignment w:val="auto"/>
        <w:rPr>
          <w:rFonts w:eastAsia="Times New Roman"/>
          <w:sz w:val="20"/>
          <w:szCs w:val="20"/>
        </w:rPr>
      </w:pPr>
      <w:r w:rsidRPr="00060FE1">
        <w:rPr>
          <w:rFonts w:eastAsia="Times New Roman"/>
          <w:sz w:val="20"/>
          <w:szCs w:val="20"/>
        </w:rPr>
        <w:t>APARELHO DIGESTIVO</w:t>
      </w:r>
    </w:p>
    <w:p w14:paraId="2AE63D14" w14:textId="77777777" w:rsidR="00377052" w:rsidRPr="00060FE1" w:rsidRDefault="00377052">
      <w:pPr>
        <w:rPr>
          <w:sz w:val="20"/>
          <w:szCs w:val="20"/>
        </w:rPr>
      </w:pPr>
    </w:p>
    <w:tbl>
      <w:tblPr>
        <w:tblW w:w="0" w:type="auto"/>
        <w:jc w:val="center"/>
        <w:tblLayout w:type="fixed"/>
        <w:tblCellMar>
          <w:left w:w="0" w:type="dxa"/>
          <w:right w:w="0" w:type="dxa"/>
        </w:tblCellMar>
        <w:tblLook w:val="0000" w:firstRow="0" w:lastRow="0" w:firstColumn="0" w:lastColumn="0" w:noHBand="0" w:noVBand="0"/>
      </w:tblPr>
      <w:tblGrid>
        <w:gridCol w:w="3736"/>
        <w:gridCol w:w="2004"/>
        <w:gridCol w:w="1819"/>
      </w:tblGrid>
      <w:tr w:rsidR="00377052" w:rsidRPr="00060FE1" w14:paraId="71CD9A1B" w14:textId="77777777">
        <w:trPr>
          <w:tblHeader/>
          <w:jc w:val="center"/>
        </w:trPr>
        <w:tc>
          <w:tcPr>
            <w:tcW w:w="3736" w:type="dxa"/>
            <w:tcBorders>
              <w:top w:val="single" w:sz="1" w:space="0" w:color="000000"/>
              <w:left w:val="single" w:sz="1" w:space="0" w:color="000000"/>
              <w:bottom w:val="single" w:sz="1" w:space="0" w:color="000000"/>
            </w:tcBorders>
          </w:tcPr>
          <w:p w14:paraId="5DC1F4C4" w14:textId="77777777" w:rsidR="00377052" w:rsidRPr="00060FE1" w:rsidRDefault="00377052">
            <w:pPr>
              <w:pStyle w:val="Ttulodatabela"/>
              <w:snapToGrid w:val="0"/>
              <w:rPr>
                <w:i w:val="0"/>
              </w:rPr>
            </w:pPr>
            <w:r w:rsidRPr="00060FE1">
              <w:rPr>
                <w:i w:val="0"/>
              </w:rPr>
              <w:t>PROCEDIMENTO</w:t>
            </w:r>
          </w:p>
        </w:tc>
        <w:tc>
          <w:tcPr>
            <w:tcW w:w="2004" w:type="dxa"/>
            <w:tcBorders>
              <w:top w:val="single" w:sz="1" w:space="0" w:color="000000"/>
              <w:left w:val="single" w:sz="1" w:space="0" w:color="000000"/>
              <w:bottom w:val="single" w:sz="1" w:space="0" w:color="000000"/>
            </w:tcBorders>
          </w:tcPr>
          <w:p w14:paraId="74D7EE7F" w14:textId="77777777" w:rsidR="00377052" w:rsidRPr="00060FE1" w:rsidRDefault="00377052">
            <w:pPr>
              <w:pStyle w:val="Ttulodatabela"/>
              <w:snapToGrid w:val="0"/>
              <w:rPr>
                <w:i w:val="0"/>
              </w:rPr>
            </w:pPr>
            <w:r w:rsidRPr="00060FE1">
              <w:rPr>
                <w:i w:val="0"/>
              </w:rPr>
              <w:t>PRODUTO/TIPO</w:t>
            </w:r>
          </w:p>
        </w:tc>
        <w:tc>
          <w:tcPr>
            <w:tcW w:w="1819" w:type="dxa"/>
            <w:tcBorders>
              <w:top w:val="single" w:sz="1" w:space="0" w:color="000000"/>
              <w:left w:val="single" w:sz="1" w:space="0" w:color="000000"/>
              <w:bottom w:val="single" w:sz="1" w:space="0" w:color="000000"/>
              <w:right w:val="single" w:sz="1" w:space="0" w:color="000000"/>
            </w:tcBorders>
          </w:tcPr>
          <w:p w14:paraId="1AE5828A" w14:textId="77777777" w:rsidR="00377052" w:rsidRPr="00060FE1" w:rsidRDefault="00377052">
            <w:pPr>
              <w:pStyle w:val="Ttulodatabela"/>
              <w:snapToGrid w:val="0"/>
              <w:rPr>
                <w:i w:val="0"/>
              </w:rPr>
            </w:pPr>
            <w:r w:rsidRPr="00060FE1">
              <w:rPr>
                <w:i w:val="0"/>
              </w:rPr>
              <w:t>QUANTIDADE</w:t>
            </w:r>
          </w:p>
        </w:tc>
      </w:tr>
      <w:tr w:rsidR="00377052" w:rsidRPr="00060FE1" w14:paraId="7C4AFD53" w14:textId="77777777">
        <w:trPr>
          <w:jc w:val="center"/>
        </w:trPr>
        <w:tc>
          <w:tcPr>
            <w:tcW w:w="3736" w:type="dxa"/>
            <w:tcBorders>
              <w:left w:val="single" w:sz="1" w:space="0" w:color="000000"/>
              <w:bottom w:val="single" w:sz="1" w:space="0" w:color="000000"/>
            </w:tcBorders>
          </w:tcPr>
          <w:p w14:paraId="779E03ED" w14:textId="77777777" w:rsidR="00377052" w:rsidRPr="00060FE1" w:rsidRDefault="00377052">
            <w:pPr>
              <w:pStyle w:val="Contedodatabela"/>
              <w:snapToGrid w:val="0"/>
            </w:pPr>
            <w:proofErr w:type="spellStart"/>
            <w:r w:rsidRPr="00060FE1">
              <w:t>Colangiografia</w:t>
            </w:r>
            <w:proofErr w:type="spellEnd"/>
            <w:r w:rsidRPr="00060FE1">
              <w:t xml:space="preserve"> pré-operatória</w:t>
            </w:r>
          </w:p>
        </w:tc>
        <w:tc>
          <w:tcPr>
            <w:tcW w:w="2004" w:type="dxa"/>
            <w:tcBorders>
              <w:left w:val="single" w:sz="1" w:space="0" w:color="000000"/>
              <w:bottom w:val="single" w:sz="1" w:space="0" w:color="000000"/>
            </w:tcBorders>
          </w:tcPr>
          <w:p w14:paraId="0409A0B3" w14:textId="77777777" w:rsidR="00377052" w:rsidRPr="00060FE1" w:rsidRDefault="00377052">
            <w:pPr>
              <w:pStyle w:val="Contedodatabela"/>
              <w:snapToGrid w:val="0"/>
            </w:pPr>
            <w:r w:rsidRPr="00060FE1">
              <w:t>Iodado (iônico)</w:t>
            </w:r>
          </w:p>
        </w:tc>
        <w:tc>
          <w:tcPr>
            <w:tcW w:w="1819" w:type="dxa"/>
            <w:tcBorders>
              <w:left w:val="single" w:sz="1" w:space="0" w:color="000000"/>
              <w:bottom w:val="single" w:sz="1" w:space="0" w:color="000000"/>
              <w:right w:val="single" w:sz="1" w:space="0" w:color="000000"/>
            </w:tcBorders>
          </w:tcPr>
          <w:p w14:paraId="0066A16A" w14:textId="77777777" w:rsidR="00377052" w:rsidRPr="00060FE1" w:rsidRDefault="00377052">
            <w:pPr>
              <w:pStyle w:val="Contedodatabela"/>
              <w:snapToGrid w:val="0"/>
              <w:jc w:val="center"/>
            </w:pPr>
            <w:r w:rsidRPr="00060FE1">
              <w:t>20/25 ml</w:t>
            </w:r>
          </w:p>
        </w:tc>
      </w:tr>
      <w:tr w:rsidR="00377052" w:rsidRPr="00060FE1" w14:paraId="7344E5B0" w14:textId="77777777">
        <w:trPr>
          <w:jc w:val="center"/>
        </w:trPr>
        <w:tc>
          <w:tcPr>
            <w:tcW w:w="3736" w:type="dxa"/>
            <w:tcBorders>
              <w:left w:val="single" w:sz="1" w:space="0" w:color="000000"/>
              <w:bottom w:val="single" w:sz="1" w:space="0" w:color="000000"/>
            </w:tcBorders>
          </w:tcPr>
          <w:p w14:paraId="63E56498" w14:textId="77777777" w:rsidR="00377052" w:rsidRPr="00060FE1" w:rsidRDefault="00377052">
            <w:pPr>
              <w:pStyle w:val="Contedodatabela"/>
              <w:snapToGrid w:val="0"/>
            </w:pPr>
            <w:proofErr w:type="spellStart"/>
            <w:r w:rsidRPr="00060FE1">
              <w:t>Colangiografia</w:t>
            </w:r>
            <w:proofErr w:type="spellEnd"/>
            <w:r w:rsidRPr="00060FE1">
              <w:t xml:space="preserve"> pré-operatória</w:t>
            </w:r>
          </w:p>
        </w:tc>
        <w:tc>
          <w:tcPr>
            <w:tcW w:w="2004" w:type="dxa"/>
            <w:tcBorders>
              <w:left w:val="single" w:sz="1" w:space="0" w:color="000000"/>
              <w:bottom w:val="single" w:sz="1" w:space="0" w:color="000000"/>
            </w:tcBorders>
          </w:tcPr>
          <w:p w14:paraId="725104CA" w14:textId="77777777" w:rsidR="00377052" w:rsidRPr="00060FE1" w:rsidRDefault="00377052">
            <w:pPr>
              <w:pStyle w:val="Contedodatabela"/>
              <w:snapToGrid w:val="0"/>
            </w:pPr>
            <w:r w:rsidRPr="00060FE1">
              <w:t>Iodado (iônico)</w:t>
            </w:r>
          </w:p>
        </w:tc>
        <w:tc>
          <w:tcPr>
            <w:tcW w:w="1819" w:type="dxa"/>
            <w:tcBorders>
              <w:left w:val="single" w:sz="1" w:space="0" w:color="000000"/>
              <w:bottom w:val="single" w:sz="1" w:space="0" w:color="000000"/>
              <w:right w:val="single" w:sz="1" w:space="0" w:color="000000"/>
            </w:tcBorders>
          </w:tcPr>
          <w:p w14:paraId="2931B6F7" w14:textId="77777777" w:rsidR="00377052" w:rsidRPr="00060FE1" w:rsidRDefault="00377052">
            <w:pPr>
              <w:pStyle w:val="Contedodatabela"/>
              <w:snapToGrid w:val="0"/>
              <w:jc w:val="center"/>
            </w:pPr>
            <w:r w:rsidRPr="00060FE1">
              <w:t>20/25 ml</w:t>
            </w:r>
          </w:p>
        </w:tc>
      </w:tr>
      <w:tr w:rsidR="00377052" w:rsidRPr="00060FE1" w14:paraId="35349AEE" w14:textId="77777777">
        <w:trPr>
          <w:jc w:val="center"/>
        </w:trPr>
        <w:tc>
          <w:tcPr>
            <w:tcW w:w="3736" w:type="dxa"/>
            <w:tcBorders>
              <w:left w:val="single" w:sz="1" w:space="0" w:color="000000"/>
              <w:bottom w:val="single" w:sz="1" w:space="0" w:color="000000"/>
            </w:tcBorders>
          </w:tcPr>
          <w:p w14:paraId="352C877A" w14:textId="77777777" w:rsidR="00377052" w:rsidRPr="00060FE1" w:rsidRDefault="00377052">
            <w:pPr>
              <w:pStyle w:val="Contedodatabela"/>
              <w:snapToGrid w:val="0"/>
            </w:pPr>
            <w:proofErr w:type="spellStart"/>
            <w:r w:rsidRPr="00060FE1">
              <w:t>Colangiografia</w:t>
            </w:r>
            <w:proofErr w:type="spellEnd"/>
            <w:r w:rsidRPr="00060FE1">
              <w:t xml:space="preserve"> venosa</w:t>
            </w:r>
          </w:p>
        </w:tc>
        <w:tc>
          <w:tcPr>
            <w:tcW w:w="2004" w:type="dxa"/>
            <w:tcBorders>
              <w:left w:val="single" w:sz="1" w:space="0" w:color="000000"/>
              <w:bottom w:val="single" w:sz="1" w:space="0" w:color="000000"/>
            </w:tcBorders>
          </w:tcPr>
          <w:p w14:paraId="08561496" w14:textId="77777777" w:rsidR="00377052" w:rsidRPr="00060FE1" w:rsidRDefault="00377052">
            <w:pPr>
              <w:pStyle w:val="Contedodatabela"/>
              <w:snapToGrid w:val="0"/>
            </w:pPr>
            <w:proofErr w:type="spellStart"/>
            <w:r w:rsidRPr="00060FE1">
              <w:t>Biligrama</w:t>
            </w:r>
            <w:proofErr w:type="spellEnd"/>
            <w:r w:rsidRPr="00060FE1">
              <w:t xml:space="preserve"> infusão</w:t>
            </w:r>
          </w:p>
        </w:tc>
        <w:tc>
          <w:tcPr>
            <w:tcW w:w="1819" w:type="dxa"/>
            <w:tcBorders>
              <w:left w:val="single" w:sz="1" w:space="0" w:color="000000"/>
              <w:bottom w:val="single" w:sz="1" w:space="0" w:color="000000"/>
              <w:right w:val="single" w:sz="1" w:space="0" w:color="000000"/>
            </w:tcBorders>
          </w:tcPr>
          <w:p w14:paraId="696079FC" w14:textId="77777777" w:rsidR="00377052" w:rsidRPr="00060FE1" w:rsidRDefault="00377052">
            <w:pPr>
              <w:pStyle w:val="Contedodatabela"/>
              <w:snapToGrid w:val="0"/>
              <w:jc w:val="center"/>
            </w:pPr>
            <w:r w:rsidRPr="00060FE1">
              <w:t>100 ml</w:t>
            </w:r>
          </w:p>
        </w:tc>
      </w:tr>
      <w:tr w:rsidR="00377052" w:rsidRPr="00060FE1" w14:paraId="70A58E96" w14:textId="77777777">
        <w:trPr>
          <w:jc w:val="center"/>
        </w:trPr>
        <w:tc>
          <w:tcPr>
            <w:tcW w:w="3736" w:type="dxa"/>
            <w:tcBorders>
              <w:left w:val="single" w:sz="1" w:space="0" w:color="000000"/>
              <w:bottom w:val="single" w:sz="1" w:space="0" w:color="000000"/>
            </w:tcBorders>
          </w:tcPr>
          <w:p w14:paraId="3E2862E5" w14:textId="77777777" w:rsidR="00377052" w:rsidRPr="00060FE1" w:rsidRDefault="00377052">
            <w:pPr>
              <w:pStyle w:val="Contedodatabela"/>
              <w:snapToGrid w:val="0"/>
            </w:pPr>
            <w:proofErr w:type="spellStart"/>
            <w:r w:rsidRPr="00060FE1">
              <w:t>Colangigrafia</w:t>
            </w:r>
            <w:proofErr w:type="spellEnd"/>
            <w:r w:rsidRPr="00060FE1">
              <w:t xml:space="preserve"> com </w:t>
            </w:r>
            <w:proofErr w:type="spellStart"/>
            <w:r w:rsidRPr="00060FE1">
              <w:t>planigrafia</w:t>
            </w:r>
            <w:proofErr w:type="spellEnd"/>
          </w:p>
        </w:tc>
        <w:tc>
          <w:tcPr>
            <w:tcW w:w="2004" w:type="dxa"/>
            <w:tcBorders>
              <w:left w:val="single" w:sz="1" w:space="0" w:color="000000"/>
              <w:bottom w:val="single" w:sz="1" w:space="0" w:color="000000"/>
            </w:tcBorders>
          </w:tcPr>
          <w:p w14:paraId="2E66BB24" w14:textId="77777777" w:rsidR="00377052" w:rsidRPr="00060FE1" w:rsidRDefault="00377052">
            <w:pPr>
              <w:pStyle w:val="Contedodatabela"/>
              <w:snapToGrid w:val="0"/>
            </w:pPr>
            <w:proofErr w:type="spellStart"/>
            <w:r w:rsidRPr="00060FE1">
              <w:t>Biligrama</w:t>
            </w:r>
            <w:proofErr w:type="spellEnd"/>
            <w:r w:rsidRPr="00060FE1">
              <w:t xml:space="preserve"> infusão</w:t>
            </w:r>
          </w:p>
        </w:tc>
        <w:tc>
          <w:tcPr>
            <w:tcW w:w="1819" w:type="dxa"/>
            <w:tcBorders>
              <w:left w:val="single" w:sz="1" w:space="0" w:color="000000"/>
              <w:bottom w:val="single" w:sz="1" w:space="0" w:color="000000"/>
              <w:right w:val="single" w:sz="1" w:space="0" w:color="000000"/>
            </w:tcBorders>
          </w:tcPr>
          <w:p w14:paraId="362626A6" w14:textId="77777777" w:rsidR="00377052" w:rsidRPr="00060FE1" w:rsidRDefault="00377052">
            <w:pPr>
              <w:pStyle w:val="Contedodatabela"/>
              <w:snapToGrid w:val="0"/>
              <w:jc w:val="center"/>
            </w:pPr>
            <w:r w:rsidRPr="00060FE1">
              <w:t>100 ml</w:t>
            </w:r>
          </w:p>
        </w:tc>
      </w:tr>
      <w:tr w:rsidR="00377052" w:rsidRPr="00060FE1" w14:paraId="7A67B1A3" w14:textId="77777777">
        <w:trPr>
          <w:jc w:val="center"/>
        </w:trPr>
        <w:tc>
          <w:tcPr>
            <w:tcW w:w="3736" w:type="dxa"/>
            <w:tcBorders>
              <w:left w:val="single" w:sz="1" w:space="0" w:color="000000"/>
              <w:bottom w:val="single" w:sz="1" w:space="0" w:color="000000"/>
            </w:tcBorders>
          </w:tcPr>
          <w:p w14:paraId="1A5BF9FE" w14:textId="77777777" w:rsidR="00377052" w:rsidRPr="00060FE1" w:rsidRDefault="00377052">
            <w:pPr>
              <w:pStyle w:val="Contedodatabela"/>
              <w:snapToGrid w:val="0"/>
            </w:pPr>
            <w:proofErr w:type="spellStart"/>
            <w:r w:rsidRPr="00060FE1">
              <w:t>Colangiografia</w:t>
            </w:r>
            <w:proofErr w:type="spellEnd"/>
            <w:r w:rsidRPr="00060FE1">
              <w:t xml:space="preserve"> oral</w:t>
            </w:r>
          </w:p>
        </w:tc>
        <w:tc>
          <w:tcPr>
            <w:tcW w:w="2004" w:type="dxa"/>
            <w:tcBorders>
              <w:left w:val="single" w:sz="1" w:space="0" w:color="000000"/>
              <w:bottom w:val="single" w:sz="1" w:space="0" w:color="000000"/>
            </w:tcBorders>
          </w:tcPr>
          <w:p w14:paraId="55925585" w14:textId="77777777" w:rsidR="00377052" w:rsidRPr="00060FE1" w:rsidRDefault="00377052">
            <w:pPr>
              <w:pStyle w:val="Contedodatabela"/>
              <w:snapToGrid w:val="0"/>
            </w:pPr>
            <w:r w:rsidRPr="00060FE1">
              <w:t>Iodado oral</w:t>
            </w:r>
          </w:p>
        </w:tc>
        <w:tc>
          <w:tcPr>
            <w:tcW w:w="1819" w:type="dxa"/>
            <w:tcBorders>
              <w:left w:val="single" w:sz="1" w:space="0" w:color="000000"/>
              <w:bottom w:val="single" w:sz="1" w:space="0" w:color="000000"/>
              <w:right w:val="single" w:sz="1" w:space="0" w:color="000000"/>
            </w:tcBorders>
          </w:tcPr>
          <w:p w14:paraId="69E7BDC2" w14:textId="77777777" w:rsidR="00377052" w:rsidRPr="00060FE1" w:rsidRDefault="00377052">
            <w:pPr>
              <w:pStyle w:val="Contedodatabela"/>
              <w:snapToGrid w:val="0"/>
              <w:jc w:val="center"/>
            </w:pPr>
            <w:r w:rsidRPr="00060FE1">
              <w:t>12 comp.</w:t>
            </w:r>
          </w:p>
        </w:tc>
      </w:tr>
      <w:tr w:rsidR="00377052" w:rsidRPr="00060FE1" w14:paraId="7019AE2D" w14:textId="77777777">
        <w:trPr>
          <w:jc w:val="center"/>
        </w:trPr>
        <w:tc>
          <w:tcPr>
            <w:tcW w:w="3736" w:type="dxa"/>
            <w:tcBorders>
              <w:left w:val="single" w:sz="1" w:space="0" w:color="000000"/>
              <w:bottom w:val="single" w:sz="1" w:space="0" w:color="000000"/>
            </w:tcBorders>
          </w:tcPr>
          <w:p w14:paraId="7716A536" w14:textId="77777777" w:rsidR="00377052" w:rsidRPr="00060FE1" w:rsidRDefault="00377052">
            <w:pPr>
              <w:pStyle w:val="Contedodatabela"/>
              <w:snapToGrid w:val="0"/>
            </w:pPr>
            <w:r w:rsidRPr="00060FE1">
              <w:t>Esôfago</w:t>
            </w:r>
          </w:p>
        </w:tc>
        <w:tc>
          <w:tcPr>
            <w:tcW w:w="2004" w:type="dxa"/>
            <w:tcBorders>
              <w:left w:val="single" w:sz="1" w:space="0" w:color="000000"/>
              <w:bottom w:val="single" w:sz="1" w:space="0" w:color="000000"/>
            </w:tcBorders>
          </w:tcPr>
          <w:p w14:paraId="3ACCF125" w14:textId="77777777" w:rsidR="00377052" w:rsidRPr="00060FE1" w:rsidRDefault="00377052">
            <w:pPr>
              <w:pStyle w:val="Contedodatabela"/>
              <w:snapToGrid w:val="0"/>
            </w:pPr>
            <w:r w:rsidRPr="00060FE1">
              <w:t>Bário</w:t>
            </w:r>
          </w:p>
        </w:tc>
        <w:tc>
          <w:tcPr>
            <w:tcW w:w="1819" w:type="dxa"/>
            <w:tcBorders>
              <w:left w:val="single" w:sz="1" w:space="0" w:color="000000"/>
              <w:bottom w:val="single" w:sz="1" w:space="0" w:color="000000"/>
              <w:right w:val="single" w:sz="1" w:space="0" w:color="000000"/>
            </w:tcBorders>
          </w:tcPr>
          <w:p w14:paraId="634BDAE7" w14:textId="77777777" w:rsidR="00377052" w:rsidRPr="00060FE1" w:rsidRDefault="00377052">
            <w:pPr>
              <w:pStyle w:val="Contedodatabela"/>
              <w:snapToGrid w:val="0"/>
              <w:jc w:val="center"/>
            </w:pPr>
            <w:r w:rsidRPr="00060FE1">
              <w:t>1 Fr.</w:t>
            </w:r>
          </w:p>
        </w:tc>
      </w:tr>
      <w:tr w:rsidR="00377052" w:rsidRPr="00060FE1" w14:paraId="372D00BE" w14:textId="77777777">
        <w:trPr>
          <w:jc w:val="center"/>
        </w:trPr>
        <w:tc>
          <w:tcPr>
            <w:tcW w:w="3736" w:type="dxa"/>
            <w:tcBorders>
              <w:left w:val="single" w:sz="1" w:space="0" w:color="000000"/>
              <w:bottom w:val="single" w:sz="1" w:space="0" w:color="000000"/>
            </w:tcBorders>
          </w:tcPr>
          <w:p w14:paraId="243BE185" w14:textId="77777777" w:rsidR="00377052" w:rsidRPr="00060FE1" w:rsidRDefault="00377052">
            <w:pPr>
              <w:pStyle w:val="Contedodatabela"/>
              <w:snapToGrid w:val="0"/>
            </w:pPr>
            <w:r w:rsidRPr="00060FE1">
              <w:t>Estômago e Duodeno</w:t>
            </w:r>
          </w:p>
        </w:tc>
        <w:tc>
          <w:tcPr>
            <w:tcW w:w="2004" w:type="dxa"/>
            <w:tcBorders>
              <w:left w:val="single" w:sz="1" w:space="0" w:color="000000"/>
              <w:bottom w:val="single" w:sz="1" w:space="0" w:color="000000"/>
            </w:tcBorders>
          </w:tcPr>
          <w:p w14:paraId="284777D2" w14:textId="77777777" w:rsidR="00377052" w:rsidRPr="00060FE1" w:rsidRDefault="00377052">
            <w:pPr>
              <w:pStyle w:val="Contedodatabela"/>
              <w:snapToGrid w:val="0"/>
            </w:pPr>
            <w:r w:rsidRPr="00060FE1">
              <w:t>Bário</w:t>
            </w:r>
          </w:p>
        </w:tc>
        <w:tc>
          <w:tcPr>
            <w:tcW w:w="1819" w:type="dxa"/>
            <w:tcBorders>
              <w:left w:val="single" w:sz="1" w:space="0" w:color="000000"/>
              <w:bottom w:val="single" w:sz="1" w:space="0" w:color="000000"/>
              <w:right w:val="single" w:sz="1" w:space="0" w:color="000000"/>
            </w:tcBorders>
          </w:tcPr>
          <w:p w14:paraId="58CC7839" w14:textId="77777777" w:rsidR="00377052" w:rsidRPr="00060FE1" w:rsidRDefault="00377052">
            <w:pPr>
              <w:pStyle w:val="Contedodatabela"/>
              <w:snapToGrid w:val="0"/>
              <w:jc w:val="center"/>
            </w:pPr>
            <w:r w:rsidRPr="00060FE1">
              <w:t xml:space="preserve">2 </w:t>
            </w:r>
            <w:proofErr w:type="spellStart"/>
            <w:r w:rsidRPr="00060FE1">
              <w:t>Frs</w:t>
            </w:r>
            <w:proofErr w:type="spellEnd"/>
            <w:r w:rsidRPr="00060FE1">
              <w:t>.</w:t>
            </w:r>
          </w:p>
        </w:tc>
      </w:tr>
      <w:tr w:rsidR="00377052" w:rsidRPr="00060FE1" w14:paraId="3059EDA9" w14:textId="77777777">
        <w:trPr>
          <w:jc w:val="center"/>
        </w:trPr>
        <w:tc>
          <w:tcPr>
            <w:tcW w:w="3736" w:type="dxa"/>
            <w:tcBorders>
              <w:left w:val="single" w:sz="1" w:space="0" w:color="000000"/>
              <w:bottom w:val="single" w:sz="1" w:space="0" w:color="000000"/>
            </w:tcBorders>
          </w:tcPr>
          <w:p w14:paraId="5482514A" w14:textId="77777777" w:rsidR="00377052" w:rsidRPr="00060FE1" w:rsidRDefault="00377052">
            <w:pPr>
              <w:pStyle w:val="Contedodatabela"/>
              <w:snapToGrid w:val="0"/>
            </w:pPr>
            <w:proofErr w:type="spellStart"/>
            <w:r w:rsidRPr="00060FE1">
              <w:t>Esôfago,Hiato,Estômago</w:t>
            </w:r>
            <w:proofErr w:type="spellEnd"/>
            <w:r w:rsidRPr="00060FE1">
              <w:t xml:space="preserve"> e Duodeno</w:t>
            </w:r>
          </w:p>
        </w:tc>
        <w:tc>
          <w:tcPr>
            <w:tcW w:w="2004" w:type="dxa"/>
            <w:tcBorders>
              <w:left w:val="single" w:sz="1" w:space="0" w:color="000000"/>
              <w:bottom w:val="single" w:sz="1" w:space="0" w:color="000000"/>
            </w:tcBorders>
          </w:tcPr>
          <w:p w14:paraId="26755CAD" w14:textId="77777777" w:rsidR="00377052" w:rsidRPr="00060FE1" w:rsidRDefault="00377052">
            <w:pPr>
              <w:pStyle w:val="Contedodatabela"/>
              <w:snapToGrid w:val="0"/>
            </w:pPr>
            <w:r w:rsidRPr="00060FE1">
              <w:t>Bário</w:t>
            </w:r>
          </w:p>
        </w:tc>
        <w:tc>
          <w:tcPr>
            <w:tcW w:w="1819" w:type="dxa"/>
            <w:tcBorders>
              <w:left w:val="single" w:sz="1" w:space="0" w:color="000000"/>
              <w:bottom w:val="single" w:sz="1" w:space="0" w:color="000000"/>
              <w:right w:val="single" w:sz="1" w:space="0" w:color="000000"/>
            </w:tcBorders>
          </w:tcPr>
          <w:p w14:paraId="7F7115B0" w14:textId="77777777" w:rsidR="00377052" w:rsidRPr="00060FE1" w:rsidRDefault="00377052">
            <w:pPr>
              <w:pStyle w:val="Contedodatabela"/>
              <w:snapToGrid w:val="0"/>
              <w:jc w:val="center"/>
            </w:pPr>
            <w:r w:rsidRPr="00060FE1">
              <w:t xml:space="preserve">2 </w:t>
            </w:r>
            <w:proofErr w:type="spellStart"/>
            <w:r w:rsidRPr="00060FE1">
              <w:t>Frs</w:t>
            </w:r>
            <w:proofErr w:type="spellEnd"/>
            <w:r w:rsidRPr="00060FE1">
              <w:t>.</w:t>
            </w:r>
          </w:p>
        </w:tc>
      </w:tr>
      <w:tr w:rsidR="00377052" w:rsidRPr="00060FE1" w14:paraId="2EB64D5B" w14:textId="77777777">
        <w:trPr>
          <w:jc w:val="center"/>
        </w:trPr>
        <w:tc>
          <w:tcPr>
            <w:tcW w:w="3736" w:type="dxa"/>
            <w:tcBorders>
              <w:left w:val="single" w:sz="1" w:space="0" w:color="000000"/>
              <w:bottom w:val="single" w:sz="1" w:space="0" w:color="000000"/>
            </w:tcBorders>
          </w:tcPr>
          <w:p w14:paraId="04FF3574" w14:textId="77777777" w:rsidR="00377052" w:rsidRPr="00060FE1" w:rsidRDefault="00377052">
            <w:pPr>
              <w:pStyle w:val="Contedodatabela"/>
              <w:snapToGrid w:val="0"/>
            </w:pPr>
            <w:r w:rsidRPr="00060FE1">
              <w:t>Clister opaco</w:t>
            </w:r>
          </w:p>
        </w:tc>
        <w:tc>
          <w:tcPr>
            <w:tcW w:w="2004" w:type="dxa"/>
            <w:tcBorders>
              <w:left w:val="single" w:sz="1" w:space="0" w:color="000000"/>
              <w:bottom w:val="single" w:sz="1" w:space="0" w:color="000000"/>
            </w:tcBorders>
          </w:tcPr>
          <w:p w14:paraId="4DB25A70" w14:textId="77777777" w:rsidR="00377052" w:rsidRPr="00060FE1" w:rsidRDefault="00377052">
            <w:pPr>
              <w:pStyle w:val="Contedodatabela"/>
              <w:snapToGrid w:val="0"/>
            </w:pPr>
            <w:r w:rsidRPr="00060FE1">
              <w:t>Bário</w:t>
            </w:r>
          </w:p>
        </w:tc>
        <w:tc>
          <w:tcPr>
            <w:tcW w:w="1819" w:type="dxa"/>
            <w:tcBorders>
              <w:left w:val="single" w:sz="1" w:space="0" w:color="000000"/>
              <w:bottom w:val="single" w:sz="1" w:space="0" w:color="000000"/>
              <w:right w:val="single" w:sz="1" w:space="0" w:color="000000"/>
            </w:tcBorders>
          </w:tcPr>
          <w:p w14:paraId="4E445679" w14:textId="77777777" w:rsidR="00377052" w:rsidRPr="00060FE1" w:rsidRDefault="00377052">
            <w:pPr>
              <w:pStyle w:val="Contedodatabela"/>
              <w:snapToGrid w:val="0"/>
              <w:jc w:val="center"/>
            </w:pPr>
            <w:r w:rsidRPr="00060FE1">
              <w:t xml:space="preserve">4 </w:t>
            </w:r>
            <w:proofErr w:type="spellStart"/>
            <w:r w:rsidRPr="00060FE1">
              <w:t>Frs</w:t>
            </w:r>
            <w:proofErr w:type="spellEnd"/>
            <w:r w:rsidRPr="00060FE1">
              <w:t>.</w:t>
            </w:r>
          </w:p>
        </w:tc>
      </w:tr>
      <w:tr w:rsidR="00377052" w:rsidRPr="00060FE1" w14:paraId="15D6258E" w14:textId="77777777">
        <w:trPr>
          <w:jc w:val="center"/>
        </w:trPr>
        <w:tc>
          <w:tcPr>
            <w:tcW w:w="3736" w:type="dxa"/>
            <w:tcBorders>
              <w:left w:val="single" w:sz="1" w:space="0" w:color="000000"/>
              <w:bottom w:val="single" w:sz="1" w:space="0" w:color="000000"/>
            </w:tcBorders>
          </w:tcPr>
          <w:p w14:paraId="22C25707" w14:textId="77777777" w:rsidR="00377052" w:rsidRPr="00060FE1" w:rsidRDefault="00377052">
            <w:pPr>
              <w:pStyle w:val="Contedodatabela"/>
              <w:snapToGrid w:val="0"/>
            </w:pPr>
            <w:proofErr w:type="spellStart"/>
            <w:r w:rsidRPr="00060FE1">
              <w:t>Duodenografia</w:t>
            </w:r>
            <w:proofErr w:type="spellEnd"/>
            <w:r w:rsidRPr="00060FE1">
              <w:t xml:space="preserve"> Hipotônica</w:t>
            </w:r>
          </w:p>
        </w:tc>
        <w:tc>
          <w:tcPr>
            <w:tcW w:w="2004" w:type="dxa"/>
            <w:tcBorders>
              <w:left w:val="single" w:sz="1" w:space="0" w:color="000000"/>
              <w:bottom w:val="single" w:sz="1" w:space="0" w:color="000000"/>
            </w:tcBorders>
          </w:tcPr>
          <w:p w14:paraId="14917F83" w14:textId="77777777" w:rsidR="00377052" w:rsidRPr="00060FE1" w:rsidRDefault="00377052">
            <w:pPr>
              <w:pStyle w:val="Contedodatabela"/>
              <w:snapToGrid w:val="0"/>
            </w:pPr>
            <w:r w:rsidRPr="00060FE1">
              <w:t>Bário</w:t>
            </w:r>
          </w:p>
        </w:tc>
        <w:tc>
          <w:tcPr>
            <w:tcW w:w="1819" w:type="dxa"/>
            <w:tcBorders>
              <w:left w:val="single" w:sz="1" w:space="0" w:color="000000"/>
              <w:bottom w:val="single" w:sz="1" w:space="0" w:color="000000"/>
              <w:right w:val="single" w:sz="1" w:space="0" w:color="000000"/>
            </w:tcBorders>
          </w:tcPr>
          <w:p w14:paraId="2CD58182" w14:textId="77777777" w:rsidR="00377052" w:rsidRPr="00060FE1" w:rsidRDefault="00377052">
            <w:pPr>
              <w:pStyle w:val="Contedodatabela"/>
              <w:snapToGrid w:val="0"/>
              <w:jc w:val="center"/>
            </w:pPr>
            <w:r w:rsidRPr="00060FE1">
              <w:t xml:space="preserve">2 </w:t>
            </w:r>
            <w:proofErr w:type="spellStart"/>
            <w:r w:rsidRPr="00060FE1">
              <w:t>Frs</w:t>
            </w:r>
            <w:proofErr w:type="spellEnd"/>
            <w:r w:rsidRPr="00060FE1">
              <w:t>.</w:t>
            </w:r>
          </w:p>
        </w:tc>
      </w:tr>
      <w:tr w:rsidR="00377052" w:rsidRPr="00060FE1" w14:paraId="320B86F5" w14:textId="77777777">
        <w:trPr>
          <w:jc w:val="center"/>
        </w:trPr>
        <w:tc>
          <w:tcPr>
            <w:tcW w:w="3736" w:type="dxa"/>
            <w:tcBorders>
              <w:left w:val="single" w:sz="1" w:space="0" w:color="000000"/>
              <w:bottom w:val="single" w:sz="1" w:space="0" w:color="000000"/>
            </w:tcBorders>
          </w:tcPr>
          <w:p w14:paraId="536B7D72" w14:textId="77777777" w:rsidR="00377052" w:rsidRPr="00060FE1" w:rsidRDefault="00377052">
            <w:pPr>
              <w:pStyle w:val="Contedodatabela"/>
              <w:snapToGrid w:val="0"/>
            </w:pPr>
            <w:r w:rsidRPr="00060FE1">
              <w:t>Intestino delgado duplo contraste</w:t>
            </w:r>
          </w:p>
        </w:tc>
        <w:tc>
          <w:tcPr>
            <w:tcW w:w="2004" w:type="dxa"/>
            <w:tcBorders>
              <w:left w:val="single" w:sz="1" w:space="0" w:color="000000"/>
              <w:bottom w:val="single" w:sz="1" w:space="0" w:color="000000"/>
            </w:tcBorders>
          </w:tcPr>
          <w:p w14:paraId="5DB8557B" w14:textId="77777777" w:rsidR="00377052" w:rsidRPr="00060FE1" w:rsidRDefault="00377052">
            <w:pPr>
              <w:pStyle w:val="Contedodatabela"/>
              <w:snapToGrid w:val="0"/>
            </w:pPr>
            <w:r w:rsidRPr="00060FE1">
              <w:t>Bário</w:t>
            </w:r>
          </w:p>
        </w:tc>
        <w:tc>
          <w:tcPr>
            <w:tcW w:w="1819" w:type="dxa"/>
            <w:tcBorders>
              <w:left w:val="single" w:sz="1" w:space="0" w:color="000000"/>
              <w:bottom w:val="single" w:sz="1" w:space="0" w:color="000000"/>
              <w:right w:val="single" w:sz="1" w:space="0" w:color="000000"/>
            </w:tcBorders>
          </w:tcPr>
          <w:p w14:paraId="03B42C13" w14:textId="77777777" w:rsidR="00377052" w:rsidRPr="00060FE1" w:rsidRDefault="00377052">
            <w:pPr>
              <w:pStyle w:val="Contedodatabela"/>
              <w:snapToGrid w:val="0"/>
              <w:jc w:val="center"/>
            </w:pPr>
            <w:r w:rsidRPr="00060FE1">
              <w:t xml:space="preserve">3 </w:t>
            </w:r>
            <w:proofErr w:type="spellStart"/>
            <w:r w:rsidRPr="00060FE1">
              <w:t>Frs</w:t>
            </w:r>
            <w:proofErr w:type="spellEnd"/>
            <w:r w:rsidRPr="00060FE1">
              <w:t>.</w:t>
            </w:r>
          </w:p>
        </w:tc>
      </w:tr>
      <w:tr w:rsidR="00377052" w:rsidRPr="00060FE1" w14:paraId="7653709E" w14:textId="77777777">
        <w:trPr>
          <w:jc w:val="center"/>
        </w:trPr>
        <w:tc>
          <w:tcPr>
            <w:tcW w:w="3736" w:type="dxa"/>
            <w:tcBorders>
              <w:left w:val="single" w:sz="1" w:space="0" w:color="000000"/>
              <w:bottom w:val="single" w:sz="1" w:space="0" w:color="000000"/>
            </w:tcBorders>
          </w:tcPr>
          <w:p w14:paraId="7F45255D" w14:textId="77777777" w:rsidR="00377052" w:rsidRPr="00060FE1" w:rsidRDefault="00377052">
            <w:pPr>
              <w:pStyle w:val="Contedodatabela"/>
              <w:snapToGrid w:val="0"/>
            </w:pPr>
            <w:r w:rsidRPr="00060FE1">
              <w:t>Seriografia gastroduodenal</w:t>
            </w:r>
          </w:p>
        </w:tc>
        <w:tc>
          <w:tcPr>
            <w:tcW w:w="2004" w:type="dxa"/>
            <w:tcBorders>
              <w:left w:val="single" w:sz="1" w:space="0" w:color="000000"/>
              <w:bottom w:val="single" w:sz="1" w:space="0" w:color="000000"/>
            </w:tcBorders>
          </w:tcPr>
          <w:p w14:paraId="1AB7621D" w14:textId="77777777" w:rsidR="00377052" w:rsidRPr="00060FE1" w:rsidRDefault="00377052">
            <w:pPr>
              <w:pStyle w:val="Contedodatabela"/>
              <w:snapToGrid w:val="0"/>
            </w:pPr>
            <w:r w:rsidRPr="00060FE1">
              <w:t>Bário</w:t>
            </w:r>
          </w:p>
        </w:tc>
        <w:tc>
          <w:tcPr>
            <w:tcW w:w="1819" w:type="dxa"/>
            <w:tcBorders>
              <w:left w:val="single" w:sz="1" w:space="0" w:color="000000"/>
              <w:bottom w:val="single" w:sz="1" w:space="0" w:color="000000"/>
              <w:right w:val="single" w:sz="1" w:space="0" w:color="000000"/>
            </w:tcBorders>
          </w:tcPr>
          <w:p w14:paraId="083BB9CC" w14:textId="77777777" w:rsidR="00377052" w:rsidRPr="00060FE1" w:rsidRDefault="00377052">
            <w:pPr>
              <w:pStyle w:val="Contedodatabela"/>
              <w:snapToGrid w:val="0"/>
              <w:jc w:val="center"/>
            </w:pPr>
            <w:r w:rsidRPr="00060FE1">
              <w:t xml:space="preserve">2 </w:t>
            </w:r>
            <w:proofErr w:type="spellStart"/>
            <w:r w:rsidRPr="00060FE1">
              <w:t>Frs</w:t>
            </w:r>
            <w:proofErr w:type="spellEnd"/>
            <w:r w:rsidRPr="00060FE1">
              <w:t>.</w:t>
            </w:r>
          </w:p>
        </w:tc>
      </w:tr>
    </w:tbl>
    <w:p w14:paraId="7A144F5C" w14:textId="77777777" w:rsidR="00377052" w:rsidRPr="00060FE1" w:rsidRDefault="00377052">
      <w:pPr>
        <w:rPr>
          <w:sz w:val="20"/>
          <w:szCs w:val="20"/>
        </w:rPr>
      </w:pPr>
    </w:p>
    <w:p w14:paraId="78358743" w14:textId="77777777" w:rsidR="00DC61DA" w:rsidRPr="00060FE1" w:rsidRDefault="00DC61DA">
      <w:pPr>
        <w:rPr>
          <w:sz w:val="20"/>
          <w:szCs w:val="20"/>
        </w:rPr>
      </w:pPr>
    </w:p>
    <w:p w14:paraId="38930582" w14:textId="77777777" w:rsidR="00377052" w:rsidRPr="00060FE1" w:rsidRDefault="00377052">
      <w:pPr>
        <w:rPr>
          <w:sz w:val="20"/>
          <w:szCs w:val="20"/>
        </w:rPr>
      </w:pPr>
    </w:p>
    <w:p w14:paraId="7B4722EA" w14:textId="77777777" w:rsidR="00377052" w:rsidRPr="00060FE1" w:rsidRDefault="00377052">
      <w:pPr>
        <w:pStyle w:val="xl24"/>
        <w:spacing w:before="0" w:after="0"/>
        <w:textAlignment w:val="auto"/>
        <w:rPr>
          <w:rFonts w:eastAsia="Times New Roman"/>
          <w:sz w:val="20"/>
          <w:szCs w:val="20"/>
        </w:rPr>
      </w:pPr>
      <w:r w:rsidRPr="00060FE1">
        <w:rPr>
          <w:rFonts w:eastAsia="Times New Roman"/>
          <w:sz w:val="20"/>
          <w:szCs w:val="20"/>
        </w:rPr>
        <w:t>APARELHO GÊNITO-URINÁRIO</w:t>
      </w:r>
      <w:r w:rsidRPr="00060FE1">
        <w:rPr>
          <w:rFonts w:eastAsia="Times New Roman"/>
          <w:sz w:val="20"/>
          <w:szCs w:val="20"/>
        </w:rPr>
        <w:tab/>
      </w:r>
    </w:p>
    <w:p w14:paraId="73137147" w14:textId="77777777" w:rsidR="00377052" w:rsidRPr="00060FE1" w:rsidRDefault="00377052">
      <w:pPr>
        <w:rPr>
          <w:sz w:val="20"/>
          <w:szCs w:val="20"/>
        </w:rPr>
      </w:pPr>
    </w:p>
    <w:tbl>
      <w:tblPr>
        <w:tblW w:w="0" w:type="auto"/>
        <w:jc w:val="center"/>
        <w:tblLayout w:type="fixed"/>
        <w:tblCellMar>
          <w:left w:w="0" w:type="dxa"/>
          <w:right w:w="0" w:type="dxa"/>
        </w:tblCellMar>
        <w:tblLook w:val="0000" w:firstRow="0" w:lastRow="0" w:firstColumn="0" w:lastColumn="0" w:noHBand="0" w:noVBand="0"/>
      </w:tblPr>
      <w:tblGrid>
        <w:gridCol w:w="3256"/>
        <w:gridCol w:w="2123"/>
        <w:gridCol w:w="1819"/>
      </w:tblGrid>
      <w:tr w:rsidR="00377052" w:rsidRPr="00060FE1" w14:paraId="7C3C1EB6" w14:textId="77777777">
        <w:trPr>
          <w:tblHeader/>
          <w:jc w:val="center"/>
        </w:trPr>
        <w:tc>
          <w:tcPr>
            <w:tcW w:w="3256" w:type="dxa"/>
            <w:tcBorders>
              <w:top w:val="single" w:sz="1" w:space="0" w:color="000000"/>
              <w:left w:val="single" w:sz="1" w:space="0" w:color="000000"/>
              <w:bottom w:val="single" w:sz="1" w:space="0" w:color="000000"/>
            </w:tcBorders>
          </w:tcPr>
          <w:p w14:paraId="4BED9DD0" w14:textId="77777777" w:rsidR="00377052" w:rsidRPr="00060FE1" w:rsidRDefault="00377052">
            <w:pPr>
              <w:pStyle w:val="Ttulodatabela"/>
              <w:snapToGrid w:val="0"/>
              <w:rPr>
                <w:i w:val="0"/>
              </w:rPr>
            </w:pPr>
            <w:r w:rsidRPr="00060FE1">
              <w:rPr>
                <w:i w:val="0"/>
              </w:rPr>
              <w:t>PROCEDIMENTO</w:t>
            </w:r>
          </w:p>
        </w:tc>
        <w:tc>
          <w:tcPr>
            <w:tcW w:w="2123" w:type="dxa"/>
            <w:tcBorders>
              <w:top w:val="single" w:sz="1" w:space="0" w:color="000000"/>
              <w:left w:val="single" w:sz="1" w:space="0" w:color="000000"/>
              <w:bottom w:val="single" w:sz="1" w:space="0" w:color="000000"/>
            </w:tcBorders>
          </w:tcPr>
          <w:p w14:paraId="75CC197D" w14:textId="77777777" w:rsidR="00377052" w:rsidRPr="00060FE1" w:rsidRDefault="00377052">
            <w:pPr>
              <w:pStyle w:val="Ttulodatabela"/>
              <w:snapToGrid w:val="0"/>
              <w:rPr>
                <w:i w:val="0"/>
              </w:rPr>
            </w:pPr>
            <w:r w:rsidRPr="00060FE1">
              <w:rPr>
                <w:i w:val="0"/>
              </w:rPr>
              <w:t>PRODUTO/TIPO</w:t>
            </w:r>
          </w:p>
        </w:tc>
        <w:tc>
          <w:tcPr>
            <w:tcW w:w="1819" w:type="dxa"/>
            <w:tcBorders>
              <w:top w:val="single" w:sz="1" w:space="0" w:color="000000"/>
              <w:left w:val="single" w:sz="1" w:space="0" w:color="000000"/>
              <w:bottom w:val="single" w:sz="1" w:space="0" w:color="000000"/>
              <w:right w:val="single" w:sz="1" w:space="0" w:color="000000"/>
            </w:tcBorders>
          </w:tcPr>
          <w:p w14:paraId="31FAC3F3" w14:textId="77777777" w:rsidR="00377052" w:rsidRPr="00060FE1" w:rsidRDefault="00377052">
            <w:pPr>
              <w:pStyle w:val="Ttulodatabela"/>
              <w:snapToGrid w:val="0"/>
              <w:rPr>
                <w:i w:val="0"/>
              </w:rPr>
            </w:pPr>
            <w:r w:rsidRPr="00060FE1">
              <w:rPr>
                <w:i w:val="0"/>
              </w:rPr>
              <w:t>QUANTIDADE</w:t>
            </w:r>
          </w:p>
        </w:tc>
      </w:tr>
      <w:tr w:rsidR="00377052" w:rsidRPr="00060FE1" w14:paraId="19C4B9B0" w14:textId="77777777">
        <w:trPr>
          <w:jc w:val="center"/>
        </w:trPr>
        <w:tc>
          <w:tcPr>
            <w:tcW w:w="3256" w:type="dxa"/>
            <w:tcBorders>
              <w:left w:val="single" w:sz="1" w:space="0" w:color="000000"/>
              <w:bottom w:val="single" w:sz="1" w:space="0" w:color="000000"/>
            </w:tcBorders>
          </w:tcPr>
          <w:p w14:paraId="2973195D" w14:textId="77777777" w:rsidR="00377052" w:rsidRPr="00060FE1" w:rsidRDefault="00377052">
            <w:pPr>
              <w:pStyle w:val="Contedodatabela"/>
              <w:snapToGrid w:val="0"/>
            </w:pPr>
            <w:r w:rsidRPr="00060FE1">
              <w:t>Urografia venosa</w:t>
            </w:r>
          </w:p>
        </w:tc>
        <w:tc>
          <w:tcPr>
            <w:tcW w:w="2123" w:type="dxa"/>
            <w:tcBorders>
              <w:left w:val="single" w:sz="1" w:space="0" w:color="000000"/>
              <w:bottom w:val="single" w:sz="1" w:space="0" w:color="000000"/>
            </w:tcBorders>
          </w:tcPr>
          <w:p w14:paraId="3FA0D855" w14:textId="77777777" w:rsidR="00377052" w:rsidRPr="00060FE1" w:rsidRDefault="00377052">
            <w:pPr>
              <w:pStyle w:val="Contedodatabela"/>
              <w:snapToGrid w:val="0"/>
            </w:pPr>
            <w:r w:rsidRPr="00060FE1">
              <w:t xml:space="preserve">Iodado (iônico) </w:t>
            </w:r>
          </w:p>
        </w:tc>
        <w:tc>
          <w:tcPr>
            <w:tcW w:w="1819" w:type="dxa"/>
            <w:tcBorders>
              <w:left w:val="single" w:sz="1" w:space="0" w:color="000000"/>
              <w:bottom w:val="single" w:sz="1" w:space="0" w:color="000000"/>
              <w:right w:val="single" w:sz="1" w:space="0" w:color="000000"/>
            </w:tcBorders>
          </w:tcPr>
          <w:p w14:paraId="1897FCAA" w14:textId="77777777" w:rsidR="00377052" w:rsidRPr="00060FE1" w:rsidRDefault="00377052">
            <w:pPr>
              <w:pStyle w:val="Contedodatabela"/>
              <w:snapToGrid w:val="0"/>
              <w:jc w:val="center"/>
            </w:pPr>
            <w:r w:rsidRPr="00060FE1">
              <w:t>40/50 ml</w:t>
            </w:r>
          </w:p>
        </w:tc>
      </w:tr>
      <w:tr w:rsidR="00377052" w:rsidRPr="00060FE1" w14:paraId="5DBBB8E5" w14:textId="77777777">
        <w:trPr>
          <w:jc w:val="center"/>
        </w:trPr>
        <w:tc>
          <w:tcPr>
            <w:tcW w:w="3256" w:type="dxa"/>
            <w:tcBorders>
              <w:left w:val="single" w:sz="1" w:space="0" w:color="000000"/>
              <w:bottom w:val="single" w:sz="1" w:space="0" w:color="000000"/>
            </w:tcBorders>
          </w:tcPr>
          <w:p w14:paraId="2B1443B2" w14:textId="77777777" w:rsidR="00377052" w:rsidRPr="00060FE1" w:rsidRDefault="00377052">
            <w:pPr>
              <w:pStyle w:val="Contedodatabela"/>
              <w:snapToGrid w:val="0"/>
            </w:pPr>
            <w:r w:rsidRPr="00060FE1">
              <w:t>Urografia venosa</w:t>
            </w:r>
          </w:p>
        </w:tc>
        <w:tc>
          <w:tcPr>
            <w:tcW w:w="2123" w:type="dxa"/>
            <w:tcBorders>
              <w:left w:val="single" w:sz="1" w:space="0" w:color="000000"/>
              <w:bottom w:val="single" w:sz="1" w:space="0" w:color="000000"/>
            </w:tcBorders>
          </w:tcPr>
          <w:p w14:paraId="4375C454" w14:textId="77777777" w:rsidR="00377052" w:rsidRPr="00060FE1" w:rsidRDefault="00377052">
            <w:pPr>
              <w:pStyle w:val="Contedodatabela"/>
              <w:snapToGrid w:val="0"/>
            </w:pPr>
            <w:r w:rsidRPr="00060FE1">
              <w:t>Iodado (não iônico)</w:t>
            </w:r>
          </w:p>
        </w:tc>
        <w:tc>
          <w:tcPr>
            <w:tcW w:w="1819" w:type="dxa"/>
            <w:tcBorders>
              <w:left w:val="single" w:sz="1" w:space="0" w:color="000000"/>
              <w:bottom w:val="single" w:sz="1" w:space="0" w:color="000000"/>
              <w:right w:val="single" w:sz="1" w:space="0" w:color="000000"/>
            </w:tcBorders>
          </w:tcPr>
          <w:p w14:paraId="17F99AFE" w14:textId="77777777" w:rsidR="00377052" w:rsidRPr="00060FE1" w:rsidRDefault="00377052">
            <w:pPr>
              <w:pStyle w:val="Contedodatabela"/>
              <w:snapToGrid w:val="0"/>
              <w:jc w:val="center"/>
            </w:pPr>
            <w:r w:rsidRPr="00060FE1">
              <w:t>40/50 ml</w:t>
            </w:r>
          </w:p>
        </w:tc>
      </w:tr>
      <w:tr w:rsidR="00377052" w:rsidRPr="00060FE1" w14:paraId="5B174618" w14:textId="77777777">
        <w:trPr>
          <w:jc w:val="center"/>
        </w:trPr>
        <w:tc>
          <w:tcPr>
            <w:tcW w:w="3256" w:type="dxa"/>
            <w:tcBorders>
              <w:left w:val="single" w:sz="1" w:space="0" w:color="000000"/>
              <w:bottom w:val="single" w:sz="1" w:space="0" w:color="000000"/>
            </w:tcBorders>
          </w:tcPr>
          <w:p w14:paraId="05B112FE" w14:textId="77777777" w:rsidR="00377052" w:rsidRPr="00060FE1" w:rsidRDefault="00377052">
            <w:pPr>
              <w:pStyle w:val="Contedodatabela"/>
              <w:snapToGrid w:val="0"/>
            </w:pPr>
            <w:r w:rsidRPr="00060FE1">
              <w:t>Pielografia ascendente</w:t>
            </w:r>
          </w:p>
        </w:tc>
        <w:tc>
          <w:tcPr>
            <w:tcW w:w="2123" w:type="dxa"/>
            <w:tcBorders>
              <w:left w:val="single" w:sz="1" w:space="0" w:color="000000"/>
              <w:bottom w:val="single" w:sz="1" w:space="0" w:color="000000"/>
            </w:tcBorders>
          </w:tcPr>
          <w:p w14:paraId="75326007" w14:textId="77777777" w:rsidR="00377052" w:rsidRPr="00060FE1" w:rsidRDefault="00377052">
            <w:pPr>
              <w:pStyle w:val="Contedodatabela"/>
              <w:snapToGrid w:val="0"/>
            </w:pPr>
            <w:r w:rsidRPr="00060FE1">
              <w:t>Iodado (iônico)</w:t>
            </w:r>
          </w:p>
        </w:tc>
        <w:tc>
          <w:tcPr>
            <w:tcW w:w="1819" w:type="dxa"/>
            <w:tcBorders>
              <w:left w:val="single" w:sz="1" w:space="0" w:color="000000"/>
              <w:bottom w:val="single" w:sz="1" w:space="0" w:color="000000"/>
              <w:right w:val="single" w:sz="1" w:space="0" w:color="000000"/>
            </w:tcBorders>
          </w:tcPr>
          <w:p w14:paraId="289AF0DE" w14:textId="77777777" w:rsidR="00377052" w:rsidRPr="00060FE1" w:rsidRDefault="00377052">
            <w:pPr>
              <w:pStyle w:val="Contedodatabela"/>
              <w:snapToGrid w:val="0"/>
              <w:jc w:val="center"/>
            </w:pPr>
            <w:r w:rsidRPr="00060FE1">
              <w:t>40/60 ml</w:t>
            </w:r>
          </w:p>
        </w:tc>
      </w:tr>
      <w:tr w:rsidR="00377052" w:rsidRPr="00060FE1" w14:paraId="3EB1746C" w14:textId="77777777">
        <w:trPr>
          <w:jc w:val="center"/>
        </w:trPr>
        <w:tc>
          <w:tcPr>
            <w:tcW w:w="3256" w:type="dxa"/>
            <w:tcBorders>
              <w:left w:val="single" w:sz="1" w:space="0" w:color="000000"/>
              <w:bottom w:val="single" w:sz="1" w:space="0" w:color="000000"/>
            </w:tcBorders>
          </w:tcPr>
          <w:p w14:paraId="26E8F191" w14:textId="77777777" w:rsidR="00377052" w:rsidRPr="00060FE1" w:rsidRDefault="00377052">
            <w:pPr>
              <w:pStyle w:val="Contedodatabela"/>
              <w:snapToGrid w:val="0"/>
            </w:pPr>
            <w:proofErr w:type="spellStart"/>
            <w:r w:rsidRPr="00060FE1">
              <w:t>Uretrocistografia</w:t>
            </w:r>
            <w:proofErr w:type="spellEnd"/>
          </w:p>
        </w:tc>
        <w:tc>
          <w:tcPr>
            <w:tcW w:w="2123" w:type="dxa"/>
            <w:tcBorders>
              <w:left w:val="single" w:sz="1" w:space="0" w:color="000000"/>
              <w:bottom w:val="single" w:sz="1" w:space="0" w:color="000000"/>
            </w:tcBorders>
          </w:tcPr>
          <w:p w14:paraId="51882243" w14:textId="77777777" w:rsidR="00377052" w:rsidRPr="00060FE1" w:rsidRDefault="00377052">
            <w:pPr>
              <w:pStyle w:val="Contedodatabela"/>
              <w:snapToGrid w:val="0"/>
            </w:pPr>
            <w:r w:rsidRPr="00060FE1">
              <w:t>Iodado (iônico)</w:t>
            </w:r>
          </w:p>
        </w:tc>
        <w:tc>
          <w:tcPr>
            <w:tcW w:w="1819" w:type="dxa"/>
            <w:tcBorders>
              <w:left w:val="single" w:sz="1" w:space="0" w:color="000000"/>
              <w:bottom w:val="single" w:sz="1" w:space="0" w:color="000000"/>
              <w:right w:val="single" w:sz="1" w:space="0" w:color="000000"/>
            </w:tcBorders>
          </w:tcPr>
          <w:p w14:paraId="6E975554" w14:textId="77777777" w:rsidR="00377052" w:rsidRPr="00060FE1" w:rsidRDefault="00377052">
            <w:pPr>
              <w:pStyle w:val="Contedodatabela"/>
              <w:snapToGrid w:val="0"/>
              <w:jc w:val="center"/>
            </w:pPr>
            <w:r w:rsidRPr="00060FE1">
              <w:t>50/60 ml</w:t>
            </w:r>
          </w:p>
        </w:tc>
      </w:tr>
      <w:tr w:rsidR="00377052" w:rsidRPr="00060FE1" w14:paraId="29095FE3" w14:textId="77777777">
        <w:trPr>
          <w:jc w:val="center"/>
        </w:trPr>
        <w:tc>
          <w:tcPr>
            <w:tcW w:w="3256" w:type="dxa"/>
            <w:tcBorders>
              <w:left w:val="single" w:sz="1" w:space="0" w:color="000000"/>
              <w:bottom w:val="single" w:sz="1" w:space="0" w:color="000000"/>
            </w:tcBorders>
          </w:tcPr>
          <w:p w14:paraId="38CC2548" w14:textId="77777777" w:rsidR="00377052" w:rsidRPr="00060FE1" w:rsidRDefault="00377052">
            <w:pPr>
              <w:pStyle w:val="Contedodatabela"/>
              <w:snapToGrid w:val="0"/>
            </w:pPr>
            <w:r w:rsidRPr="00060FE1">
              <w:t>Urografia venosa minutada</w:t>
            </w:r>
          </w:p>
        </w:tc>
        <w:tc>
          <w:tcPr>
            <w:tcW w:w="2123" w:type="dxa"/>
            <w:tcBorders>
              <w:left w:val="single" w:sz="1" w:space="0" w:color="000000"/>
              <w:bottom w:val="single" w:sz="1" w:space="0" w:color="000000"/>
            </w:tcBorders>
          </w:tcPr>
          <w:p w14:paraId="0ABF1107" w14:textId="77777777" w:rsidR="00377052" w:rsidRPr="00060FE1" w:rsidRDefault="00377052">
            <w:pPr>
              <w:pStyle w:val="Contedodatabela"/>
              <w:snapToGrid w:val="0"/>
            </w:pPr>
            <w:r w:rsidRPr="00060FE1">
              <w:t>Iodado (iônico)</w:t>
            </w:r>
          </w:p>
        </w:tc>
        <w:tc>
          <w:tcPr>
            <w:tcW w:w="1819" w:type="dxa"/>
            <w:tcBorders>
              <w:left w:val="single" w:sz="1" w:space="0" w:color="000000"/>
              <w:bottom w:val="single" w:sz="1" w:space="0" w:color="000000"/>
              <w:right w:val="single" w:sz="1" w:space="0" w:color="000000"/>
            </w:tcBorders>
          </w:tcPr>
          <w:p w14:paraId="5EFCF329" w14:textId="77777777" w:rsidR="00377052" w:rsidRPr="00060FE1" w:rsidRDefault="00377052">
            <w:pPr>
              <w:pStyle w:val="Contedodatabela"/>
              <w:snapToGrid w:val="0"/>
              <w:jc w:val="center"/>
            </w:pPr>
            <w:r w:rsidRPr="00060FE1">
              <w:t>40/50 ml</w:t>
            </w:r>
          </w:p>
        </w:tc>
      </w:tr>
      <w:tr w:rsidR="00377052" w:rsidRPr="00060FE1" w14:paraId="1ABA7D0A" w14:textId="77777777">
        <w:trPr>
          <w:jc w:val="center"/>
        </w:trPr>
        <w:tc>
          <w:tcPr>
            <w:tcW w:w="3256" w:type="dxa"/>
            <w:tcBorders>
              <w:left w:val="single" w:sz="1" w:space="0" w:color="000000"/>
              <w:bottom w:val="single" w:sz="1" w:space="0" w:color="000000"/>
            </w:tcBorders>
          </w:tcPr>
          <w:p w14:paraId="67B041D5" w14:textId="77777777" w:rsidR="00377052" w:rsidRPr="00060FE1" w:rsidRDefault="00377052">
            <w:pPr>
              <w:pStyle w:val="Contedodatabela"/>
              <w:snapToGrid w:val="0"/>
            </w:pPr>
            <w:r w:rsidRPr="00060FE1">
              <w:t>Urografia venosa minutada</w:t>
            </w:r>
          </w:p>
        </w:tc>
        <w:tc>
          <w:tcPr>
            <w:tcW w:w="2123" w:type="dxa"/>
            <w:tcBorders>
              <w:left w:val="single" w:sz="1" w:space="0" w:color="000000"/>
              <w:bottom w:val="single" w:sz="1" w:space="0" w:color="000000"/>
            </w:tcBorders>
          </w:tcPr>
          <w:p w14:paraId="6FDA7552" w14:textId="77777777" w:rsidR="00377052" w:rsidRPr="00060FE1" w:rsidRDefault="00377052">
            <w:pPr>
              <w:pStyle w:val="Contedodatabela"/>
              <w:snapToGrid w:val="0"/>
            </w:pPr>
            <w:r w:rsidRPr="00060FE1">
              <w:t>Iodado (não iônico)</w:t>
            </w:r>
          </w:p>
        </w:tc>
        <w:tc>
          <w:tcPr>
            <w:tcW w:w="1819" w:type="dxa"/>
            <w:tcBorders>
              <w:left w:val="single" w:sz="1" w:space="0" w:color="000000"/>
              <w:bottom w:val="single" w:sz="1" w:space="0" w:color="000000"/>
              <w:right w:val="single" w:sz="1" w:space="0" w:color="000000"/>
            </w:tcBorders>
          </w:tcPr>
          <w:p w14:paraId="2AD3CF0A" w14:textId="77777777" w:rsidR="00377052" w:rsidRPr="00060FE1" w:rsidRDefault="00377052">
            <w:pPr>
              <w:pStyle w:val="Contedodatabela"/>
              <w:snapToGrid w:val="0"/>
              <w:jc w:val="center"/>
            </w:pPr>
            <w:r w:rsidRPr="00060FE1">
              <w:t>40/50 ml</w:t>
            </w:r>
          </w:p>
        </w:tc>
      </w:tr>
      <w:tr w:rsidR="00377052" w:rsidRPr="00060FE1" w14:paraId="4F5B3E6A" w14:textId="77777777">
        <w:trPr>
          <w:jc w:val="center"/>
        </w:trPr>
        <w:tc>
          <w:tcPr>
            <w:tcW w:w="3256" w:type="dxa"/>
            <w:tcBorders>
              <w:left w:val="single" w:sz="1" w:space="0" w:color="000000"/>
              <w:bottom w:val="single" w:sz="1" w:space="0" w:color="000000"/>
            </w:tcBorders>
          </w:tcPr>
          <w:p w14:paraId="7F5BAA44" w14:textId="77777777" w:rsidR="00377052" w:rsidRPr="00060FE1" w:rsidRDefault="00377052">
            <w:pPr>
              <w:pStyle w:val="Contedodatabela"/>
              <w:snapToGrid w:val="0"/>
            </w:pPr>
            <w:r w:rsidRPr="00060FE1">
              <w:t xml:space="preserve">Urografia com </w:t>
            </w:r>
            <w:proofErr w:type="spellStart"/>
            <w:r w:rsidRPr="00060FE1">
              <w:t>nefrotomografia</w:t>
            </w:r>
            <w:proofErr w:type="spellEnd"/>
          </w:p>
        </w:tc>
        <w:tc>
          <w:tcPr>
            <w:tcW w:w="2123" w:type="dxa"/>
            <w:tcBorders>
              <w:left w:val="single" w:sz="1" w:space="0" w:color="000000"/>
              <w:bottom w:val="single" w:sz="1" w:space="0" w:color="000000"/>
            </w:tcBorders>
          </w:tcPr>
          <w:p w14:paraId="7A9FF766" w14:textId="77777777" w:rsidR="00377052" w:rsidRPr="00060FE1" w:rsidRDefault="00377052">
            <w:pPr>
              <w:pStyle w:val="Contedodatabela"/>
              <w:snapToGrid w:val="0"/>
            </w:pPr>
            <w:r w:rsidRPr="00060FE1">
              <w:t>Iodado (iônico)</w:t>
            </w:r>
          </w:p>
        </w:tc>
        <w:tc>
          <w:tcPr>
            <w:tcW w:w="1819" w:type="dxa"/>
            <w:tcBorders>
              <w:left w:val="single" w:sz="1" w:space="0" w:color="000000"/>
              <w:bottom w:val="single" w:sz="1" w:space="0" w:color="000000"/>
              <w:right w:val="single" w:sz="1" w:space="0" w:color="000000"/>
            </w:tcBorders>
          </w:tcPr>
          <w:p w14:paraId="65E2F844" w14:textId="77777777" w:rsidR="00377052" w:rsidRPr="00060FE1" w:rsidRDefault="00377052">
            <w:pPr>
              <w:pStyle w:val="Contedodatabela"/>
              <w:snapToGrid w:val="0"/>
              <w:jc w:val="center"/>
            </w:pPr>
            <w:r w:rsidRPr="00060FE1">
              <w:t>40/50 ml</w:t>
            </w:r>
          </w:p>
        </w:tc>
      </w:tr>
      <w:tr w:rsidR="00377052" w:rsidRPr="00060FE1" w14:paraId="553D4450" w14:textId="77777777">
        <w:trPr>
          <w:jc w:val="center"/>
        </w:trPr>
        <w:tc>
          <w:tcPr>
            <w:tcW w:w="3256" w:type="dxa"/>
            <w:tcBorders>
              <w:left w:val="single" w:sz="1" w:space="0" w:color="000000"/>
              <w:bottom w:val="single" w:sz="1" w:space="0" w:color="000000"/>
            </w:tcBorders>
          </w:tcPr>
          <w:p w14:paraId="7A76500E" w14:textId="77777777" w:rsidR="00377052" w:rsidRPr="00060FE1" w:rsidRDefault="00377052">
            <w:pPr>
              <w:pStyle w:val="Contedodatabela"/>
              <w:snapToGrid w:val="0"/>
            </w:pPr>
            <w:r w:rsidRPr="00060FE1">
              <w:t xml:space="preserve">Urografia com </w:t>
            </w:r>
            <w:proofErr w:type="spellStart"/>
            <w:r w:rsidRPr="00060FE1">
              <w:t>nefrotomografia</w:t>
            </w:r>
            <w:proofErr w:type="spellEnd"/>
          </w:p>
        </w:tc>
        <w:tc>
          <w:tcPr>
            <w:tcW w:w="2123" w:type="dxa"/>
            <w:tcBorders>
              <w:left w:val="single" w:sz="1" w:space="0" w:color="000000"/>
              <w:bottom w:val="single" w:sz="1" w:space="0" w:color="000000"/>
            </w:tcBorders>
          </w:tcPr>
          <w:p w14:paraId="27EA2A57" w14:textId="77777777" w:rsidR="00377052" w:rsidRPr="00060FE1" w:rsidRDefault="00377052">
            <w:pPr>
              <w:pStyle w:val="Contedodatabela"/>
              <w:snapToGrid w:val="0"/>
            </w:pPr>
            <w:r w:rsidRPr="00060FE1">
              <w:t>Iodado (não iônico)</w:t>
            </w:r>
          </w:p>
        </w:tc>
        <w:tc>
          <w:tcPr>
            <w:tcW w:w="1819" w:type="dxa"/>
            <w:tcBorders>
              <w:left w:val="single" w:sz="1" w:space="0" w:color="000000"/>
              <w:bottom w:val="single" w:sz="1" w:space="0" w:color="000000"/>
              <w:right w:val="single" w:sz="1" w:space="0" w:color="000000"/>
            </w:tcBorders>
          </w:tcPr>
          <w:p w14:paraId="5D670BD1" w14:textId="77777777" w:rsidR="00377052" w:rsidRPr="00060FE1" w:rsidRDefault="00377052">
            <w:pPr>
              <w:pStyle w:val="Contedodatabela"/>
              <w:snapToGrid w:val="0"/>
              <w:jc w:val="center"/>
            </w:pPr>
            <w:r w:rsidRPr="00060FE1">
              <w:t>40/50 ml</w:t>
            </w:r>
          </w:p>
        </w:tc>
      </w:tr>
    </w:tbl>
    <w:p w14:paraId="2A72A6C7" w14:textId="77777777" w:rsidR="00DC61DA" w:rsidRPr="00060FE1" w:rsidRDefault="00DC61DA">
      <w:pPr>
        <w:rPr>
          <w:b/>
          <w:sz w:val="20"/>
          <w:szCs w:val="20"/>
        </w:rPr>
      </w:pPr>
    </w:p>
    <w:p w14:paraId="0B74E17C" w14:textId="77777777" w:rsidR="00DC61DA" w:rsidRPr="00060FE1" w:rsidRDefault="00DC61DA">
      <w:pPr>
        <w:rPr>
          <w:b/>
          <w:sz w:val="20"/>
          <w:szCs w:val="20"/>
        </w:rPr>
      </w:pPr>
    </w:p>
    <w:p w14:paraId="1DFB0693" w14:textId="77777777" w:rsidR="00377052" w:rsidRPr="00060FE1" w:rsidRDefault="00377052">
      <w:pPr>
        <w:rPr>
          <w:b/>
          <w:sz w:val="20"/>
          <w:szCs w:val="20"/>
        </w:rPr>
      </w:pPr>
      <w:r w:rsidRPr="00060FE1">
        <w:rPr>
          <w:b/>
          <w:sz w:val="20"/>
          <w:szCs w:val="20"/>
        </w:rPr>
        <w:t>TOMOGRAFIA COMPUTADORIZADA</w:t>
      </w:r>
      <w:r w:rsidRPr="00060FE1">
        <w:rPr>
          <w:b/>
          <w:sz w:val="20"/>
          <w:szCs w:val="20"/>
        </w:rPr>
        <w:tab/>
      </w:r>
    </w:p>
    <w:p w14:paraId="4237F58B" w14:textId="77777777" w:rsidR="00377052" w:rsidRPr="00060FE1" w:rsidRDefault="00377052">
      <w:pPr>
        <w:rPr>
          <w:sz w:val="20"/>
          <w:szCs w:val="20"/>
        </w:rPr>
      </w:pPr>
    </w:p>
    <w:p w14:paraId="77D39B8D" w14:textId="77777777" w:rsidR="00377052" w:rsidRPr="00060FE1" w:rsidRDefault="00377052">
      <w:pPr>
        <w:ind w:firstLine="360"/>
        <w:rPr>
          <w:sz w:val="20"/>
          <w:szCs w:val="20"/>
        </w:rPr>
      </w:pPr>
      <w:r w:rsidRPr="00060FE1">
        <w:rPr>
          <w:sz w:val="20"/>
          <w:szCs w:val="20"/>
        </w:rPr>
        <w:t>Em todos os procedimentos usa-se com igual volume iodado iônico injetável;</w:t>
      </w:r>
    </w:p>
    <w:p w14:paraId="0C036A0F" w14:textId="77777777" w:rsidR="00377052" w:rsidRPr="00060FE1" w:rsidRDefault="00377052">
      <w:pPr>
        <w:rPr>
          <w:sz w:val="20"/>
          <w:szCs w:val="20"/>
        </w:rPr>
      </w:pPr>
      <w:r w:rsidRPr="00060FE1">
        <w:rPr>
          <w:sz w:val="20"/>
          <w:szCs w:val="20"/>
        </w:rPr>
        <w:t>Nos estudos do abdome superior e pelve cabe a cobrança de contraste oral: bário especial ou 1 frasco de iodado de 50 ml diluído em água ou soro.</w:t>
      </w:r>
    </w:p>
    <w:p w14:paraId="7A088269" w14:textId="77777777" w:rsidR="00377052" w:rsidRPr="00060FE1" w:rsidRDefault="00377052">
      <w:pPr>
        <w:rPr>
          <w:sz w:val="20"/>
          <w:szCs w:val="20"/>
        </w:rPr>
      </w:pPr>
    </w:p>
    <w:p w14:paraId="337FE27E" w14:textId="77777777" w:rsidR="00DC61DA" w:rsidRPr="00060FE1" w:rsidRDefault="00DC61DA">
      <w:pPr>
        <w:rPr>
          <w:sz w:val="20"/>
          <w:szCs w:val="20"/>
        </w:rPr>
      </w:pPr>
    </w:p>
    <w:tbl>
      <w:tblPr>
        <w:tblW w:w="0" w:type="auto"/>
        <w:jc w:val="center"/>
        <w:tblLayout w:type="fixed"/>
        <w:tblCellMar>
          <w:left w:w="0" w:type="dxa"/>
          <w:right w:w="0" w:type="dxa"/>
        </w:tblCellMar>
        <w:tblLook w:val="0000" w:firstRow="0" w:lastRow="0" w:firstColumn="0" w:lastColumn="0" w:noHBand="0" w:noVBand="0"/>
      </w:tblPr>
      <w:tblGrid>
        <w:gridCol w:w="3756"/>
        <w:gridCol w:w="1843"/>
        <w:gridCol w:w="1819"/>
      </w:tblGrid>
      <w:tr w:rsidR="00377052" w:rsidRPr="00060FE1" w14:paraId="21A3EBFB" w14:textId="77777777">
        <w:trPr>
          <w:tblHeader/>
          <w:jc w:val="center"/>
        </w:trPr>
        <w:tc>
          <w:tcPr>
            <w:tcW w:w="3756" w:type="dxa"/>
            <w:tcBorders>
              <w:top w:val="single" w:sz="1" w:space="0" w:color="000000"/>
              <w:left w:val="single" w:sz="1" w:space="0" w:color="000000"/>
              <w:bottom w:val="single" w:sz="1" w:space="0" w:color="000000"/>
            </w:tcBorders>
          </w:tcPr>
          <w:p w14:paraId="4C20C86D" w14:textId="77777777" w:rsidR="00377052" w:rsidRPr="00060FE1" w:rsidRDefault="00377052">
            <w:pPr>
              <w:pStyle w:val="Ttulodatabela"/>
              <w:snapToGrid w:val="0"/>
              <w:rPr>
                <w:i w:val="0"/>
              </w:rPr>
            </w:pPr>
            <w:r w:rsidRPr="00060FE1">
              <w:rPr>
                <w:i w:val="0"/>
              </w:rPr>
              <w:t>PROCEDIMENTO</w:t>
            </w:r>
          </w:p>
        </w:tc>
        <w:tc>
          <w:tcPr>
            <w:tcW w:w="1843" w:type="dxa"/>
            <w:tcBorders>
              <w:top w:val="single" w:sz="1" w:space="0" w:color="000000"/>
              <w:left w:val="single" w:sz="1" w:space="0" w:color="000000"/>
              <w:bottom w:val="single" w:sz="1" w:space="0" w:color="000000"/>
            </w:tcBorders>
          </w:tcPr>
          <w:p w14:paraId="20B5D078" w14:textId="77777777" w:rsidR="00377052" w:rsidRPr="00060FE1" w:rsidRDefault="00377052">
            <w:pPr>
              <w:pStyle w:val="Ttulodatabela"/>
              <w:snapToGrid w:val="0"/>
              <w:rPr>
                <w:i w:val="0"/>
              </w:rPr>
            </w:pPr>
            <w:r w:rsidRPr="00060FE1">
              <w:rPr>
                <w:i w:val="0"/>
              </w:rPr>
              <w:t>PRDUTO/TIPO</w:t>
            </w:r>
          </w:p>
        </w:tc>
        <w:tc>
          <w:tcPr>
            <w:tcW w:w="1819" w:type="dxa"/>
            <w:tcBorders>
              <w:top w:val="single" w:sz="1" w:space="0" w:color="000000"/>
              <w:left w:val="single" w:sz="1" w:space="0" w:color="000000"/>
              <w:bottom w:val="single" w:sz="1" w:space="0" w:color="000000"/>
              <w:right w:val="single" w:sz="1" w:space="0" w:color="000000"/>
            </w:tcBorders>
          </w:tcPr>
          <w:p w14:paraId="7A0B6162" w14:textId="77777777" w:rsidR="00377052" w:rsidRPr="00060FE1" w:rsidRDefault="00377052">
            <w:pPr>
              <w:pStyle w:val="Ttulodatabela"/>
              <w:snapToGrid w:val="0"/>
              <w:rPr>
                <w:i w:val="0"/>
              </w:rPr>
            </w:pPr>
            <w:r w:rsidRPr="00060FE1">
              <w:rPr>
                <w:i w:val="0"/>
              </w:rPr>
              <w:t>QUANTIDADE</w:t>
            </w:r>
          </w:p>
        </w:tc>
      </w:tr>
      <w:tr w:rsidR="00377052" w:rsidRPr="00060FE1" w14:paraId="134643D2" w14:textId="77777777">
        <w:trPr>
          <w:jc w:val="center"/>
        </w:trPr>
        <w:tc>
          <w:tcPr>
            <w:tcW w:w="3756" w:type="dxa"/>
            <w:tcBorders>
              <w:left w:val="single" w:sz="1" w:space="0" w:color="000000"/>
              <w:bottom w:val="single" w:sz="1" w:space="0" w:color="000000"/>
            </w:tcBorders>
          </w:tcPr>
          <w:p w14:paraId="28A0CDEF" w14:textId="77777777" w:rsidR="00377052" w:rsidRPr="00060FE1" w:rsidRDefault="00377052">
            <w:pPr>
              <w:pStyle w:val="Contedodatabela"/>
              <w:snapToGrid w:val="0"/>
            </w:pPr>
            <w:r w:rsidRPr="00060FE1">
              <w:t>Tomografia comp. Abdome sup.</w:t>
            </w:r>
          </w:p>
        </w:tc>
        <w:tc>
          <w:tcPr>
            <w:tcW w:w="1843" w:type="dxa"/>
            <w:tcBorders>
              <w:left w:val="single" w:sz="1" w:space="0" w:color="000000"/>
              <w:bottom w:val="single" w:sz="1" w:space="0" w:color="000000"/>
            </w:tcBorders>
          </w:tcPr>
          <w:p w14:paraId="3C0903D2" w14:textId="77777777" w:rsidR="00377052" w:rsidRPr="00060FE1" w:rsidRDefault="00377052">
            <w:pPr>
              <w:pStyle w:val="Contedodatabela"/>
              <w:snapToGrid w:val="0"/>
            </w:pPr>
            <w:r w:rsidRPr="00060FE1">
              <w:t>Iodados</w:t>
            </w:r>
          </w:p>
        </w:tc>
        <w:tc>
          <w:tcPr>
            <w:tcW w:w="1819" w:type="dxa"/>
            <w:tcBorders>
              <w:left w:val="single" w:sz="1" w:space="0" w:color="000000"/>
              <w:bottom w:val="single" w:sz="1" w:space="0" w:color="000000"/>
              <w:right w:val="single" w:sz="1" w:space="0" w:color="000000"/>
            </w:tcBorders>
          </w:tcPr>
          <w:p w14:paraId="40E45965" w14:textId="77777777" w:rsidR="00377052" w:rsidRPr="00060FE1" w:rsidRDefault="00377052">
            <w:pPr>
              <w:pStyle w:val="Contedodatabela"/>
              <w:snapToGrid w:val="0"/>
              <w:jc w:val="center"/>
            </w:pPr>
            <w:r w:rsidRPr="00060FE1">
              <w:t>100/150 ml</w:t>
            </w:r>
          </w:p>
        </w:tc>
      </w:tr>
      <w:tr w:rsidR="00377052" w:rsidRPr="00060FE1" w14:paraId="1F90A235" w14:textId="77777777">
        <w:trPr>
          <w:jc w:val="center"/>
        </w:trPr>
        <w:tc>
          <w:tcPr>
            <w:tcW w:w="3756" w:type="dxa"/>
            <w:tcBorders>
              <w:left w:val="single" w:sz="1" w:space="0" w:color="000000"/>
              <w:bottom w:val="single" w:sz="1" w:space="0" w:color="000000"/>
            </w:tcBorders>
          </w:tcPr>
          <w:p w14:paraId="09A497C0" w14:textId="77777777" w:rsidR="00377052" w:rsidRPr="00060FE1" w:rsidRDefault="00377052">
            <w:pPr>
              <w:pStyle w:val="Contedodatabela"/>
              <w:snapToGrid w:val="0"/>
            </w:pPr>
            <w:r w:rsidRPr="00060FE1">
              <w:t>Tomografia comp. Abdome sup.</w:t>
            </w:r>
          </w:p>
        </w:tc>
        <w:tc>
          <w:tcPr>
            <w:tcW w:w="1843" w:type="dxa"/>
            <w:tcBorders>
              <w:left w:val="single" w:sz="1" w:space="0" w:color="000000"/>
              <w:bottom w:val="single" w:sz="1" w:space="0" w:color="000000"/>
            </w:tcBorders>
          </w:tcPr>
          <w:p w14:paraId="0A5E46AB" w14:textId="77777777" w:rsidR="00377052" w:rsidRPr="00060FE1" w:rsidRDefault="00377052">
            <w:pPr>
              <w:pStyle w:val="Contedodatabela"/>
              <w:snapToGrid w:val="0"/>
            </w:pPr>
            <w:r w:rsidRPr="00060FE1">
              <w:t>Bar-iodados</w:t>
            </w:r>
          </w:p>
        </w:tc>
        <w:tc>
          <w:tcPr>
            <w:tcW w:w="1819" w:type="dxa"/>
            <w:tcBorders>
              <w:left w:val="single" w:sz="1" w:space="0" w:color="000000"/>
              <w:bottom w:val="single" w:sz="1" w:space="0" w:color="000000"/>
              <w:right w:val="single" w:sz="1" w:space="0" w:color="000000"/>
            </w:tcBorders>
          </w:tcPr>
          <w:p w14:paraId="5DC9BE26" w14:textId="77777777" w:rsidR="00377052" w:rsidRPr="00060FE1" w:rsidRDefault="00377052">
            <w:pPr>
              <w:pStyle w:val="Contedodatabela"/>
              <w:snapToGrid w:val="0"/>
              <w:jc w:val="center"/>
            </w:pPr>
            <w:r w:rsidRPr="00060FE1">
              <w:t>900 ml</w:t>
            </w:r>
          </w:p>
        </w:tc>
      </w:tr>
      <w:tr w:rsidR="00377052" w:rsidRPr="00060FE1" w14:paraId="47EE8607" w14:textId="77777777">
        <w:trPr>
          <w:jc w:val="center"/>
        </w:trPr>
        <w:tc>
          <w:tcPr>
            <w:tcW w:w="3756" w:type="dxa"/>
            <w:tcBorders>
              <w:left w:val="single" w:sz="1" w:space="0" w:color="000000"/>
              <w:bottom w:val="single" w:sz="1" w:space="0" w:color="000000"/>
            </w:tcBorders>
          </w:tcPr>
          <w:p w14:paraId="0AAB7C09" w14:textId="77777777" w:rsidR="00377052" w:rsidRPr="00060FE1" w:rsidRDefault="00377052">
            <w:pPr>
              <w:pStyle w:val="Contedodatabela"/>
              <w:snapToGrid w:val="0"/>
            </w:pPr>
            <w:r w:rsidRPr="00060FE1">
              <w:t>Tomografia comp. Articulações</w:t>
            </w:r>
          </w:p>
        </w:tc>
        <w:tc>
          <w:tcPr>
            <w:tcW w:w="1843" w:type="dxa"/>
            <w:tcBorders>
              <w:left w:val="single" w:sz="1" w:space="0" w:color="000000"/>
              <w:bottom w:val="single" w:sz="1" w:space="0" w:color="000000"/>
            </w:tcBorders>
          </w:tcPr>
          <w:p w14:paraId="6FC22242" w14:textId="77777777" w:rsidR="00377052" w:rsidRPr="00060FE1" w:rsidRDefault="00377052">
            <w:pPr>
              <w:pStyle w:val="Contedodatabela"/>
              <w:snapToGrid w:val="0"/>
            </w:pPr>
            <w:r w:rsidRPr="00060FE1">
              <w:t>Iodados</w:t>
            </w:r>
          </w:p>
        </w:tc>
        <w:tc>
          <w:tcPr>
            <w:tcW w:w="1819" w:type="dxa"/>
            <w:tcBorders>
              <w:left w:val="single" w:sz="1" w:space="0" w:color="000000"/>
              <w:bottom w:val="single" w:sz="1" w:space="0" w:color="000000"/>
              <w:right w:val="single" w:sz="1" w:space="0" w:color="000000"/>
            </w:tcBorders>
          </w:tcPr>
          <w:p w14:paraId="05A938A3" w14:textId="77777777" w:rsidR="00377052" w:rsidRPr="00060FE1" w:rsidRDefault="00377052">
            <w:pPr>
              <w:pStyle w:val="Contedodatabela"/>
              <w:snapToGrid w:val="0"/>
              <w:jc w:val="center"/>
            </w:pPr>
            <w:r w:rsidRPr="00060FE1">
              <w:t>100 ml</w:t>
            </w:r>
          </w:p>
        </w:tc>
      </w:tr>
      <w:tr w:rsidR="00377052" w:rsidRPr="00060FE1" w14:paraId="6F09CDE1" w14:textId="77777777">
        <w:trPr>
          <w:jc w:val="center"/>
        </w:trPr>
        <w:tc>
          <w:tcPr>
            <w:tcW w:w="3756" w:type="dxa"/>
            <w:tcBorders>
              <w:left w:val="single" w:sz="1" w:space="0" w:color="000000"/>
              <w:bottom w:val="single" w:sz="1" w:space="0" w:color="000000"/>
            </w:tcBorders>
          </w:tcPr>
          <w:p w14:paraId="249898F4" w14:textId="77777777" w:rsidR="00377052" w:rsidRPr="00060FE1" w:rsidRDefault="00377052">
            <w:pPr>
              <w:pStyle w:val="Contedodatabela"/>
              <w:snapToGrid w:val="0"/>
            </w:pPr>
            <w:r w:rsidRPr="00060FE1">
              <w:t>Tomografia comp. Coluna (s/ mielo)</w:t>
            </w:r>
          </w:p>
        </w:tc>
        <w:tc>
          <w:tcPr>
            <w:tcW w:w="1843" w:type="dxa"/>
            <w:tcBorders>
              <w:left w:val="single" w:sz="1" w:space="0" w:color="000000"/>
              <w:bottom w:val="single" w:sz="1" w:space="0" w:color="000000"/>
            </w:tcBorders>
          </w:tcPr>
          <w:p w14:paraId="0D309D63" w14:textId="77777777" w:rsidR="00377052" w:rsidRPr="00060FE1" w:rsidRDefault="00377052">
            <w:pPr>
              <w:pStyle w:val="Contedodatabela"/>
              <w:snapToGrid w:val="0"/>
            </w:pPr>
            <w:r w:rsidRPr="00060FE1">
              <w:t>Iodados</w:t>
            </w:r>
          </w:p>
        </w:tc>
        <w:tc>
          <w:tcPr>
            <w:tcW w:w="1819" w:type="dxa"/>
            <w:tcBorders>
              <w:left w:val="single" w:sz="1" w:space="0" w:color="000000"/>
              <w:bottom w:val="single" w:sz="1" w:space="0" w:color="000000"/>
              <w:right w:val="single" w:sz="1" w:space="0" w:color="000000"/>
            </w:tcBorders>
          </w:tcPr>
          <w:p w14:paraId="1D12A327" w14:textId="77777777" w:rsidR="00377052" w:rsidRPr="00060FE1" w:rsidRDefault="00377052">
            <w:pPr>
              <w:pStyle w:val="Contedodatabela"/>
              <w:snapToGrid w:val="0"/>
              <w:jc w:val="center"/>
            </w:pPr>
            <w:r w:rsidRPr="00060FE1">
              <w:t>100ml</w:t>
            </w:r>
          </w:p>
        </w:tc>
      </w:tr>
      <w:tr w:rsidR="00377052" w:rsidRPr="00060FE1" w14:paraId="35FACBC1" w14:textId="77777777">
        <w:trPr>
          <w:jc w:val="center"/>
        </w:trPr>
        <w:tc>
          <w:tcPr>
            <w:tcW w:w="3756" w:type="dxa"/>
            <w:tcBorders>
              <w:left w:val="single" w:sz="1" w:space="0" w:color="000000"/>
              <w:bottom w:val="single" w:sz="1" w:space="0" w:color="000000"/>
            </w:tcBorders>
          </w:tcPr>
          <w:p w14:paraId="662C3236" w14:textId="77777777" w:rsidR="00377052" w:rsidRPr="00060FE1" w:rsidRDefault="00377052">
            <w:pPr>
              <w:pStyle w:val="Contedodatabela"/>
              <w:snapToGrid w:val="0"/>
            </w:pPr>
            <w:r w:rsidRPr="00060FE1">
              <w:t xml:space="preserve">Tomografia </w:t>
            </w:r>
            <w:proofErr w:type="spellStart"/>
            <w:r w:rsidRPr="00060FE1">
              <w:t>comp.Coluna</w:t>
            </w:r>
            <w:proofErr w:type="spellEnd"/>
            <w:r w:rsidRPr="00060FE1">
              <w:t xml:space="preserve"> (</w:t>
            </w:r>
            <w:proofErr w:type="spellStart"/>
            <w:r w:rsidRPr="00060FE1">
              <w:t>Seg.adic</w:t>
            </w:r>
            <w:proofErr w:type="spellEnd"/>
            <w:r w:rsidRPr="00060FE1">
              <w:t>)</w:t>
            </w:r>
          </w:p>
        </w:tc>
        <w:tc>
          <w:tcPr>
            <w:tcW w:w="1843" w:type="dxa"/>
            <w:tcBorders>
              <w:left w:val="single" w:sz="1" w:space="0" w:color="000000"/>
              <w:bottom w:val="single" w:sz="1" w:space="0" w:color="000000"/>
            </w:tcBorders>
          </w:tcPr>
          <w:p w14:paraId="488F3D06" w14:textId="77777777" w:rsidR="00377052" w:rsidRPr="00060FE1" w:rsidRDefault="00377052">
            <w:pPr>
              <w:pStyle w:val="Contedodatabela"/>
              <w:snapToGrid w:val="0"/>
            </w:pPr>
            <w:r w:rsidRPr="00060FE1">
              <w:t>Iodados</w:t>
            </w:r>
          </w:p>
        </w:tc>
        <w:tc>
          <w:tcPr>
            <w:tcW w:w="1819" w:type="dxa"/>
            <w:tcBorders>
              <w:left w:val="single" w:sz="1" w:space="0" w:color="000000"/>
              <w:bottom w:val="single" w:sz="1" w:space="0" w:color="000000"/>
              <w:right w:val="single" w:sz="1" w:space="0" w:color="000000"/>
            </w:tcBorders>
          </w:tcPr>
          <w:p w14:paraId="3A24EF3D" w14:textId="77777777" w:rsidR="00377052" w:rsidRPr="00060FE1" w:rsidRDefault="00377052">
            <w:pPr>
              <w:pStyle w:val="Contedodatabela"/>
              <w:snapToGrid w:val="0"/>
              <w:jc w:val="center"/>
            </w:pPr>
            <w:r w:rsidRPr="00060FE1">
              <w:t>100ml</w:t>
            </w:r>
          </w:p>
        </w:tc>
      </w:tr>
      <w:tr w:rsidR="00377052" w:rsidRPr="00060FE1" w14:paraId="6C37EBBD" w14:textId="77777777">
        <w:trPr>
          <w:jc w:val="center"/>
        </w:trPr>
        <w:tc>
          <w:tcPr>
            <w:tcW w:w="3756" w:type="dxa"/>
            <w:tcBorders>
              <w:left w:val="single" w:sz="1" w:space="0" w:color="000000"/>
              <w:bottom w:val="single" w:sz="1" w:space="0" w:color="000000"/>
            </w:tcBorders>
          </w:tcPr>
          <w:p w14:paraId="716787B9" w14:textId="77777777" w:rsidR="00377052" w:rsidRPr="00060FE1" w:rsidRDefault="00377052">
            <w:pPr>
              <w:pStyle w:val="Contedodatabela"/>
              <w:snapToGrid w:val="0"/>
            </w:pPr>
            <w:proofErr w:type="spellStart"/>
            <w:r w:rsidRPr="00060FE1">
              <w:t>Tomomielografia</w:t>
            </w:r>
            <w:proofErr w:type="spellEnd"/>
          </w:p>
        </w:tc>
        <w:tc>
          <w:tcPr>
            <w:tcW w:w="1843" w:type="dxa"/>
            <w:tcBorders>
              <w:left w:val="single" w:sz="1" w:space="0" w:color="000000"/>
              <w:bottom w:val="single" w:sz="1" w:space="0" w:color="000000"/>
            </w:tcBorders>
          </w:tcPr>
          <w:p w14:paraId="2BCEB187" w14:textId="77777777" w:rsidR="00377052" w:rsidRPr="00060FE1" w:rsidRDefault="00377052">
            <w:pPr>
              <w:pStyle w:val="Contedodatabela"/>
              <w:snapToGrid w:val="0"/>
            </w:pPr>
            <w:r w:rsidRPr="00060FE1">
              <w:t>Iodados</w:t>
            </w:r>
          </w:p>
        </w:tc>
        <w:tc>
          <w:tcPr>
            <w:tcW w:w="1819" w:type="dxa"/>
            <w:tcBorders>
              <w:left w:val="single" w:sz="1" w:space="0" w:color="000000"/>
              <w:bottom w:val="single" w:sz="1" w:space="0" w:color="000000"/>
              <w:right w:val="single" w:sz="1" w:space="0" w:color="000000"/>
            </w:tcBorders>
          </w:tcPr>
          <w:p w14:paraId="337D627C" w14:textId="77777777" w:rsidR="00377052" w:rsidRPr="00060FE1" w:rsidRDefault="00377052">
            <w:pPr>
              <w:pStyle w:val="Contedodatabela"/>
              <w:snapToGrid w:val="0"/>
              <w:jc w:val="center"/>
            </w:pPr>
            <w:r w:rsidRPr="00060FE1">
              <w:t>100 ml</w:t>
            </w:r>
          </w:p>
        </w:tc>
      </w:tr>
      <w:tr w:rsidR="00377052" w:rsidRPr="00060FE1" w14:paraId="37660C60" w14:textId="77777777">
        <w:trPr>
          <w:jc w:val="center"/>
        </w:trPr>
        <w:tc>
          <w:tcPr>
            <w:tcW w:w="3756" w:type="dxa"/>
            <w:tcBorders>
              <w:left w:val="single" w:sz="1" w:space="0" w:color="000000"/>
              <w:bottom w:val="single" w:sz="1" w:space="0" w:color="000000"/>
            </w:tcBorders>
          </w:tcPr>
          <w:p w14:paraId="385B9072" w14:textId="77777777" w:rsidR="00377052" w:rsidRPr="00060FE1" w:rsidRDefault="00377052">
            <w:pPr>
              <w:pStyle w:val="Contedodatabela"/>
              <w:snapToGrid w:val="0"/>
            </w:pPr>
            <w:proofErr w:type="spellStart"/>
            <w:r w:rsidRPr="00060FE1">
              <w:t>Tomomielografia</w:t>
            </w:r>
            <w:proofErr w:type="spellEnd"/>
            <w:r w:rsidRPr="00060FE1">
              <w:t xml:space="preserve"> + </w:t>
            </w:r>
            <w:proofErr w:type="spellStart"/>
            <w:r w:rsidRPr="00060FE1">
              <w:t>intratecal</w:t>
            </w:r>
            <w:proofErr w:type="spellEnd"/>
          </w:p>
        </w:tc>
        <w:tc>
          <w:tcPr>
            <w:tcW w:w="1843" w:type="dxa"/>
            <w:tcBorders>
              <w:left w:val="single" w:sz="1" w:space="0" w:color="000000"/>
              <w:bottom w:val="single" w:sz="1" w:space="0" w:color="000000"/>
            </w:tcBorders>
          </w:tcPr>
          <w:p w14:paraId="2BC136B6" w14:textId="77777777" w:rsidR="00377052" w:rsidRPr="00060FE1" w:rsidRDefault="00377052">
            <w:pPr>
              <w:pStyle w:val="Contedodatabela"/>
              <w:snapToGrid w:val="0"/>
            </w:pPr>
            <w:r w:rsidRPr="00060FE1">
              <w:t>Não-iônicos-350</w:t>
            </w:r>
          </w:p>
        </w:tc>
        <w:tc>
          <w:tcPr>
            <w:tcW w:w="1819" w:type="dxa"/>
            <w:tcBorders>
              <w:left w:val="single" w:sz="1" w:space="0" w:color="000000"/>
              <w:bottom w:val="single" w:sz="1" w:space="0" w:color="000000"/>
              <w:right w:val="single" w:sz="1" w:space="0" w:color="000000"/>
            </w:tcBorders>
          </w:tcPr>
          <w:p w14:paraId="2E5CC108" w14:textId="77777777" w:rsidR="00377052" w:rsidRPr="00060FE1" w:rsidRDefault="00377052">
            <w:pPr>
              <w:pStyle w:val="Contedodatabela"/>
              <w:snapToGrid w:val="0"/>
              <w:jc w:val="center"/>
            </w:pPr>
            <w:r w:rsidRPr="00060FE1">
              <w:t>20 ml</w:t>
            </w:r>
          </w:p>
        </w:tc>
      </w:tr>
      <w:tr w:rsidR="00377052" w:rsidRPr="00060FE1" w14:paraId="4E9E73FC" w14:textId="77777777">
        <w:trPr>
          <w:jc w:val="center"/>
        </w:trPr>
        <w:tc>
          <w:tcPr>
            <w:tcW w:w="3756" w:type="dxa"/>
            <w:tcBorders>
              <w:left w:val="single" w:sz="1" w:space="0" w:color="000000"/>
              <w:bottom w:val="single" w:sz="1" w:space="0" w:color="000000"/>
            </w:tcBorders>
          </w:tcPr>
          <w:p w14:paraId="60F588C1" w14:textId="77777777" w:rsidR="00377052" w:rsidRPr="00060FE1" w:rsidRDefault="00377052">
            <w:pPr>
              <w:pStyle w:val="Contedodatabela"/>
              <w:snapToGrid w:val="0"/>
            </w:pPr>
            <w:r w:rsidRPr="00060FE1">
              <w:t>TC crânio, cela, orbital</w:t>
            </w:r>
          </w:p>
        </w:tc>
        <w:tc>
          <w:tcPr>
            <w:tcW w:w="1843" w:type="dxa"/>
            <w:tcBorders>
              <w:left w:val="single" w:sz="1" w:space="0" w:color="000000"/>
              <w:bottom w:val="single" w:sz="1" w:space="0" w:color="000000"/>
            </w:tcBorders>
          </w:tcPr>
          <w:p w14:paraId="468C31B3" w14:textId="77777777" w:rsidR="00377052" w:rsidRPr="00060FE1" w:rsidRDefault="00377052">
            <w:pPr>
              <w:pStyle w:val="Contedodatabela"/>
              <w:snapToGrid w:val="0"/>
            </w:pPr>
            <w:r w:rsidRPr="00060FE1">
              <w:t>Iodados</w:t>
            </w:r>
          </w:p>
        </w:tc>
        <w:tc>
          <w:tcPr>
            <w:tcW w:w="1819" w:type="dxa"/>
            <w:tcBorders>
              <w:left w:val="single" w:sz="1" w:space="0" w:color="000000"/>
              <w:bottom w:val="single" w:sz="1" w:space="0" w:color="000000"/>
              <w:right w:val="single" w:sz="1" w:space="0" w:color="000000"/>
            </w:tcBorders>
          </w:tcPr>
          <w:p w14:paraId="0B5B74DA" w14:textId="77777777" w:rsidR="00377052" w:rsidRPr="00060FE1" w:rsidRDefault="00377052">
            <w:pPr>
              <w:pStyle w:val="Contedodatabela"/>
              <w:snapToGrid w:val="0"/>
              <w:jc w:val="center"/>
            </w:pPr>
            <w:r w:rsidRPr="00060FE1">
              <w:t>100 ml</w:t>
            </w:r>
          </w:p>
        </w:tc>
      </w:tr>
      <w:tr w:rsidR="00377052" w:rsidRPr="00060FE1" w14:paraId="4EAB4CCC" w14:textId="77777777">
        <w:trPr>
          <w:jc w:val="center"/>
        </w:trPr>
        <w:tc>
          <w:tcPr>
            <w:tcW w:w="3756" w:type="dxa"/>
            <w:tcBorders>
              <w:left w:val="single" w:sz="1" w:space="0" w:color="000000"/>
              <w:bottom w:val="single" w:sz="1" w:space="0" w:color="000000"/>
            </w:tcBorders>
          </w:tcPr>
          <w:p w14:paraId="2FD46B81" w14:textId="77777777" w:rsidR="00377052" w:rsidRPr="00060FE1" w:rsidRDefault="00377052">
            <w:pPr>
              <w:pStyle w:val="Contedodatabela"/>
              <w:snapToGrid w:val="0"/>
            </w:pPr>
            <w:r w:rsidRPr="00060FE1">
              <w:t>Tomografia comp. Dinâmica</w:t>
            </w:r>
          </w:p>
        </w:tc>
        <w:tc>
          <w:tcPr>
            <w:tcW w:w="1843" w:type="dxa"/>
            <w:tcBorders>
              <w:left w:val="single" w:sz="1" w:space="0" w:color="000000"/>
              <w:bottom w:val="single" w:sz="1" w:space="0" w:color="000000"/>
            </w:tcBorders>
          </w:tcPr>
          <w:p w14:paraId="032D0F5B" w14:textId="77777777" w:rsidR="00377052" w:rsidRPr="00060FE1" w:rsidRDefault="00377052">
            <w:pPr>
              <w:pStyle w:val="Contedodatabela"/>
              <w:snapToGrid w:val="0"/>
            </w:pPr>
            <w:r w:rsidRPr="00060FE1">
              <w:t xml:space="preserve">Iodados </w:t>
            </w:r>
          </w:p>
        </w:tc>
        <w:tc>
          <w:tcPr>
            <w:tcW w:w="1819" w:type="dxa"/>
            <w:tcBorders>
              <w:left w:val="single" w:sz="1" w:space="0" w:color="000000"/>
              <w:bottom w:val="single" w:sz="1" w:space="0" w:color="000000"/>
              <w:right w:val="single" w:sz="1" w:space="0" w:color="000000"/>
            </w:tcBorders>
          </w:tcPr>
          <w:p w14:paraId="72B2C137" w14:textId="77777777" w:rsidR="00377052" w:rsidRPr="00060FE1" w:rsidRDefault="00377052">
            <w:pPr>
              <w:pStyle w:val="Contedodatabela"/>
              <w:snapToGrid w:val="0"/>
              <w:jc w:val="center"/>
            </w:pPr>
            <w:r w:rsidRPr="00060FE1">
              <w:t>100/150 ml</w:t>
            </w:r>
          </w:p>
        </w:tc>
      </w:tr>
      <w:tr w:rsidR="00377052" w:rsidRPr="00060FE1" w14:paraId="2D2C5079" w14:textId="77777777">
        <w:trPr>
          <w:jc w:val="center"/>
        </w:trPr>
        <w:tc>
          <w:tcPr>
            <w:tcW w:w="3756" w:type="dxa"/>
            <w:tcBorders>
              <w:left w:val="single" w:sz="1" w:space="0" w:color="000000"/>
              <w:bottom w:val="single" w:sz="1" w:space="0" w:color="000000"/>
            </w:tcBorders>
          </w:tcPr>
          <w:p w14:paraId="1CAE1B95" w14:textId="77777777" w:rsidR="00377052" w:rsidRPr="00060FE1" w:rsidRDefault="00377052">
            <w:pPr>
              <w:pStyle w:val="Contedodatabela"/>
              <w:snapToGrid w:val="0"/>
            </w:pPr>
            <w:r w:rsidRPr="00060FE1">
              <w:t>Tomografia comp. Face- S.F.-T.M.</w:t>
            </w:r>
          </w:p>
        </w:tc>
        <w:tc>
          <w:tcPr>
            <w:tcW w:w="1843" w:type="dxa"/>
            <w:tcBorders>
              <w:left w:val="single" w:sz="1" w:space="0" w:color="000000"/>
              <w:bottom w:val="single" w:sz="1" w:space="0" w:color="000000"/>
            </w:tcBorders>
          </w:tcPr>
          <w:p w14:paraId="5E64E510" w14:textId="77777777" w:rsidR="00377052" w:rsidRPr="00060FE1" w:rsidRDefault="00377052">
            <w:pPr>
              <w:pStyle w:val="Contedodatabela"/>
              <w:snapToGrid w:val="0"/>
            </w:pPr>
            <w:r w:rsidRPr="00060FE1">
              <w:t>Iodados</w:t>
            </w:r>
          </w:p>
        </w:tc>
        <w:tc>
          <w:tcPr>
            <w:tcW w:w="1819" w:type="dxa"/>
            <w:tcBorders>
              <w:left w:val="single" w:sz="1" w:space="0" w:color="000000"/>
              <w:bottom w:val="single" w:sz="1" w:space="0" w:color="000000"/>
              <w:right w:val="single" w:sz="1" w:space="0" w:color="000000"/>
            </w:tcBorders>
          </w:tcPr>
          <w:p w14:paraId="5FB49105" w14:textId="77777777" w:rsidR="00377052" w:rsidRPr="00060FE1" w:rsidRDefault="00377052">
            <w:pPr>
              <w:pStyle w:val="Contedodatabela"/>
              <w:snapToGrid w:val="0"/>
              <w:jc w:val="center"/>
            </w:pPr>
            <w:r w:rsidRPr="00060FE1">
              <w:t>100 ml</w:t>
            </w:r>
          </w:p>
        </w:tc>
      </w:tr>
      <w:tr w:rsidR="00377052" w:rsidRPr="00060FE1" w14:paraId="1F35CB45" w14:textId="77777777">
        <w:trPr>
          <w:jc w:val="center"/>
        </w:trPr>
        <w:tc>
          <w:tcPr>
            <w:tcW w:w="3756" w:type="dxa"/>
            <w:tcBorders>
              <w:left w:val="single" w:sz="1" w:space="0" w:color="000000"/>
              <w:bottom w:val="single" w:sz="1" w:space="0" w:color="000000"/>
            </w:tcBorders>
          </w:tcPr>
          <w:p w14:paraId="1817FBC4" w14:textId="77777777" w:rsidR="00377052" w:rsidRPr="00060FE1" w:rsidRDefault="00377052">
            <w:pPr>
              <w:pStyle w:val="Contedodatabela"/>
              <w:snapToGrid w:val="0"/>
            </w:pPr>
            <w:r w:rsidRPr="00060FE1">
              <w:lastRenderedPageBreak/>
              <w:t xml:space="preserve">TC </w:t>
            </w:r>
            <w:proofErr w:type="spellStart"/>
            <w:r w:rsidRPr="00060FE1">
              <w:t>Mastóides</w:t>
            </w:r>
            <w:proofErr w:type="spellEnd"/>
            <w:r w:rsidRPr="00060FE1">
              <w:t xml:space="preserve"> – ouvidos</w:t>
            </w:r>
          </w:p>
        </w:tc>
        <w:tc>
          <w:tcPr>
            <w:tcW w:w="1843" w:type="dxa"/>
            <w:tcBorders>
              <w:left w:val="single" w:sz="1" w:space="0" w:color="000000"/>
              <w:bottom w:val="single" w:sz="1" w:space="0" w:color="000000"/>
            </w:tcBorders>
          </w:tcPr>
          <w:p w14:paraId="6B223E74" w14:textId="77777777" w:rsidR="00377052" w:rsidRPr="00060FE1" w:rsidRDefault="00377052">
            <w:pPr>
              <w:pStyle w:val="Contedodatabela"/>
              <w:snapToGrid w:val="0"/>
            </w:pPr>
            <w:r w:rsidRPr="00060FE1">
              <w:t>Iodados</w:t>
            </w:r>
          </w:p>
        </w:tc>
        <w:tc>
          <w:tcPr>
            <w:tcW w:w="1819" w:type="dxa"/>
            <w:tcBorders>
              <w:left w:val="single" w:sz="1" w:space="0" w:color="000000"/>
              <w:bottom w:val="single" w:sz="1" w:space="0" w:color="000000"/>
              <w:right w:val="single" w:sz="1" w:space="0" w:color="000000"/>
            </w:tcBorders>
          </w:tcPr>
          <w:p w14:paraId="1BC2E772" w14:textId="77777777" w:rsidR="00377052" w:rsidRPr="00060FE1" w:rsidRDefault="00377052">
            <w:pPr>
              <w:pStyle w:val="Contedodatabela"/>
              <w:snapToGrid w:val="0"/>
              <w:jc w:val="center"/>
            </w:pPr>
            <w:r w:rsidRPr="00060FE1">
              <w:t>100 ml</w:t>
            </w:r>
          </w:p>
        </w:tc>
      </w:tr>
      <w:tr w:rsidR="00377052" w:rsidRPr="00060FE1" w14:paraId="191642D7" w14:textId="77777777">
        <w:trPr>
          <w:jc w:val="center"/>
        </w:trPr>
        <w:tc>
          <w:tcPr>
            <w:tcW w:w="3756" w:type="dxa"/>
            <w:tcBorders>
              <w:left w:val="single" w:sz="1" w:space="0" w:color="000000"/>
              <w:bottom w:val="single" w:sz="1" w:space="0" w:color="000000"/>
            </w:tcBorders>
          </w:tcPr>
          <w:p w14:paraId="6DC3DB26" w14:textId="77777777" w:rsidR="00377052" w:rsidRPr="00060FE1" w:rsidRDefault="00377052">
            <w:pPr>
              <w:pStyle w:val="Contedodatabela"/>
              <w:snapToGrid w:val="0"/>
            </w:pPr>
            <w:r w:rsidRPr="00060FE1">
              <w:t>Tomografia comp. Pelve/bacia</w:t>
            </w:r>
          </w:p>
        </w:tc>
        <w:tc>
          <w:tcPr>
            <w:tcW w:w="1843" w:type="dxa"/>
            <w:tcBorders>
              <w:left w:val="single" w:sz="1" w:space="0" w:color="000000"/>
              <w:bottom w:val="single" w:sz="1" w:space="0" w:color="000000"/>
            </w:tcBorders>
          </w:tcPr>
          <w:p w14:paraId="0DBB2CC8" w14:textId="77777777" w:rsidR="00377052" w:rsidRPr="00060FE1" w:rsidRDefault="00377052">
            <w:pPr>
              <w:pStyle w:val="Contedodatabela"/>
              <w:snapToGrid w:val="0"/>
            </w:pPr>
            <w:r w:rsidRPr="00060FE1">
              <w:t>Iodados</w:t>
            </w:r>
          </w:p>
        </w:tc>
        <w:tc>
          <w:tcPr>
            <w:tcW w:w="1819" w:type="dxa"/>
            <w:tcBorders>
              <w:left w:val="single" w:sz="1" w:space="0" w:color="000000"/>
              <w:bottom w:val="single" w:sz="1" w:space="0" w:color="000000"/>
              <w:right w:val="single" w:sz="1" w:space="0" w:color="000000"/>
            </w:tcBorders>
          </w:tcPr>
          <w:p w14:paraId="60B19E64" w14:textId="77777777" w:rsidR="00377052" w:rsidRPr="00060FE1" w:rsidRDefault="00377052">
            <w:pPr>
              <w:pStyle w:val="Contedodatabela"/>
              <w:snapToGrid w:val="0"/>
              <w:jc w:val="center"/>
            </w:pPr>
            <w:r w:rsidRPr="00060FE1">
              <w:t>100/150 ml</w:t>
            </w:r>
          </w:p>
        </w:tc>
      </w:tr>
      <w:tr w:rsidR="00377052" w:rsidRPr="00060FE1" w14:paraId="7E7B9AA4" w14:textId="77777777">
        <w:trPr>
          <w:jc w:val="center"/>
        </w:trPr>
        <w:tc>
          <w:tcPr>
            <w:tcW w:w="3756" w:type="dxa"/>
            <w:tcBorders>
              <w:left w:val="single" w:sz="1" w:space="0" w:color="000000"/>
              <w:bottom w:val="single" w:sz="1" w:space="0" w:color="000000"/>
            </w:tcBorders>
          </w:tcPr>
          <w:p w14:paraId="060EE3C9" w14:textId="77777777" w:rsidR="00377052" w:rsidRPr="00060FE1" w:rsidRDefault="00377052">
            <w:pPr>
              <w:pStyle w:val="Contedodatabela"/>
              <w:snapToGrid w:val="0"/>
            </w:pPr>
            <w:r w:rsidRPr="00060FE1">
              <w:t>Tomografia comp. Pelve/bacia</w:t>
            </w:r>
          </w:p>
        </w:tc>
        <w:tc>
          <w:tcPr>
            <w:tcW w:w="1843" w:type="dxa"/>
            <w:tcBorders>
              <w:left w:val="single" w:sz="1" w:space="0" w:color="000000"/>
              <w:bottom w:val="single" w:sz="1" w:space="0" w:color="000000"/>
            </w:tcBorders>
          </w:tcPr>
          <w:p w14:paraId="044559E9" w14:textId="77777777" w:rsidR="00377052" w:rsidRPr="00060FE1" w:rsidRDefault="00377052">
            <w:pPr>
              <w:pStyle w:val="Contedodatabela"/>
              <w:snapToGrid w:val="0"/>
            </w:pPr>
            <w:r w:rsidRPr="00060FE1">
              <w:t>Bar-iodados</w:t>
            </w:r>
          </w:p>
        </w:tc>
        <w:tc>
          <w:tcPr>
            <w:tcW w:w="1819" w:type="dxa"/>
            <w:tcBorders>
              <w:left w:val="single" w:sz="1" w:space="0" w:color="000000"/>
              <w:bottom w:val="single" w:sz="1" w:space="0" w:color="000000"/>
              <w:right w:val="single" w:sz="1" w:space="0" w:color="000000"/>
            </w:tcBorders>
          </w:tcPr>
          <w:p w14:paraId="7396E27C" w14:textId="77777777" w:rsidR="00377052" w:rsidRPr="00060FE1" w:rsidRDefault="00377052">
            <w:pPr>
              <w:pStyle w:val="Contedodatabela"/>
              <w:snapToGrid w:val="0"/>
              <w:jc w:val="center"/>
            </w:pPr>
            <w:r w:rsidRPr="00060FE1">
              <w:t>900 ml</w:t>
            </w:r>
          </w:p>
        </w:tc>
      </w:tr>
      <w:tr w:rsidR="00377052" w:rsidRPr="00060FE1" w14:paraId="7E50315D" w14:textId="77777777">
        <w:trPr>
          <w:jc w:val="center"/>
        </w:trPr>
        <w:tc>
          <w:tcPr>
            <w:tcW w:w="3756" w:type="dxa"/>
            <w:tcBorders>
              <w:left w:val="single" w:sz="1" w:space="0" w:color="000000"/>
              <w:bottom w:val="single" w:sz="1" w:space="0" w:color="000000"/>
            </w:tcBorders>
          </w:tcPr>
          <w:p w14:paraId="66E87F7C" w14:textId="77777777" w:rsidR="00377052" w:rsidRPr="00060FE1" w:rsidRDefault="00377052">
            <w:pPr>
              <w:pStyle w:val="Contedodatabela"/>
              <w:snapToGrid w:val="0"/>
            </w:pPr>
            <w:r w:rsidRPr="00060FE1">
              <w:t>Tomografia comp. Pescoço</w:t>
            </w:r>
          </w:p>
        </w:tc>
        <w:tc>
          <w:tcPr>
            <w:tcW w:w="1843" w:type="dxa"/>
            <w:tcBorders>
              <w:left w:val="single" w:sz="1" w:space="0" w:color="000000"/>
              <w:bottom w:val="single" w:sz="1" w:space="0" w:color="000000"/>
            </w:tcBorders>
          </w:tcPr>
          <w:p w14:paraId="006FA645" w14:textId="77777777" w:rsidR="00377052" w:rsidRPr="00060FE1" w:rsidRDefault="00377052">
            <w:pPr>
              <w:pStyle w:val="Contedodatabela"/>
              <w:snapToGrid w:val="0"/>
            </w:pPr>
            <w:r w:rsidRPr="00060FE1">
              <w:t>Iodados</w:t>
            </w:r>
          </w:p>
        </w:tc>
        <w:tc>
          <w:tcPr>
            <w:tcW w:w="1819" w:type="dxa"/>
            <w:tcBorders>
              <w:left w:val="single" w:sz="1" w:space="0" w:color="000000"/>
              <w:bottom w:val="single" w:sz="1" w:space="0" w:color="000000"/>
              <w:right w:val="single" w:sz="1" w:space="0" w:color="000000"/>
            </w:tcBorders>
          </w:tcPr>
          <w:p w14:paraId="564A5FF6" w14:textId="77777777" w:rsidR="00377052" w:rsidRPr="00060FE1" w:rsidRDefault="00377052">
            <w:pPr>
              <w:pStyle w:val="Contedodatabela"/>
              <w:snapToGrid w:val="0"/>
              <w:jc w:val="center"/>
            </w:pPr>
            <w:r w:rsidRPr="00060FE1">
              <w:t>100 ml</w:t>
            </w:r>
          </w:p>
        </w:tc>
      </w:tr>
      <w:tr w:rsidR="00377052" w:rsidRPr="00060FE1" w14:paraId="391E3A57" w14:textId="77777777">
        <w:trPr>
          <w:jc w:val="center"/>
        </w:trPr>
        <w:tc>
          <w:tcPr>
            <w:tcW w:w="3756" w:type="dxa"/>
            <w:tcBorders>
              <w:left w:val="single" w:sz="1" w:space="0" w:color="000000"/>
              <w:bottom w:val="single" w:sz="1" w:space="0" w:color="000000"/>
            </w:tcBorders>
          </w:tcPr>
          <w:p w14:paraId="6582AFA6" w14:textId="77777777" w:rsidR="00377052" w:rsidRPr="00060FE1" w:rsidRDefault="00377052">
            <w:pPr>
              <w:pStyle w:val="Contedodatabela"/>
              <w:snapToGrid w:val="0"/>
            </w:pPr>
            <w:r w:rsidRPr="00060FE1">
              <w:t>TC segmento apêndice</w:t>
            </w:r>
          </w:p>
        </w:tc>
        <w:tc>
          <w:tcPr>
            <w:tcW w:w="1843" w:type="dxa"/>
            <w:tcBorders>
              <w:left w:val="single" w:sz="1" w:space="0" w:color="000000"/>
              <w:bottom w:val="single" w:sz="1" w:space="0" w:color="000000"/>
            </w:tcBorders>
          </w:tcPr>
          <w:p w14:paraId="61995EAD" w14:textId="77777777" w:rsidR="00377052" w:rsidRPr="00060FE1" w:rsidRDefault="00377052">
            <w:pPr>
              <w:pStyle w:val="Contedodatabela"/>
              <w:snapToGrid w:val="0"/>
            </w:pPr>
            <w:r w:rsidRPr="00060FE1">
              <w:t>Iodados</w:t>
            </w:r>
          </w:p>
        </w:tc>
        <w:tc>
          <w:tcPr>
            <w:tcW w:w="1819" w:type="dxa"/>
            <w:tcBorders>
              <w:left w:val="single" w:sz="1" w:space="0" w:color="000000"/>
              <w:bottom w:val="single" w:sz="1" w:space="0" w:color="000000"/>
              <w:right w:val="single" w:sz="1" w:space="0" w:color="000000"/>
            </w:tcBorders>
          </w:tcPr>
          <w:p w14:paraId="53D1F7DA" w14:textId="77777777" w:rsidR="00377052" w:rsidRPr="00060FE1" w:rsidRDefault="00377052">
            <w:pPr>
              <w:pStyle w:val="Contedodatabela"/>
              <w:snapToGrid w:val="0"/>
              <w:jc w:val="center"/>
            </w:pPr>
            <w:r w:rsidRPr="00060FE1">
              <w:t>100 ml</w:t>
            </w:r>
          </w:p>
        </w:tc>
      </w:tr>
      <w:tr w:rsidR="00377052" w:rsidRPr="00060FE1" w14:paraId="53AA4500" w14:textId="77777777">
        <w:trPr>
          <w:jc w:val="center"/>
        </w:trPr>
        <w:tc>
          <w:tcPr>
            <w:tcW w:w="3756" w:type="dxa"/>
            <w:tcBorders>
              <w:left w:val="single" w:sz="1" w:space="0" w:color="000000"/>
              <w:bottom w:val="single" w:sz="1" w:space="0" w:color="000000"/>
            </w:tcBorders>
          </w:tcPr>
          <w:p w14:paraId="57B0F4C5" w14:textId="77777777" w:rsidR="00377052" w:rsidRPr="00060FE1" w:rsidRDefault="00377052">
            <w:pPr>
              <w:pStyle w:val="Contedodatabela"/>
              <w:snapToGrid w:val="0"/>
            </w:pPr>
            <w:r w:rsidRPr="00060FE1">
              <w:t>Tomografia comp. Tórax (não vasos)</w:t>
            </w:r>
          </w:p>
        </w:tc>
        <w:tc>
          <w:tcPr>
            <w:tcW w:w="1843" w:type="dxa"/>
            <w:tcBorders>
              <w:left w:val="single" w:sz="1" w:space="0" w:color="000000"/>
              <w:bottom w:val="single" w:sz="1" w:space="0" w:color="000000"/>
            </w:tcBorders>
          </w:tcPr>
          <w:p w14:paraId="3AAB0940" w14:textId="77777777" w:rsidR="00377052" w:rsidRPr="00060FE1" w:rsidRDefault="00377052">
            <w:pPr>
              <w:pStyle w:val="Contedodatabela"/>
              <w:snapToGrid w:val="0"/>
            </w:pPr>
            <w:r w:rsidRPr="00060FE1">
              <w:t>Iodados</w:t>
            </w:r>
          </w:p>
        </w:tc>
        <w:tc>
          <w:tcPr>
            <w:tcW w:w="1819" w:type="dxa"/>
            <w:tcBorders>
              <w:left w:val="single" w:sz="1" w:space="0" w:color="000000"/>
              <w:bottom w:val="single" w:sz="1" w:space="0" w:color="000000"/>
              <w:right w:val="single" w:sz="1" w:space="0" w:color="000000"/>
            </w:tcBorders>
          </w:tcPr>
          <w:p w14:paraId="4E8EB45D" w14:textId="77777777" w:rsidR="00377052" w:rsidRPr="00060FE1" w:rsidRDefault="00377052">
            <w:pPr>
              <w:pStyle w:val="Contedodatabela"/>
              <w:snapToGrid w:val="0"/>
              <w:jc w:val="center"/>
            </w:pPr>
            <w:r w:rsidRPr="00060FE1">
              <w:t>100 ml</w:t>
            </w:r>
          </w:p>
        </w:tc>
      </w:tr>
      <w:tr w:rsidR="00377052" w:rsidRPr="00060FE1" w14:paraId="7EA56972" w14:textId="77777777">
        <w:trPr>
          <w:jc w:val="center"/>
        </w:trPr>
        <w:tc>
          <w:tcPr>
            <w:tcW w:w="3756" w:type="dxa"/>
            <w:tcBorders>
              <w:left w:val="single" w:sz="1" w:space="0" w:color="000000"/>
              <w:bottom w:val="single" w:sz="1" w:space="0" w:color="000000"/>
            </w:tcBorders>
          </w:tcPr>
          <w:p w14:paraId="4625FC72" w14:textId="77777777" w:rsidR="00377052" w:rsidRPr="00060FE1" w:rsidRDefault="00377052">
            <w:pPr>
              <w:pStyle w:val="Contedodatabela"/>
              <w:snapToGrid w:val="0"/>
            </w:pPr>
            <w:r w:rsidRPr="00060FE1">
              <w:t>TC Tórax (vasos e mediastino)</w:t>
            </w:r>
          </w:p>
        </w:tc>
        <w:tc>
          <w:tcPr>
            <w:tcW w:w="1843" w:type="dxa"/>
            <w:tcBorders>
              <w:left w:val="single" w:sz="1" w:space="0" w:color="000000"/>
              <w:bottom w:val="single" w:sz="1" w:space="0" w:color="000000"/>
            </w:tcBorders>
          </w:tcPr>
          <w:p w14:paraId="3A528D63" w14:textId="77777777" w:rsidR="00377052" w:rsidRPr="00060FE1" w:rsidRDefault="00377052">
            <w:pPr>
              <w:pStyle w:val="Contedodatabela"/>
              <w:snapToGrid w:val="0"/>
            </w:pPr>
            <w:r w:rsidRPr="00060FE1">
              <w:t>Iodados</w:t>
            </w:r>
          </w:p>
        </w:tc>
        <w:tc>
          <w:tcPr>
            <w:tcW w:w="1819" w:type="dxa"/>
            <w:tcBorders>
              <w:left w:val="single" w:sz="1" w:space="0" w:color="000000"/>
              <w:bottom w:val="single" w:sz="1" w:space="0" w:color="000000"/>
              <w:right w:val="single" w:sz="1" w:space="0" w:color="000000"/>
            </w:tcBorders>
          </w:tcPr>
          <w:p w14:paraId="0C06DEFE" w14:textId="77777777" w:rsidR="00377052" w:rsidRPr="00060FE1" w:rsidRDefault="00377052">
            <w:pPr>
              <w:pStyle w:val="Contedodatabela"/>
              <w:snapToGrid w:val="0"/>
              <w:jc w:val="center"/>
            </w:pPr>
            <w:r w:rsidRPr="00060FE1">
              <w:t>150 ml</w:t>
            </w:r>
          </w:p>
        </w:tc>
      </w:tr>
    </w:tbl>
    <w:p w14:paraId="2ACB3CF1" w14:textId="77777777" w:rsidR="00377052" w:rsidRPr="00060FE1" w:rsidRDefault="00377052">
      <w:pPr>
        <w:rPr>
          <w:sz w:val="20"/>
          <w:szCs w:val="20"/>
        </w:rPr>
      </w:pPr>
    </w:p>
    <w:p w14:paraId="51EDAD36" w14:textId="77777777" w:rsidR="00377052" w:rsidRPr="00060FE1" w:rsidRDefault="00377052">
      <w:pPr>
        <w:rPr>
          <w:sz w:val="20"/>
          <w:szCs w:val="20"/>
        </w:rPr>
      </w:pPr>
    </w:p>
    <w:p w14:paraId="261ACB48" w14:textId="77777777" w:rsidR="00377052" w:rsidRPr="00060FE1" w:rsidRDefault="00377052">
      <w:pPr>
        <w:numPr>
          <w:ilvl w:val="0"/>
          <w:numId w:val="8"/>
        </w:numPr>
        <w:tabs>
          <w:tab w:val="left" w:pos="720"/>
        </w:tabs>
        <w:ind w:left="720" w:hanging="360"/>
        <w:rPr>
          <w:sz w:val="20"/>
          <w:szCs w:val="20"/>
        </w:rPr>
      </w:pPr>
      <w:r w:rsidRPr="00060FE1">
        <w:rPr>
          <w:sz w:val="20"/>
          <w:szCs w:val="20"/>
        </w:rPr>
        <w:t>Angiografias (espiral) cerebral, cervical, torácica, abdominal, pélvica, extremidade – iodado não iônico= 150 ml.</w:t>
      </w:r>
    </w:p>
    <w:p w14:paraId="6CF55AC0" w14:textId="77777777" w:rsidR="00377052" w:rsidRPr="00060FE1" w:rsidRDefault="00377052">
      <w:pPr>
        <w:numPr>
          <w:ilvl w:val="0"/>
          <w:numId w:val="8"/>
        </w:numPr>
        <w:tabs>
          <w:tab w:val="left" w:pos="720"/>
        </w:tabs>
        <w:ind w:left="720" w:hanging="360"/>
        <w:rPr>
          <w:sz w:val="20"/>
          <w:szCs w:val="20"/>
        </w:rPr>
      </w:pPr>
      <w:proofErr w:type="spellStart"/>
      <w:r w:rsidRPr="00060FE1">
        <w:rPr>
          <w:sz w:val="20"/>
          <w:szCs w:val="20"/>
        </w:rPr>
        <w:t>Angio</w:t>
      </w:r>
      <w:proofErr w:type="spellEnd"/>
      <w:r w:rsidRPr="00060FE1">
        <w:rPr>
          <w:sz w:val="20"/>
          <w:szCs w:val="20"/>
        </w:rPr>
        <w:t>-tomografia aorta e membros inferiores – iodado não iônico= 250 ml.</w:t>
      </w:r>
      <w:r w:rsidRPr="00060FE1">
        <w:br w:type="page"/>
      </w:r>
      <w:r w:rsidRPr="00060FE1">
        <w:rPr>
          <w:sz w:val="20"/>
          <w:szCs w:val="20"/>
          <w:u w:val="single"/>
        </w:rPr>
        <w:lastRenderedPageBreak/>
        <w:t>CAPÍTULO V – Classificação dos curativos para pagamento de taxas.</w:t>
      </w:r>
    </w:p>
    <w:p w14:paraId="1BA77089" w14:textId="77777777" w:rsidR="00377052" w:rsidRPr="00060FE1" w:rsidRDefault="00377052">
      <w:pPr>
        <w:rPr>
          <w:sz w:val="20"/>
          <w:szCs w:val="20"/>
        </w:rPr>
      </w:pPr>
    </w:p>
    <w:p w14:paraId="01950A1F" w14:textId="77777777" w:rsidR="00377052" w:rsidRPr="00060FE1" w:rsidRDefault="00377052">
      <w:pPr>
        <w:rPr>
          <w:sz w:val="20"/>
          <w:szCs w:val="20"/>
        </w:rPr>
      </w:pPr>
    </w:p>
    <w:tbl>
      <w:tblPr>
        <w:tblW w:w="0" w:type="auto"/>
        <w:jc w:val="center"/>
        <w:tblLayout w:type="fixed"/>
        <w:tblCellMar>
          <w:left w:w="0" w:type="dxa"/>
          <w:right w:w="0" w:type="dxa"/>
        </w:tblCellMar>
        <w:tblLook w:val="0000" w:firstRow="0" w:lastRow="0" w:firstColumn="0" w:lastColumn="0" w:noHBand="0" w:noVBand="0"/>
      </w:tblPr>
      <w:tblGrid>
        <w:gridCol w:w="1204"/>
        <w:gridCol w:w="1276"/>
        <w:gridCol w:w="1701"/>
        <w:gridCol w:w="1559"/>
        <w:gridCol w:w="1843"/>
        <w:gridCol w:w="1378"/>
      </w:tblGrid>
      <w:tr w:rsidR="00377052" w:rsidRPr="00060FE1" w14:paraId="699DCE38" w14:textId="77777777">
        <w:trPr>
          <w:jc w:val="center"/>
        </w:trPr>
        <w:tc>
          <w:tcPr>
            <w:tcW w:w="1204" w:type="dxa"/>
            <w:tcBorders>
              <w:top w:val="single" w:sz="4" w:space="0" w:color="000000"/>
              <w:left w:val="single" w:sz="4" w:space="0" w:color="000000"/>
              <w:bottom w:val="single" w:sz="4" w:space="0" w:color="000000"/>
            </w:tcBorders>
          </w:tcPr>
          <w:p w14:paraId="4DB1EC47" w14:textId="77777777" w:rsidR="00377052" w:rsidRPr="00060FE1" w:rsidRDefault="00377052">
            <w:pPr>
              <w:snapToGrid w:val="0"/>
              <w:rPr>
                <w:b/>
                <w:sz w:val="20"/>
                <w:szCs w:val="20"/>
              </w:rPr>
            </w:pPr>
            <w:r w:rsidRPr="00060FE1">
              <w:rPr>
                <w:b/>
                <w:sz w:val="20"/>
                <w:szCs w:val="20"/>
              </w:rPr>
              <w:t>Tamanho</w:t>
            </w:r>
          </w:p>
        </w:tc>
        <w:tc>
          <w:tcPr>
            <w:tcW w:w="1276" w:type="dxa"/>
            <w:tcBorders>
              <w:top w:val="single" w:sz="4" w:space="0" w:color="000000"/>
              <w:left w:val="single" w:sz="4" w:space="0" w:color="000000"/>
              <w:bottom w:val="single" w:sz="4" w:space="0" w:color="000000"/>
            </w:tcBorders>
          </w:tcPr>
          <w:p w14:paraId="3DC22F4B" w14:textId="77777777" w:rsidR="00377052" w:rsidRPr="00060FE1" w:rsidRDefault="00377052">
            <w:pPr>
              <w:snapToGrid w:val="0"/>
              <w:jc w:val="center"/>
              <w:rPr>
                <w:b/>
                <w:sz w:val="20"/>
                <w:szCs w:val="20"/>
              </w:rPr>
            </w:pPr>
            <w:r w:rsidRPr="00060FE1">
              <w:rPr>
                <w:b/>
                <w:sz w:val="20"/>
                <w:szCs w:val="20"/>
              </w:rPr>
              <w:t>Extensão</w:t>
            </w:r>
          </w:p>
        </w:tc>
        <w:tc>
          <w:tcPr>
            <w:tcW w:w="1701" w:type="dxa"/>
            <w:tcBorders>
              <w:top w:val="single" w:sz="4" w:space="0" w:color="000000"/>
              <w:left w:val="single" w:sz="4" w:space="0" w:color="000000"/>
              <w:bottom w:val="single" w:sz="4" w:space="0" w:color="000000"/>
            </w:tcBorders>
          </w:tcPr>
          <w:p w14:paraId="5D9D2AD5" w14:textId="77777777" w:rsidR="00377052" w:rsidRPr="00060FE1" w:rsidRDefault="00377052">
            <w:pPr>
              <w:snapToGrid w:val="0"/>
              <w:rPr>
                <w:b/>
                <w:sz w:val="20"/>
                <w:szCs w:val="20"/>
              </w:rPr>
            </w:pPr>
            <w:r w:rsidRPr="00060FE1">
              <w:rPr>
                <w:b/>
                <w:sz w:val="20"/>
                <w:szCs w:val="20"/>
              </w:rPr>
              <w:t>Profundidade</w:t>
            </w:r>
          </w:p>
        </w:tc>
        <w:tc>
          <w:tcPr>
            <w:tcW w:w="1559" w:type="dxa"/>
            <w:tcBorders>
              <w:top w:val="single" w:sz="4" w:space="0" w:color="000000"/>
              <w:left w:val="single" w:sz="4" w:space="0" w:color="000000"/>
              <w:bottom w:val="single" w:sz="4" w:space="0" w:color="000000"/>
            </w:tcBorders>
          </w:tcPr>
          <w:p w14:paraId="71811E5E" w14:textId="77777777" w:rsidR="00377052" w:rsidRPr="00060FE1" w:rsidRDefault="00377052">
            <w:pPr>
              <w:snapToGrid w:val="0"/>
              <w:jc w:val="center"/>
              <w:rPr>
                <w:b/>
                <w:sz w:val="20"/>
                <w:szCs w:val="20"/>
              </w:rPr>
            </w:pPr>
            <w:r w:rsidRPr="00060FE1">
              <w:rPr>
                <w:b/>
                <w:sz w:val="20"/>
                <w:szCs w:val="20"/>
              </w:rPr>
              <w:t>Exsudação</w:t>
            </w:r>
          </w:p>
        </w:tc>
        <w:tc>
          <w:tcPr>
            <w:tcW w:w="1843" w:type="dxa"/>
            <w:tcBorders>
              <w:top w:val="single" w:sz="4" w:space="0" w:color="000000"/>
              <w:left w:val="single" w:sz="4" w:space="0" w:color="000000"/>
              <w:bottom w:val="single" w:sz="4" w:space="0" w:color="000000"/>
            </w:tcBorders>
          </w:tcPr>
          <w:p w14:paraId="0176F90F" w14:textId="77777777" w:rsidR="00377052" w:rsidRPr="00060FE1" w:rsidRDefault="00377052">
            <w:pPr>
              <w:pStyle w:val="Ttulo8"/>
              <w:rPr>
                <w:sz w:val="20"/>
                <w:szCs w:val="20"/>
              </w:rPr>
            </w:pPr>
            <w:r w:rsidRPr="00060FE1">
              <w:rPr>
                <w:sz w:val="20"/>
                <w:szCs w:val="20"/>
              </w:rPr>
              <w:t>Pomada / Solução</w:t>
            </w:r>
          </w:p>
        </w:tc>
        <w:tc>
          <w:tcPr>
            <w:tcW w:w="1378" w:type="dxa"/>
            <w:tcBorders>
              <w:top w:val="single" w:sz="4" w:space="0" w:color="000000"/>
              <w:left w:val="single" w:sz="4" w:space="0" w:color="000000"/>
              <w:bottom w:val="single" w:sz="4" w:space="0" w:color="000000"/>
              <w:right w:val="single" w:sz="4" w:space="0" w:color="000000"/>
            </w:tcBorders>
          </w:tcPr>
          <w:p w14:paraId="4C3D6022" w14:textId="77777777" w:rsidR="00377052" w:rsidRPr="00060FE1" w:rsidRDefault="00377052">
            <w:pPr>
              <w:snapToGrid w:val="0"/>
              <w:rPr>
                <w:b/>
                <w:sz w:val="20"/>
                <w:szCs w:val="20"/>
              </w:rPr>
            </w:pPr>
            <w:r w:rsidRPr="00060FE1">
              <w:rPr>
                <w:b/>
                <w:sz w:val="20"/>
                <w:szCs w:val="20"/>
              </w:rPr>
              <w:t>Quantidade</w:t>
            </w:r>
          </w:p>
        </w:tc>
      </w:tr>
      <w:tr w:rsidR="00377052" w:rsidRPr="00060FE1" w14:paraId="77B8A3B5" w14:textId="77777777">
        <w:trPr>
          <w:jc w:val="center"/>
        </w:trPr>
        <w:tc>
          <w:tcPr>
            <w:tcW w:w="1204" w:type="dxa"/>
            <w:tcBorders>
              <w:left w:val="single" w:sz="4" w:space="0" w:color="000000"/>
              <w:bottom w:val="single" w:sz="4" w:space="0" w:color="000000"/>
            </w:tcBorders>
            <w:vAlign w:val="center"/>
          </w:tcPr>
          <w:p w14:paraId="65FD25CA" w14:textId="77777777" w:rsidR="00377052" w:rsidRPr="00060FE1" w:rsidRDefault="00377052">
            <w:pPr>
              <w:snapToGrid w:val="0"/>
              <w:jc w:val="center"/>
              <w:rPr>
                <w:sz w:val="20"/>
                <w:szCs w:val="20"/>
              </w:rPr>
            </w:pPr>
            <w:r w:rsidRPr="00060FE1">
              <w:rPr>
                <w:sz w:val="20"/>
                <w:szCs w:val="20"/>
              </w:rPr>
              <w:t>Pequeno</w:t>
            </w:r>
          </w:p>
        </w:tc>
        <w:tc>
          <w:tcPr>
            <w:tcW w:w="1276" w:type="dxa"/>
            <w:tcBorders>
              <w:left w:val="single" w:sz="4" w:space="0" w:color="000000"/>
              <w:bottom w:val="single" w:sz="4" w:space="0" w:color="000000"/>
            </w:tcBorders>
            <w:vAlign w:val="center"/>
          </w:tcPr>
          <w:p w14:paraId="3B9FA25B" w14:textId="77777777" w:rsidR="00377052" w:rsidRPr="00060FE1" w:rsidRDefault="00377052">
            <w:pPr>
              <w:snapToGrid w:val="0"/>
              <w:jc w:val="center"/>
              <w:rPr>
                <w:sz w:val="20"/>
                <w:szCs w:val="20"/>
              </w:rPr>
            </w:pPr>
            <w:r w:rsidRPr="00060FE1">
              <w:rPr>
                <w:sz w:val="20"/>
                <w:szCs w:val="20"/>
              </w:rPr>
              <w:t>Variável</w:t>
            </w:r>
          </w:p>
        </w:tc>
        <w:tc>
          <w:tcPr>
            <w:tcW w:w="1701" w:type="dxa"/>
            <w:tcBorders>
              <w:left w:val="single" w:sz="4" w:space="0" w:color="000000"/>
              <w:bottom w:val="single" w:sz="4" w:space="0" w:color="000000"/>
            </w:tcBorders>
            <w:vAlign w:val="center"/>
          </w:tcPr>
          <w:p w14:paraId="76244D14" w14:textId="77777777" w:rsidR="00377052" w:rsidRPr="00060FE1" w:rsidRDefault="00377052">
            <w:pPr>
              <w:snapToGrid w:val="0"/>
              <w:jc w:val="center"/>
              <w:rPr>
                <w:sz w:val="20"/>
                <w:szCs w:val="20"/>
              </w:rPr>
            </w:pPr>
            <w:r w:rsidRPr="00060FE1">
              <w:rPr>
                <w:sz w:val="20"/>
                <w:szCs w:val="20"/>
              </w:rPr>
              <w:t>Lesão de epiderme</w:t>
            </w:r>
          </w:p>
        </w:tc>
        <w:tc>
          <w:tcPr>
            <w:tcW w:w="1559" w:type="dxa"/>
            <w:tcBorders>
              <w:left w:val="single" w:sz="4" w:space="0" w:color="000000"/>
              <w:bottom w:val="single" w:sz="4" w:space="0" w:color="000000"/>
            </w:tcBorders>
            <w:vAlign w:val="center"/>
          </w:tcPr>
          <w:p w14:paraId="69ADF82A" w14:textId="77777777" w:rsidR="00377052" w:rsidRPr="00060FE1" w:rsidRDefault="00377052">
            <w:pPr>
              <w:snapToGrid w:val="0"/>
              <w:jc w:val="center"/>
              <w:rPr>
                <w:sz w:val="20"/>
                <w:szCs w:val="20"/>
              </w:rPr>
            </w:pPr>
            <w:r w:rsidRPr="00060FE1">
              <w:rPr>
                <w:sz w:val="20"/>
                <w:szCs w:val="20"/>
              </w:rPr>
              <w:t>Ausente</w:t>
            </w:r>
          </w:p>
        </w:tc>
        <w:tc>
          <w:tcPr>
            <w:tcW w:w="1843" w:type="dxa"/>
            <w:tcBorders>
              <w:left w:val="single" w:sz="4" w:space="0" w:color="000000"/>
              <w:bottom w:val="single" w:sz="4" w:space="0" w:color="000000"/>
            </w:tcBorders>
          </w:tcPr>
          <w:p w14:paraId="521665DB" w14:textId="77777777" w:rsidR="00377052" w:rsidRPr="00060FE1" w:rsidRDefault="00377052">
            <w:pPr>
              <w:snapToGrid w:val="0"/>
              <w:rPr>
                <w:sz w:val="20"/>
                <w:szCs w:val="20"/>
              </w:rPr>
            </w:pPr>
            <w:proofErr w:type="spellStart"/>
            <w:r w:rsidRPr="00060FE1">
              <w:rPr>
                <w:sz w:val="20"/>
                <w:szCs w:val="20"/>
              </w:rPr>
              <w:t>Dermazine</w:t>
            </w:r>
            <w:proofErr w:type="spellEnd"/>
            <w:r w:rsidRPr="00060FE1">
              <w:rPr>
                <w:sz w:val="20"/>
                <w:szCs w:val="20"/>
              </w:rPr>
              <w:t xml:space="preserve"> </w:t>
            </w:r>
            <w:proofErr w:type="spellStart"/>
            <w:r w:rsidRPr="00060FE1">
              <w:rPr>
                <w:sz w:val="20"/>
                <w:szCs w:val="20"/>
              </w:rPr>
              <w:t>Dersani</w:t>
            </w:r>
            <w:proofErr w:type="spellEnd"/>
            <w:r w:rsidRPr="00060FE1">
              <w:rPr>
                <w:sz w:val="20"/>
                <w:szCs w:val="20"/>
              </w:rPr>
              <w:t xml:space="preserve"> </w:t>
            </w:r>
            <w:proofErr w:type="spellStart"/>
            <w:r w:rsidRPr="00060FE1">
              <w:rPr>
                <w:sz w:val="20"/>
                <w:szCs w:val="20"/>
              </w:rPr>
              <w:t>Kollagenase</w:t>
            </w:r>
            <w:proofErr w:type="spellEnd"/>
          </w:p>
          <w:p w14:paraId="404E7367" w14:textId="77777777" w:rsidR="00377052" w:rsidRPr="00060FE1" w:rsidRDefault="00377052">
            <w:pPr>
              <w:snapToGrid w:val="0"/>
              <w:rPr>
                <w:sz w:val="20"/>
                <w:szCs w:val="20"/>
              </w:rPr>
            </w:pPr>
            <w:r w:rsidRPr="00060FE1">
              <w:rPr>
                <w:sz w:val="20"/>
                <w:szCs w:val="20"/>
              </w:rPr>
              <w:t>Age</w:t>
            </w:r>
          </w:p>
        </w:tc>
        <w:tc>
          <w:tcPr>
            <w:tcW w:w="1378" w:type="dxa"/>
            <w:tcBorders>
              <w:left w:val="single" w:sz="4" w:space="0" w:color="000000"/>
              <w:bottom w:val="single" w:sz="4" w:space="0" w:color="000000"/>
              <w:right w:val="single" w:sz="4" w:space="0" w:color="000000"/>
            </w:tcBorders>
          </w:tcPr>
          <w:p w14:paraId="1CADFF07" w14:textId="77777777" w:rsidR="00377052" w:rsidRPr="00060FE1" w:rsidRDefault="00377052">
            <w:pPr>
              <w:snapToGrid w:val="0"/>
              <w:jc w:val="center"/>
              <w:rPr>
                <w:sz w:val="20"/>
                <w:szCs w:val="20"/>
              </w:rPr>
            </w:pPr>
            <w:r w:rsidRPr="00060FE1">
              <w:rPr>
                <w:sz w:val="20"/>
                <w:szCs w:val="20"/>
              </w:rPr>
              <w:t>10 ml</w:t>
            </w:r>
          </w:p>
          <w:p w14:paraId="5A1D6364" w14:textId="77777777" w:rsidR="00377052" w:rsidRPr="00060FE1" w:rsidRDefault="00377052">
            <w:pPr>
              <w:jc w:val="center"/>
              <w:rPr>
                <w:sz w:val="20"/>
                <w:szCs w:val="20"/>
              </w:rPr>
            </w:pPr>
            <w:r w:rsidRPr="00060FE1">
              <w:rPr>
                <w:sz w:val="20"/>
                <w:szCs w:val="20"/>
              </w:rPr>
              <w:t>10 ml</w:t>
            </w:r>
          </w:p>
          <w:p w14:paraId="347AE7D8" w14:textId="77777777" w:rsidR="00377052" w:rsidRPr="00060FE1" w:rsidRDefault="00377052">
            <w:pPr>
              <w:jc w:val="center"/>
              <w:rPr>
                <w:sz w:val="20"/>
                <w:szCs w:val="20"/>
              </w:rPr>
            </w:pPr>
            <w:smartTag w:uri="urn:schemas-microsoft-com:office:smarttags" w:element="metricconverter">
              <w:smartTagPr>
                <w:attr w:name="ProductID" w:val="10 g"/>
              </w:smartTagPr>
              <w:r w:rsidRPr="00060FE1">
                <w:rPr>
                  <w:sz w:val="20"/>
                  <w:szCs w:val="20"/>
                </w:rPr>
                <w:t>10 g</w:t>
              </w:r>
            </w:smartTag>
            <w:r w:rsidRPr="00060FE1">
              <w:rPr>
                <w:sz w:val="20"/>
                <w:szCs w:val="20"/>
              </w:rPr>
              <w:t>.</w:t>
            </w:r>
          </w:p>
          <w:p w14:paraId="6A1D0E40" w14:textId="77777777" w:rsidR="00377052" w:rsidRPr="00060FE1" w:rsidRDefault="00377052">
            <w:pPr>
              <w:jc w:val="center"/>
              <w:rPr>
                <w:sz w:val="20"/>
                <w:szCs w:val="20"/>
              </w:rPr>
            </w:pPr>
            <w:r w:rsidRPr="00060FE1">
              <w:rPr>
                <w:sz w:val="20"/>
                <w:szCs w:val="20"/>
              </w:rPr>
              <w:t>10 ml</w:t>
            </w:r>
          </w:p>
        </w:tc>
      </w:tr>
      <w:tr w:rsidR="00377052" w:rsidRPr="00060FE1" w14:paraId="577A89F5" w14:textId="77777777">
        <w:trPr>
          <w:jc w:val="center"/>
        </w:trPr>
        <w:tc>
          <w:tcPr>
            <w:tcW w:w="1204" w:type="dxa"/>
            <w:tcBorders>
              <w:left w:val="single" w:sz="4" w:space="0" w:color="000000"/>
              <w:bottom w:val="single" w:sz="4" w:space="0" w:color="000000"/>
            </w:tcBorders>
            <w:vAlign w:val="center"/>
          </w:tcPr>
          <w:p w14:paraId="016D5DA1" w14:textId="77777777" w:rsidR="00377052" w:rsidRPr="00060FE1" w:rsidRDefault="00377052">
            <w:pPr>
              <w:snapToGrid w:val="0"/>
              <w:jc w:val="center"/>
              <w:rPr>
                <w:sz w:val="20"/>
                <w:szCs w:val="20"/>
              </w:rPr>
            </w:pPr>
            <w:r w:rsidRPr="00060FE1">
              <w:rPr>
                <w:sz w:val="20"/>
                <w:szCs w:val="20"/>
              </w:rPr>
              <w:t>Médio</w:t>
            </w:r>
          </w:p>
        </w:tc>
        <w:tc>
          <w:tcPr>
            <w:tcW w:w="1276" w:type="dxa"/>
            <w:tcBorders>
              <w:left w:val="single" w:sz="4" w:space="0" w:color="000000"/>
              <w:bottom w:val="single" w:sz="4" w:space="0" w:color="000000"/>
            </w:tcBorders>
            <w:vAlign w:val="center"/>
          </w:tcPr>
          <w:p w14:paraId="5BAD9B2A" w14:textId="77777777" w:rsidR="00377052" w:rsidRPr="00060FE1" w:rsidRDefault="00377052">
            <w:pPr>
              <w:snapToGrid w:val="0"/>
              <w:jc w:val="center"/>
              <w:rPr>
                <w:sz w:val="20"/>
                <w:szCs w:val="20"/>
              </w:rPr>
            </w:pPr>
            <w:r w:rsidRPr="00060FE1">
              <w:rPr>
                <w:sz w:val="20"/>
                <w:szCs w:val="20"/>
              </w:rPr>
              <w:t>Variável</w:t>
            </w:r>
          </w:p>
        </w:tc>
        <w:tc>
          <w:tcPr>
            <w:tcW w:w="1701" w:type="dxa"/>
            <w:tcBorders>
              <w:left w:val="single" w:sz="4" w:space="0" w:color="000000"/>
              <w:bottom w:val="single" w:sz="4" w:space="0" w:color="000000"/>
            </w:tcBorders>
            <w:vAlign w:val="center"/>
          </w:tcPr>
          <w:p w14:paraId="2E268482" w14:textId="77777777" w:rsidR="00377052" w:rsidRPr="00060FE1" w:rsidRDefault="00377052">
            <w:pPr>
              <w:snapToGrid w:val="0"/>
              <w:jc w:val="center"/>
              <w:rPr>
                <w:sz w:val="20"/>
                <w:szCs w:val="20"/>
              </w:rPr>
            </w:pPr>
            <w:r w:rsidRPr="00060FE1">
              <w:rPr>
                <w:sz w:val="20"/>
                <w:szCs w:val="20"/>
              </w:rPr>
              <w:t>Lesão de epiderme e parcial da derme</w:t>
            </w:r>
          </w:p>
        </w:tc>
        <w:tc>
          <w:tcPr>
            <w:tcW w:w="1559" w:type="dxa"/>
            <w:tcBorders>
              <w:left w:val="single" w:sz="4" w:space="0" w:color="000000"/>
              <w:bottom w:val="single" w:sz="4" w:space="0" w:color="000000"/>
            </w:tcBorders>
            <w:vAlign w:val="center"/>
          </w:tcPr>
          <w:p w14:paraId="16B643E6" w14:textId="77777777" w:rsidR="00377052" w:rsidRPr="00060FE1" w:rsidRDefault="00377052">
            <w:pPr>
              <w:pStyle w:val="xl25"/>
              <w:snapToGrid w:val="0"/>
              <w:spacing w:before="0" w:after="0"/>
              <w:jc w:val="center"/>
              <w:textAlignment w:val="auto"/>
              <w:rPr>
                <w:rFonts w:eastAsia="Times New Roman"/>
                <w:sz w:val="20"/>
                <w:szCs w:val="20"/>
              </w:rPr>
            </w:pPr>
            <w:r w:rsidRPr="00060FE1">
              <w:rPr>
                <w:rFonts w:eastAsia="Times New Roman"/>
                <w:sz w:val="20"/>
                <w:szCs w:val="20"/>
              </w:rPr>
              <w:t>Mínima a Moderada</w:t>
            </w:r>
          </w:p>
        </w:tc>
        <w:tc>
          <w:tcPr>
            <w:tcW w:w="1843" w:type="dxa"/>
            <w:tcBorders>
              <w:left w:val="single" w:sz="4" w:space="0" w:color="000000"/>
              <w:bottom w:val="single" w:sz="4" w:space="0" w:color="000000"/>
            </w:tcBorders>
          </w:tcPr>
          <w:p w14:paraId="69578BC5" w14:textId="77777777" w:rsidR="00377052" w:rsidRPr="00060FE1" w:rsidRDefault="00377052">
            <w:pPr>
              <w:snapToGrid w:val="0"/>
              <w:rPr>
                <w:sz w:val="20"/>
                <w:szCs w:val="20"/>
              </w:rPr>
            </w:pPr>
            <w:proofErr w:type="spellStart"/>
            <w:r w:rsidRPr="00060FE1">
              <w:rPr>
                <w:sz w:val="20"/>
                <w:szCs w:val="20"/>
              </w:rPr>
              <w:t>Dermasine</w:t>
            </w:r>
            <w:proofErr w:type="spellEnd"/>
            <w:r w:rsidRPr="00060FE1">
              <w:rPr>
                <w:sz w:val="20"/>
                <w:szCs w:val="20"/>
              </w:rPr>
              <w:t xml:space="preserve"> </w:t>
            </w:r>
            <w:proofErr w:type="spellStart"/>
            <w:r w:rsidRPr="00060FE1">
              <w:rPr>
                <w:sz w:val="20"/>
                <w:szCs w:val="20"/>
              </w:rPr>
              <w:t>Dersani</w:t>
            </w:r>
            <w:proofErr w:type="spellEnd"/>
          </w:p>
          <w:p w14:paraId="5E99EDC4" w14:textId="77777777" w:rsidR="00377052" w:rsidRPr="00060FE1" w:rsidRDefault="00377052">
            <w:pPr>
              <w:rPr>
                <w:sz w:val="20"/>
                <w:szCs w:val="20"/>
              </w:rPr>
            </w:pPr>
            <w:proofErr w:type="spellStart"/>
            <w:r w:rsidRPr="00060FE1">
              <w:rPr>
                <w:sz w:val="20"/>
                <w:szCs w:val="20"/>
              </w:rPr>
              <w:t>Kollagenase</w:t>
            </w:r>
            <w:proofErr w:type="spellEnd"/>
          </w:p>
          <w:p w14:paraId="524352F1" w14:textId="77777777" w:rsidR="00377052" w:rsidRPr="00060FE1" w:rsidRDefault="00377052">
            <w:pPr>
              <w:rPr>
                <w:sz w:val="20"/>
                <w:szCs w:val="20"/>
              </w:rPr>
            </w:pPr>
            <w:r w:rsidRPr="00060FE1">
              <w:rPr>
                <w:sz w:val="20"/>
                <w:szCs w:val="20"/>
              </w:rPr>
              <w:t>Age</w:t>
            </w:r>
          </w:p>
        </w:tc>
        <w:tc>
          <w:tcPr>
            <w:tcW w:w="1378" w:type="dxa"/>
            <w:tcBorders>
              <w:left w:val="single" w:sz="4" w:space="0" w:color="000000"/>
              <w:bottom w:val="single" w:sz="4" w:space="0" w:color="000000"/>
              <w:right w:val="single" w:sz="4" w:space="0" w:color="000000"/>
            </w:tcBorders>
          </w:tcPr>
          <w:p w14:paraId="7BD1C01D" w14:textId="77777777" w:rsidR="00377052" w:rsidRPr="00060FE1" w:rsidRDefault="00377052">
            <w:pPr>
              <w:snapToGrid w:val="0"/>
              <w:jc w:val="center"/>
              <w:rPr>
                <w:sz w:val="20"/>
                <w:szCs w:val="20"/>
              </w:rPr>
            </w:pPr>
            <w:r w:rsidRPr="00060FE1">
              <w:rPr>
                <w:sz w:val="20"/>
                <w:szCs w:val="20"/>
              </w:rPr>
              <w:t>15 ml</w:t>
            </w:r>
          </w:p>
          <w:p w14:paraId="38C40D33" w14:textId="77777777" w:rsidR="00377052" w:rsidRPr="00060FE1" w:rsidRDefault="00377052">
            <w:pPr>
              <w:jc w:val="center"/>
              <w:rPr>
                <w:sz w:val="20"/>
                <w:szCs w:val="20"/>
              </w:rPr>
            </w:pPr>
            <w:r w:rsidRPr="00060FE1">
              <w:rPr>
                <w:sz w:val="20"/>
                <w:szCs w:val="20"/>
              </w:rPr>
              <w:t>15 ml</w:t>
            </w:r>
          </w:p>
          <w:p w14:paraId="543B3052" w14:textId="77777777" w:rsidR="00377052" w:rsidRPr="00060FE1" w:rsidRDefault="00377052">
            <w:pPr>
              <w:jc w:val="center"/>
              <w:rPr>
                <w:sz w:val="20"/>
                <w:szCs w:val="20"/>
              </w:rPr>
            </w:pPr>
            <w:smartTag w:uri="urn:schemas-microsoft-com:office:smarttags" w:element="metricconverter">
              <w:smartTagPr>
                <w:attr w:name="ProductID" w:val="15 g"/>
              </w:smartTagPr>
              <w:r w:rsidRPr="00060FE1">
                <w:rPr>
                  <w:sz w:val="20"/>
                  <w:szCs w:val="20"/>
                </w:rPr>
                <w:t>15 g</w:t>
              </w:r>
            </w:smartTag>
            <w:r w:rsidRPr="00060FE1">
              <w:rPr>
                <w:sz w:val="20"/>
                <w:szCs w:val="20"/>
              </w:rPr>
              <w:t>.</w:t>
            </w:r>
          </w:p>
          <w:p w14:paraId="7DB9AEF9" w14:textId="77777777" w:rsidR="00377052" w:rsidRPr="00060FE1" w:rsidRDefault="00377052">
            <w:pPr>
              <w:jc w:val="center"/>
              <w:rPr>
                <w:sz w:val="20"/>
                <w:szCs w:val="20"/>
              </w:rPr>
            </w:pPr>
            <w:r w:rsidRPr="00060FE1">
              <w:rPr>
                <w:sz w:val="20"/>
                <w:szCs w:val="20"/>
              </w:rPr>
              <w:t>15 ml</w:t>
            </w:r>
          </w:p>
        </w:tc>
      </w:tr>
      <w:tr w:rsidR="00377052" w:rsidRPr="00060FE1" w14:paraId="21301E97" w14:textId="77777777">
        <w:trPr>
          <w:jc w:val="center"/>
        </w:trPr>
        <w:tc>
          <w:tcPr>
            <w:tcW w:w="1204" w:type="dxa"/>
            <w:tcBorders>
              <w:left w:val="single" w:sz="4" w:space="0" w:color="000000"/>
              <w:bottom w:val="single" w:sz="4" w:space="0" w:color="000000"/>
            </w:tcBorders>
            <w:vAlign w:val="center"/>
          </w:tcPr>
          <w:p w14:paraId="130B4D74" w14:textId="77777777" w:rsidR="00377052" w:rsidRPr="00060FE1" w:rsidRDefault="00377052">
            <w:pPr>
              <w:snapToGrid w:val="0"/>
              <w:jc w:val="center"/>
              <w:rPr>
                <w:sz w:val="20"/>
                <w:szCs w:val="20"/>
              </w:rPr>
            </w:pPr>
            <w:r w:rsidRPr="00060FE1">
              <w:rPr>
                <w:sz w:val="20"/>
                <w:szCs w:val="20"/>
              </w:rPr>
              <w:t>Grande</w:t>
            </w:r>
          </w:p>
        </w:tc>
        <w:tc>
          <w:tcPr>
            <w:tcW w:w="1276" w:type="dxa"/>
            <w:tcBorders>
              <w:left w:val="single" w:sz="4" w:space="0" w:color="000000"/>
              <w:bottom w:val="single" w:sz="4" w:space="0" w:color="000000"/>
            </w:tcBorders>
            <w:vAlign w:val="center"/>
          </w:tcPr>
          <w:p w14:paraId="33A71FA0" w14:textId="77777777" w:rsidR="00377052" w:rsidRPr="00060FE1" w:rsidRDefault="00377052">
            <w:pPr>
              <w:snapToGrid w:val="0"/>
              <w:jc w:val="center"/>
              <w:rPr>
                <w:sz w:val="20"/>
                <w:szCs w:val="20"/>
              </w:rPr>
            </w:pPr>
            <w:r w:rsidRPr="00060FE1">
              <w:rPr>
                <w:sz w:val="20"/>
                <w:szCs w:val="20"/>
              </w:rPr>
              <w:t>Variável</w:t>
            </w:r>
          </w:p>
        </w:tc>
        <w:tc>
          <w:tcPr>
            <w:tcW w:w="1701" w:type="dxa"/>
            <w:tcBorders>
              <w:left w:val="single" w:sz="4" w:space="0" w:color="000000"/>
              <w:bottom w:val="single" w:sz="4" w:space="0" w:color="000000"/>
            </w:tcBorders>
            <w:vAlign w:val="center"/>
          </w:tcPr>
          <w:p w14:paraId="2D7517B7" w14:textId="77777777" w:rsidR="00377052" w:rsidRPr="00060FE1" w:rsidRDefault="00377052">
            <w:pPr>
              <w:snapToGrid w:val="0"/>
              <w:jc w:val="center"/>
              <w:rPr>
                <w:sz w:val="20"/>
                <w:szCs w:val="20"/>
              </w:rPr>
            </w:pPr>
            <w:r w:rsidRPr="00060FE1">
              <w:rPr>
                <w:sz w:val="20"/>
                <w:szCs w:val="20"/>
              </w:rPr>
              <w:t>Toda a derme e epiderme destruída</w:t>
            </w:r>
          </w:p>
        </w:tc>
        <w:tc>
          <w:tcPr>
            <w:tcW w:w="1559" w:type="dxa"/>
            <w:tcBorders>
              <w:left w:val="single" w:sz="4" w:space="0" w:color="000000"/>
              <w:bottom w:val="single" w:sz="4" w:space="0" w:color="000000"/>
            </w:tcBorders>
            <w:vAlign w:val="center"/>
          </w:tcPr>
          <w:p w14:paraId="001B921D" w14:textId="77777777" w:rsidR="00377052" w:rsidRPr="00060FE1" w:rsidRDefault="00377052">
            <w:pPr>
              <w:snapToGrid w:val="0"/>
              <w:jc w:val="center"/>
              <w:rPr>
                <w:sz w:val="20"/>
                <w:szCs w:val="20"/>
              </w:rPr>
            </w:pPr>
            <w:r w:rsidRPr="00060FE1">
              <w:rPr>
                <w:sz w:val="20"/>
                <w:szCs w:val="20"/>
              </w:rPr>
              <w:t>Abundante</w:t>
            </w:r>
          </w:p>
        </w:tc>
        <w:tc>
          <w:tcPr>
            <w:tcW w:w="1843" w:type="dxa"/>
            <w:tcBorders>
              <w:left w:val="single" w:sz="4" w:space="0" w:color="000000"/>
              <w:bottom w:val="single" w:sz="4" w:space="0" w:color="000000"/>
            </w:tcBorders>
          </w:tcPr>
          <w:p w14:paraId="3CC112B7" w14:textId="77777777" w:rsidR="00377052" w:rsidRPr="00060FE1" w:rsidRDefault="00377052">
            <w:pPr>
              <w:snapToGrid w:val="0"/>
              <w:rPr>
                <w:sz w:val="20"/>
                <w:szCs w:val="20"/>
              </w:rPr>
            </w:pPr>
            <w:proofErr w:type="spellStart"/>
            <w:r w:rsidRPr="00060FE1">
              <w:rPr>
                <w:sz w:val="20"/>
                <w:szCs w:val="20"/>
              </w:rPr>
              <w:t>Dermasine</w:t>
            </w:r>
            <w:proofErr w:type="spellEnd"/>
            <w:r w:rsidRPr="00060FE1">
              <w:rPr>
                <w:sz w:val="20"/>
                <w:szCs w:val="20"/>
              </w:rPr>
              <w:t xml:space="preserve"> </w:t>
            </w:r>
            <w:proofErr w:type="spellStart"/>
            <w:r w:rsidRPr="00060FE1">
              <w:rPr>
                <w:sz w:val="20"/>
                <w:szCs w:val="20"/>
              </w:rPr>
              <w:t>Dersane</w:t>
            </w:r>
            <w:proofErr w:type="spellEnd"/>
            <w:r w:rsidRPr="00060FE1">
              <w:rPr>
                <w:sz w:val="20"/>
                <w:szCs w:val="20"/>
              </w:rPr>
              <w:t xml:space="preserve"> </w:t>
            </w:r>
            <w:proofErr w:type="spellStart"/>
            <w:r w:rsidRPr="00060FE1">
              <w:rPr>
                <w:sz w:val="20"/>
                <w:szCs w:val="20"/>
              </w:rPr>
              <w:t>Kollagenase</w:t>
            </w:r>
            <w:proofErr w:type="spellEnd"/>
          </w:p>
          <w:p w14:paraId="55F7C874" w14:textId="77777777" w:rsidR="00377052" w:rsidRPr="00060FE1" w:rsidRDefault="00377052">
            <w:pPr>
              <w:rPr>
                <w:sz w:val="20"/>
                <w:szCs w:val="20"/>
              </w:rPr>
            </w:pPr>
            <w:r w:rsidRPr="00060FE1">
              <w:rPr>
                <w:sz w:val="20"/>
                <w:szCs w:val="20"/>
              </w:rPr>
              <w:t>Age</w:t>
            </w:r>
          </w:p>
        </w:tc>
        <w:tc>
          <w:tcPr>
            <w:tcW w:w="1378" w:type="dxa"/>
            <w:tcBorders>
              <w:left w:val="single" w:sz="4" w:space="0" w:color="000000"/>
              <w:bottom w:val="single" w:sz="4" w:space="0" w:color="000000"/>
              <w:right w:val="single" w:sz="4" w:space="0" w:color="000000"/>
            </w:tcBorders>
          </w:tcPr>
          <w:p w14:paraId="1DD1E76E" w14:textId="77777777" w:rsidR="00377052" w:rsidRPr="00060FE1" w:rsidRDefault="00377052">
            <w:pPr>
              <w:snapToGrid w:val="0"/>
              <w:jc w:val="center"/>
              <w:rPr>
                <w:sz w:val="20"/>
                <w:szCs w:val="20"/>
              </w:rPr>
            </w:pPr>
            <w:r w:rsidRPr="00060FE1">
              <w:rPr>
                <w:sz w:val="20"/>
                <w:szCs w:val="20"/>
              </w:rPr>
              <w:t>20 ml</w:t>
            </w:r>
          </w:p>
          <w:p w14:paraId="18A81FE9" w14:textId="77777777" w:rsidR="00377052" w:rsidRPr="00060FE1" w:rsidRDefault="00377052">
            <w:pPr>
              <w:jc w:val="center"/>
              <w:rPr>
                <w:sz w:val="20"/>
                <w:szCs w:val="20"/>
              </w:rPr>
            </w:pPr>
            <w:r w:rsidRPr="00060FE1">
              <w:rPr>
                <w:sz w:val="20"/>
                <w:szCs w:val="20"/>
              </w:rPr>
              <w:t>20 ml</w:t>
            </w:r>
          </w:p>
          <w:p w14:paraId="04DCE2EC" w14:textId="77777777" w:rsidR="00377052" w:rsidRPr="00060FE1" w:rsidRDefault="00377052">
            <w:pPr>
              <w:jc w:val="center"/>
              <w:rPr>
                <w:sz w:val="20"/>
                <w:szCs w:val="20"/>
              </w:rPr>
            </w:pPr>
            <w:smartTag w:uri="urn:schemas-microsoft-com:office:smarttags" w:element="metricconverter">
              <w:smartTagPr>
                <w:attr w:name="ProductID" w:val="20 g"/>
              </w:smartTagPr>
              <w:r w:rsidRPr="00060FE1">
                <w:rPr>
                  <w:sz w:val="20"/>
                  <w:szCs w:val="20"/>
                </w:rPr>
                <w:t>20 g</w:t>
              </w:r>
            </w:smartTag>
            <w:r w:rsidRPr="00060FE1">
              <w:rPr>
                <w:sz w:val="20"/>
                <w:szCs w:val="20"/>
              </w:rPr>
              <w:t>.</w:t>
            </w:r>
          </w:p>
          <w:p w14:paraId="28FA30D5" w14:textId="77777777" w:rsidR="00377052" w:rsidRPr="00060FE1" w:rsidRDefault="00377052">
            <w:pPr>
              <w:jc w:val="center"/>
              <w:rPr>
                <w:sz w:val="20"/>
                <w:szCs w:val="20"/>
              </w:rPr>
            </w:pPr>
            <w:r w:rsidRPr="00060FE1">
              <w:rPr>
                <w:sz w:val="20"/>
                <w:szCs w:val="20"/>
              </w:rPr>
              <w:t>20 ml</w:t>
            </w:r>
          </w:p>
        </w:tc>
      </w:tr>
    </w:tbl>
    <w:p w14:paraId="4E125E12" w14:textId="77777777" w:rsidR="00377052" w:rsidRPr="00060FE1" w:rsidRDefault="00377052">
      <w:pPr>
        <w:rPr>
          <w:sz w:val="20"/>
          <w:szCs w:val="20"/>
        </w:rPr>
      </w:pPr>
    </w:p>
    <w:p w14:paraId="31AFC2DD" w14:textId="77777777" w:rsidR="00377052" w:rsidRPr="00060FE1" w:rsidRDefault="00377052">
      <w:pPr>
        <w:rPr>
          <w:b/>
          <w:sz w:val="20"/>
          <w:szCs w:val="20"/>
        </w:rPr>
      </w:pPr>
    </w:p>
    <w:p w14:paraId="3ED36875" w14:textId="77777777" w:rsidR="00377052" w:rsidRPr="00060FE1" w:rsidRDefault="00377052">
      <w:pPr>
        <w:pStyle w:val="xl24"/>
        <w:spacing w:before="0" w:after="0"/>
        <w:textAlignment w:val="auto"/>
        <w:rPr>
          <w:rFonts w:eastAsia="Times New Roman"/>
          <w:sz w:val="20"/>
          <w:szCs w:val="20"/>
        </w:rPr>
      </w:pPr>
      <w:r w:rsidRPr="00060FE1">
        <w:rPr>
          <w:rFonts w:eastAsia="Times New Roman"/>
          <w:sz w:val="20"/>
          <w:szCs w:val="20"/>
        </w:rPr>
        <w:t>CURATIVOS ESPECIAIS:</w:t>
      </w:r>
    </w:p>
    <w:p w14:paraId="4F5B37FB" w14:textId="77777777" w:rsidR="00377052" w:rsidRPr="00060FE1" w:rsidRDefault="00377052">
      <w:pPr>
        <w:rPr>
          <w:sz w:val="20"/>
          <w:szCs w:val="20"/>
        </w:rPr>
      </w:pPr>
    </w:p>
    <w:p w14:paraId="797F6C1A" w14:textId="77777777" w:rsidR="00377052" w:rsidRPr="00060FE1" w:rsidRDefault="00377052">
      <w:pPr>
        <w:numPr>
          <w:ilvl w:val="0"/>
          <w:numId w:val="5"/>
        </w:numPr>
        <w:tabs>
          <w:tab w:val="left" w:pos="720"/>
        </w:tabs>
        <w:ind w:left="720" w:hanging="360"/>
        <w:rPr>
          <w:sz w:val="20"/>
          <w:szCs w:val="20"/>
        </w:rPr>
      </w:pPr>
      <w:r w:rsidRPr="00060FE1">
        <w:rPr>
          <w:sz w:val="20"/>
          <w:szCs w:val="20"/>
        </w:rPr>
        <w:t>Serão pagos, mediante prescrição médica ou de acordo com a tabela abaixo.</w:t>
      </w:r>
    </w:p>
    <w:p w14:paraId="28630C12" w14:textId="77777777" w:rsidR="00377052" w:rsidRPr="00060FE1" w:rsidRDefault="00377052">
      <w:pPr>
        <w:numPr>
          <w:ilvl w:val="0"/>
          <w:numId w:val="5"/>
        </w:numPr>
        <w:tabs>
          <w:tab w:val="left" w:pos="720"/>
        </w:tabs>
        <w:ind w:left="720" w:hanging="360"/>
        <w:rPr>
          <w:sz w:val="20"/>
          <w:szCs w:val="20"/>
        </w:rPr>
      </w:pPr>
      <w:r w:rsidRPr="00060FE1">
        <w:rPr>
          <w:sz w:val="20"/>
          <w:szCs w:val="20"/>
        </w:rPr>
        <w:t>Em situações especiais, deverá ser justificado.</w:t>
      </w:r>
    </w:p>
    <w:p w14:paraId="7AD2D44B" w14:textId="77777777" w:rsidR="00377052" w:rsidRPr="00060FE1" w:rsidRDefault="00377052">
      <w:pPr>
        <w:rPr>
          <w:sz w:val="20"/>
          <w:szCs w:val="20"/>
        </w:rPr>
      </w:pPr>
    </w:p>
    <w:tbl>
      <w:tblPr>
        <w:tblW w:w="0" w:type="auto"/>
        <w:jc w:val="center"/>
        <w:tblLayout w:type="fixed"/>
        <w:tblCellMar>
          <w:left w:w="0" w:type="dxa"/>
          <w:right w:w="0" w:type="dxa"/>
        </w:tblCellMar>
        <w:tblLook w:val="0000" w:firstRow="0" w:lastRow="0" w:firstColumn="0" w:lastColumn="0" w:noHBand="0" w:noVBand="0"/>
      </w:tblPr>
      <w:tblGrid>
        <w:gridCol w:w="4800"/>
        <w:gridCol w:w="2498"/>
      </w:tblGrid>
      <w:tr w:rsidR="00377052" w:rsidRPr="00060FE1" w14:paraId="21EC56E6" w14:textId="77777777">
        <w:trPr>
          <w:jc w:val="center"/>
        </w:trPr>
        <w:tc>
          <w:tcPr>
            <w:tcW w:w="4800" w:type="dxa"/>
            <w:tcBorders>
              <w:top w:val="single" w:sz="8" w:space="0" w:color="000000"/>
              <w:left w:val="single" w:sz="8" w:space="0" w:color="000000"/>
              <w:bottom w:val="single" w:sz="8" w:space="0" w:color="000000"/>
            </w:tcBorders>
          </w:tcPr>
          <w:p w14:paraId="05274593" w14:textId="77777777" w:rsidR="00377052" w:rsidRPr="00060FE1" w:rsidRDefault="00377052">
            <w:pPr>
              <w:snapToGrid w:val="0"/>
              <w:jc w:val="center"/>
              <w:rPr>
                <w:b/>
                <w:sz w:val="20"/>
                <w:szCs w:val="20"/>
              </w:rPr>
            </w:pPr>
            <w:r w:rsidRPr="00060FE1">
              <w:rPr>
                <w:b/>
                <w:sz w:val="20"/>
                <w:szCs w:val="20"/>
              </w:rPr>
              <w:t>Descrição do curativo</w:t>
            </w:r>
          </w:p>
        </w:tc>
        <w:tc>
          <w:tcPr>
            <w:tcW w:w="2498" w:type="dxa"/>
            <w:tcBorders>
              <w:top w:val="single" w:sz="8" w:space="0" w:color="000000"/>
              <w:left w:val="single" w:sz="8" w:space="0" w:color="000000"/>
              <w:bottom w:val="single" w:sz="8" w:space="0" w:color="000000"/>
              <w:right w:val="single" w:sz="8" w:space="0" w:color="000000"/>
            </w:tcBorders>
          </w:tcPr>
          <w:p w14:paraId="4EA4C37C" w14:textId="77777777" w:rsidR="00377052" w:rsidRPr="00060FE1" w:rsidRDefault="00377052">
            <w:pPr>
              <w:snapToGrid w:val="0"/>
              <w:jc w:val="center"/>
              <w:rPr>
                <w:b/>
                <w:sz w:val="20"/>
                <w:szCs w:val="20"/>
              </w:rPr>
            </w:pPr>
            <w:proofErr w:type="spellStart"/>
            <w:r w:rsidRPr="00060FE1">
              <w:rPr>
                <w:b/>
                <w:sz w:val="20"/>
                <w:szCs w:val="20"/>
              </w:rPr>
              <w:t>Freqüência</w:t>
            </w:r>
            <w:proofErr w:type="spellEnd"/>
            <w:r w:rsidRPr="00060FE1">
              <w:rPr>
                <w:b/>
                <w:sz w:val="20"/>
                <w:szCs w:val="20"/>
              </w:rPr>
              <w:t xml:space="preserve"> de trocas</w:t>
            </w:r>
          </w:p>
        </w:tc>
      </w:tr>
      <w:tr w:rsidR="00377052" w:rsidRPr="00060FE1" w14:paraId="41280F10" w14:textId="77777777">
        <w:trPr>
          <w:jc w:val="center"/>
        </w:trPr>
        <w:tc>
          <w:tcPr>
            <w:tcW w:w="4800" w:type="dxa"/>
            <w:tcBorders>
              <w:left w:val="single" w:sz="8" w:space="0" w:color="000000"/>
              <w:bottom w:val="single" w:sz="8" w:space="0" w:color="000000"/>
            </w:tcBorders>
          </w:tcPr>
          <w:p w14:paraId="02CE69C9" w14:textId="77777777" w:rsidR="00377052" w:rsidRPr="00060FE1" w:rsidRDefault="00377052">
            <w:pPr>
              <w:snapToGrid w:val="0"/>
              <w:rPr>
                <w:sz w:val="20"/>
                <w:szCs w:val="20"/>
              </w:rPr>
            </w:pPr>
            <w:r w:rsidRPr="00060FE1">
              <w:rPr>
                <w:sz w:val="20"/>
                <w:szCs w:val="20"/>
              </w:rPr>
              <w:t>Alginato de cálcio, Carvão ativado c/ prata</w:t>
            </w:r>
          </w:p>
        </w:tc>
        <w:tc>
          <w:tcPr>
            <w:tcW w:w="2498" w:type="dxa"/>
            <w:tcBorders>
              <w:left w:val="single" w:sz="8" w:space="0" w:color="000000"/>
              <w:bottom w:val="single" w:sz="8" w:space="0" w:color="000000"/>
              <w:right w:val="single" w:sz="8" w:space="0" w:color="000000"/>
            </w:tcBorders>
          </w:tcPr>
          <w:p w14:paraId="43BCE849" w14:textId="77777777" w:rsidR="00377052" w:rsidRPr="00060FE1" w:rsidRDefault="00377052">
            <w:pPr>
              <w:snapToGrid w:val="0"/>
              <w:jc w:val="center"/>
              <w:rPr>
                <w:sz w:val="20"/>
                <w:szCs w:val="20"/>
              </w:rPr>
            </w:pPr>
            <w:r w:rsidRPr="00060FE1">
              <w:rPr>
                <w:sz w:val="20"/>
                <w:szCs w:val="20"/>
              </w:rPr>
              <w:t xml:space="preserve">de </w:t>
            </w:r>
            <w:smartTag w:uri="urn:schemas-microsoft-com:office:smarttags" w:element="metricconverter">
              <w:smartTagPr>
                <w:attr w:name="ProductID" w:val="01 a"/>
              </w:smartTagPr>
              <w:r w:rsidRPr="00060FE1">
                <w:rPr>
                  <w:sz w:val="20"/>
                  <w:szCs w:val="20"/>
                </w:rPr>
                <w:t>01 a</w:t>
              </w:r>
            </w:smartTag>
            <w:r w:rsidRPr="00060FE1">
              <w:rPr>
                <w:sz w:val="20"/>
                <w:szCs w:val="20"/>
              </w:rPr>
              <w:t xml:space="preserve"> 03 dias</w:t>
            </w:r>
          </w:p>
        </w:tc>
      </w:tr>
      <w:tr w:rsidR="00377052" w:rsidRPr="00060FE1" w14:paraId="0974AAEA" w14:textId="77777777">
        <w:trPr>
          <w:jc w:val="center"/>
        </w:trPr>
        <w:tc>
          <w:tcPr>
            <w:tcW w:w="4800" w:type="dxa"/>
            <w:tcBorders>
              <w:left w:val="single" w:sz="8" w:space="0" w:color="000000"/>
              <w:bottom w:val="single" w:sz="8" w:space="0" w:color="000000"/>
            </w:tcBorders>
          </w:tcPr>
          <w:p w14:paraId="38D6C1CA" w14:textId="77777777" w:rsidR="00377052" w:rsidRPr="00060FE1" w:rsidRDefault="00377052">
            <w:pPr>
              <w:snapToGrid w:val="0"/>
              <w:rPr>
                <w:sz w:val="20"/>
                <w:szCs w:val="20"/>
              </w:rPr>
            </w:pPr>
            <w:proofErr w:type="spellStart"/>
            <w:r w:rsidRPr="00060FE1">
              <w:rPr>
                <w:sz w:val="20"/>
                <w:szCs w:val="20"/>
              </w:rPr>
              <w:t>Hidrocolóide</w:t>
            </w:r>
            <w:proofErr w:type="spellEnd"/>
            <w:r w:rsidRPr="00060FE1">
              <w:rPr>
                <w:sz w:val="20"/>
                <w:szCs w:val="20"/>
              </w:rPr>
              <w:t xml:space="preserve">, </w:t>
            </w:r>
            <w:proofErr w:type="spellStart"/>
            <w:r w:rsidRPr="00060FE1">
              <w:rPr>
                <w:sz w:val="20"/>
                <w:szCs w:val="20"/>
              </w:rPr>
              <w:t>Hidrogel</w:t>
            </w:r>
            <w:proofErr w:type="spellEnd"/>
          </w:p>
        </w:tc>
        <w:tc>
          <w:tcPr>
            <w:tcW w:w="2498" w:type="dxa"/>
            <w:tcBorders>
              <w:left w:val="single" w:sz="8" w:space="0" w:color="000000"/>
              <w:bottom w:val="single" w:sz="8" w:space="0" w:color="000000"/>
              <w:right w:val="single" w:sz="8" w:space="0" w:color="000000"/>
            </w:tcBorders>
          </w:tcPr>
          <w:p w14:paraId="21D52838" w14:textId="77777777" w:rsidR="00377052" w:rsidRPr="00060FE1" w:rsidRDefault="00377052">
            <w:pPr>
              <w:snapToGrid w:val="0"/>
              <w:jc w:val="center"/>
              <w:rPr>
                <w:sz w:val="20"/>
                <w:szCs w:val="20"/>
              </w:rPr>
            </w:pPr>
            <w:r w:rsidRPr="00060FE1">
              <w:rPr>
                <w:sz w:val="20"/>
                <w:szCs w:val="20"/>
              </w:rPr>
              <w:t xml:space="preserve">de </w:t>
            </w:r>
            <w:smartTag w:uri="urn:schemas-microsoft-com:office:smarttags" w:element="metricconverter">
              <w:smartTagPr>
                <w:attr w:name="ProductID" w:val="01 a"/>
              </w:smartTagPr>
              <w:r w:rsidRPr="00060FE1">
                <w:rPr>
                  <w:sz w:val="20"/>
                  <w:szCs w:val="20"/>
                </w:rPr>
                <w:t>01 a</w:t>
              </w:r>
            </w:smartTag>
            <w:r w:rsidRPr="00060FE1">
              <w:rPr>
                <w:sz w:val="20"/>
                <w:szCs w:val="20"/>
              </w:rPr>
              <w:t xml:space="preserve"> 07 dias</w:t>
            </w:r>
          </w:p>
        </w:tc>
      </w:tr>
    </w:tbl>
    <w:p w14:paraId="5BCD79D2" w14:textId="77777777" w:rsidR="00546B12" w:rsidRPr="00060FE1" w:rsidRDefault="00546B12" w:rsidP="00633521">
      <w:pPr>
        <w:rPr>
          <w:sz w:val="20"/>
          <w:szCs w:val="20"/>
          <w:u w:val="single"/>
        </w:rPr>
      </w:pPr>
    </w:p>
    <w:sectPr w:rsidR="00546B12" w:rsidRPr="00060FE1" w:rsidSect="00946E1D">
      <w:footerReference w:type="even" r:id="rId11"/>
      <w:footerReference w:type="default" r:id="rId12"/>
      <w:footnotePr>
        <w:pos w:val="beneathText"/>
      </w:footnotePr>
      <w:pgSz w:w="12240" w:h="15840"/>
      <w:pgMar w:top="1134" w:right="851" w:bottom="1134" w:left="1134"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3A247D" w14:textId="77777777" w:rsidR="00586FF3" w:rsidRDefault="00586FF3">
      <w:r>
        <w:separator/>
      </w:r>
    </w:p>
  </w:endnote>
  <w:endnote w:type="continuationSeparator" w:id="0">
    <w:p w14:paraId="20B66DAB" w14:textId="77777777" w:rsidR="00586FF3" w:rsidRDefault="00586F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arSymbol">
    <w:altName w:val="Times New Roman"/>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Ecofont_Spranq_eco_Sans">
    <w:altName w:val="Malgun Gothic"/>
    <w:charset w:val="00"/>
    <w:family w:val="swiss"/>
    <w:pitch w:val="variable"/>
    <w:sig w:usb0="800000AF" w:usb1="1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DF9AB8" w14:textId="77777777" w:rsidR="008713BA" w:rsidRDefault="008713BA">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1D3F357A" w14:textId="77777777" w:rsidR="008713BA" w:rsidRDefault="008713BA">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6A2EA" w14:textId="095A172E" w:rsidR="008713BA" w:rsidRPr="00633521" w:rsidRDefault="008713BA">
    <w:pPr>
      <w:pStyle w:val="Rodap"/>
      <w:framePr w:wrap="around" w:vAnchor="text" w:hAnchor="margin" w:xAlign="right" w:y="1"/>
      <w:rPr>
        <w:rStyle w:val="Nmerodepgina"/>
        <w:rFonts w:ascii="Ecofont_Spranq_eco_Sans" w:hAnsi="Ecofont_Spranq_eco_Sans"/>
        <w:sz w:val="20"/>
        <w:szCs w:val="20"/>
      </w:rPr>
    </w:pPr>
    <w:r w:rsidRPr="00633521">
      <w:rPr>
        <w:rStyle w:val="Nmerodepgina"/>
        <w:rFonts w:ascii="Ecofont_Spranq_eco_Sans" w:hAnsi="Ecofont_Spranq_eco_Sans"/>
        <w:sz w:val="20"/>
        <w:szCs w:val="20"/>
      </w:rPr>
      <w:fldChar w:fldCharType="begin"/>
    </w:r>
    <w:r w:rsidRPr="00633521">
      <w:rPr>
        <w:rStyle w:val="Nmerodepgina"/>
        <w:rFonts w:ascii="Ecofont_Spranq_eco_Sans" w:hAnsi="Ecofont_Spranq_eco_Sans"/>
        <w:sz w:val="20"/>
        <w:szCs w:val="20"/>
      </w:rPr>
      <w:instrText xml:space="preserve">PAGE  </w:instrText>
    </w:r>
    <w:r w:rsidRPr="00633521">
      <w:rPr>
        <w:rStyle w:val="Nmerodepgina"/>
        <w:rFonts w:ascii="Ecofont_Spranq_eco_Sans" w:hAnsi="Ecofont_Spranq_eco_Sans"/>
        <w:sz w:val="20"/>
        <w:szCs w:val="20"/>
      </w:rPr>
      <w:fldChar w:fldCharType="separate"/>
    </w:r>
    <w:r w:rsidR="001B1CCF">
      <w:rPr>
        <w:rStyle w:val="Nmerodepgina"/>
        <w:rFonts w:ascii="Ecofont_Spranq_eco_Sans" w:hAnsi="Ecofont_Spranq_eco_Sans"/>
        <w:noProof/>
        <w:sz w:val="20"/>
        <w:szCs w:val="20"/>
      </w:rPr>
      <w:t>3</w:t>
    </w:r>
    <w:r w:rsidRPr="00633521">
      <w:rPr>
        <w:rStyle w:val="Nmerodepgina"/>
        <w:rFonts w:ascii="Ecofont_Spranq_eco_Sans" w:hAnsi="Ecofont_Spranq_eco_Sans"/>
        <w:sz w:val="20"/>
        <w:szCs w:val="20"/>
      </w:rPr>
      <w:fldChar w:fldCharType="end"/>
    </w:r>
  </w:p>
  <w:p w14:paraId="1464B9A6" w14:textId="77777777" w:rsidR="008713BA" w:rsidRPr="0021698A" w:rsidRDefault="008713BA" w:rsidP="00C936EA">
    <w:pPr>
      <w:pStyle w:val="Rodap"/>
    </w:pPr>
    <w:r w:rsidRPr="0021698A">
      <w:t>____________________________________________________________________</w:t>
    </w:r>
  </w:p>
  <w:p w14:paraId="7732CDCC" w14:textId="2D675DEC" w:rsidR="008713BA" w:rsidRPr="001E4249" w:rsidRDefault="008713BA" w:rsidP="00C936EA">
    <w:pPr>
      <w:pStyle w:val="Rodap"/>
      <w:rPr>
        <w:rFonts w:cs="Arial"/>
        <w:sz w:val="12"/>
        <w:szCs w:val="12"/>
      </w:rPr>
    </w:pPr>
    <w:r w:rsidRPr="001E4249">
      <w:rPr>
        <w:rFonts w:cs="Arial"/>
        <w:sz w:val="12"/>
        <w:szCs w:val="12"/>
      </w:rPr>
      <w:t>Consultoria Jurídica da União Especializada Virtual de Serviços Sem Dedicação Exclusiva de Mão de Obra</w:t>
    </w:r>
  </w:p>
  <w:p w14:paraId="730E09A9" w14:textId="77777777" w:rsidR="008713BA" w:rsidRPr="001E4249" w:rsidRDefault="008713BA" w:rsidP="00C936EA">
    <w:pPr>
      <w:pStyle w:val="Rodap"/>
      <w:rPr>
        <w:rFonts w:cs="Arial"/>
        <w:sz w:val="12"/>
        <w:szCs w:val="12"/>
      </w:rPr>
    </w:pPr>
    <w:r w:rsidRPr="001E4249">
      <w:rPr>
        <w:rFonts w:cs="Arial"/>
        <w:sz w:val="12"/>
        <w:szCs w:val="12"/>
      </w:rPr>
      <w:t>Anexo M do edital modelo para credenciamento de pessoas físicas e jurídicas para a prestação de serviços médico-hospitalares e odontológicos</w:t>
    </w:r>
  </w:p>
  <w:p w14:paraId="7C9590A7" w14:textId="27B8E419" w:rsidR="008713BA" w:rsidRPr="00A86EAA" w:rsidRDefault="008713BA" w:rsidP="00C936EA">
    <w:pPr>
      <w:pStyle w:val="Rodap"/>
      <w:tabs>
        <w:tab w:val="left" w:pos="1014"/>
      </w:tabs>
      <w:ind w:right="360"/>
      <w:jc w:val="both"/>
      <w:rPr>
        <w:rFonts w:ascii="Arial Narrow" w:hAnsi="Arial Narrow"/>
        <w:b/>
        <w:sz w:val="16"/>
        <w:szCs w:val="16"/>
      </w:rPr>
    </w:pPr>
    <w:r w:rsidRPr="001E4249">
      <w:rPr>
        <w:rFonts w:cs="Arial"/>
        <w:sz w:val="12"/>
        <w:szCs w:val="12"/>
      </w:rPr>
      <w:t>Atualização: FEVEREIRO/2024</w:t>
    </w:r>
    <w:r>
      <w:rPr>
        <w:rFonts w:ascii="Arial Narrow" w:hAnsi="Arial Narrow"/>
        <w:b/>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5D2726" w14:textId="77777777" w:rsidR="00586FF3" w:rsidRDefault="00586FF3">
      <w:r>
        <w:separator/>
      </w:r>
    </w:p>
  </w:footnote>
  <w:footnote w:type="continuationSeparator" w:id="0">
    <w:p w14:paraId="1A3A3143" w14:textId="77777777" w:rsidR="00586FF3" w:rsidRDefault="00586F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4"/>
    <w:lvl w:ilvl="0">
      <w:start w:val="1"/>
      <w:numFmt w:val="decimal"/>
      <w:lvlText w:val="%1."/>
      <w:lvlJc w:val="left"/>
      <w:pPr>
        <w:tabs>
          <w:tab w:val="num" w:pos="720"/>
        </w:tabs>
      </w:pPr>
    </w:lvl>
  </w:abstractNum>
  <w:abstractNum w:abstractNumId="1" w15:restartNumberingAfterBreak="0">
    <w:nsid w:val="00000002"/>
    <w:multiLevelType w:val="singleLevel"/>
    <w:tmpl w:val="00000002"/>
    <w:name w:val="WW8Num8"/>
    <w:lvl w:ilvl="0">
      <w:start w:val="1"/>
      <w:numFmt w:val="lowerLetter"/>
      <w:lvlText w:val="%1)"/>
      <w:lvlJc w:val="left"/>
      <w:pPr>
        <w:tabs>
          <w:tab w:val="num" w:pos="1080"/>
        </w:tabs>
      </w:pPr>
    </w:lvl>
  </w:abstractNum>
  <w:abstractNum w:abstractNumId="2" w15:restartNumberingAfterBreak="0">
    <w:nsid w:val="00000003"/>
    <w:multiLevelType w:val="singleLevel"/>
    <w:tmpl w:val="00000003"/>
    <w:name w:val="WW8Num9"/>
    <w:lvl w:ilvl="0">
      <w:start w:val="1"/>
      <w:numFmt w:val="lowerLetter"/>
      <w:lvlText w:val="%1)"/>
      <w:lvlJc w:val="left"/>
      <w:pPr>
        <w:tabs>
          <w:tab w:val="num" w:pos="1080"/>
        </w:tabs>
      </w:pPr>
    </w:lvl>
  </w:abstractNum>
  <w:abstractNum w:abstractNumId="3" w15:restartNumberingAfterBreak="0">
    <w:nsid w:val="00000004"/>
    <w:multiLevelType w:val="singleLevel"/>
    <w:tmpl w:val="00000004"/>
    <w:name w:val="WW8Num11"/>
    <w:lvl w:ilvl="0">
      <w:start w:val="1"/>
      <w:numFmt w:val="lowerLetter"/>
      <w:lvlText w:val="%1)"/>
      <w:lvlJc w:val="left"/>
      <w:pPr>
        <w:tabs>
          <w:tab w:val="num" w:pos="1080"/>
        </w:tabs>
      </w:pPr>
    </w:lvl>
  </w:abstractNum>
  <w:abstractNum w:abstractNumId="4" w15:restartNumberingAfterBreak="0">
    <w:nsid w:val="00000005"/>
    <w:multiLevelType w:val="singleLevel"/>
    <w:tmpl w:val="00000005"/>
    <w:name w:val="WW8Num21"/>
    <w:lvl w:ilvl="0">
      <w:start w:val="1"/>
      <w:numFmt w:val="bullet"/>
      <w:lvlText w:val=""/>
      <w:lvlJc w:val="left"/>
      <w:pPr>
        <w:tabs>
          <w:tab w:val="num" w:pos="720"/>
        </w:tabs>
      </w:pPr>
      <w:rPr>
        <w:rFonts w:ascii="Symbol" w:hAnsi="Symbol"/>
      </w:rPr>
    </w:lvl>
  </w:abstractNum>
  <w:abstractNum w:abstractNumId="5" w15:restartNumberingAfterBreak="0">
    <w:nsid w:val="00000006"/>
    <w:multiLevelType w:val="singleLevel"/>
    <w:tmpl w:val="00000006"/>
    <w:name w:val="WW8Num23"/>
    <w:lvl w:ilvl="0">
      <w:start w:val="1"/>
      <w:numFmt w:val="decimal"/>
      <w:lvlText w:val="%1)"/>
      <w:lvlJc w:val="left"/>
      <w:pPr>
        <w:tabs>
          <w:tab w:val="num" w:pos="720"/>
        </w:tabs>
      </w:pPr>
    </w:lvl>
  </w:abstractNum>
  <w:abstractNum w:abstractNumId="6" w15:restartNumberingAfterBreak="0">
    <w:nsid w:val="00000007"/>
    <w:multiLevelType w:val="singleLevel"/>
    <w:tmpl w:val="00000007"/>
    <w:name w:val="WW8Num26"/>
    <w:lvl w:ilvl="0">
      <w:start w:val="1"/>
      <w:numFmt w:val="lowerLetter"/>
      <w:lvlText w:val="%1)"/>
      <w:lvlJc w:val="left"/>
      <w:pPr>
        <w:tabs>
          <w:tab w:val="num" w:pos="1080"/>
        </w:tabs>
      </w:pPr>
    </w:lvl>
  </w:abstractNum>
  <w:abstractNum w:abstractNumId="7" w15:restartNumberingAfterBreak="0">
    <w:nsid w:val="00000008"/>
    <w:multiLevelType w:val="singleLevel"/>
    <w:tmpl w:val="00000008"/>
    <w:name w:val="WW8Num28"/>
    <w:lvl w:ilvl="0">
      <w:start w:val="1"/>
      <w:numFmt w:val="bullet"/>
      <w:lvlText w:val=""/>
      <w:lvlJc w:val="left"/>
      <w:pPr>
        <w:tabs>
          <w:tab w:val="num" w:pos="720"/>
        </w:tabs>
      </w:pPr>
      <w:rPr>
        <w:rFonts w:ascii="Symbol" w:hAnsi="Symbol"/>
      </w:rPr>
    </w:lvl>
  </w:abstractNum>
  <w:abstractNum w:abstractNumId="8" w15:restartNumberingAfterBreak="0">
    <w:nsid w:val="00000009"/>
    <w:multiLevelType w:val="singleLevel"/>
    <w:tmpl w:val="00000009"/>
    <w:name w:val="WW8Num29"/>
    <w:lvl w:ilvl="0">
      <w:start w:val="1"/>
      <w:numFmt w:val="lowerLetter"/>
      <w:lvlText w:val="%1)"/>
      <w:lvlJc w:val="left"/>
      <w:pPr>
        <w:tabs>
          <w:tab w:val="num" w:pos="1068"/>
        </w:tabs>
      </w:pPr>
    </w:lvl>
  </w:abstractNum>
  <w:abstractNum w:abstractNumId="9" w15:restartNumberingAfterBreak="0">
    <w:nsid w:val="0000000A"/>
    <w:multiLevelType w:val="singleLevel"/>
    <w:tmpl w:val="0000000A"/>
    <w:name w:val="WW8Num30"/>
    <w:lvl w:ilvl="0">
      <w:start w:val="1"/>
      <w:numFmt w:val="lowerLetter"/>
      <w:lvlText w:val="%1)"/>
      <w:lvlJc w:val="left"/>
      <w:pPr>
        <w:tabs>
          <w:tab w:val="num" w:pos="1080"/>
        </w:tabs>
      </w:pPr>
    </w:lvl>
  </w:abstractNum>
  <w:abstractNum w:abstractNumId="10" w15:restartNumberingAfterBreak="0">
    <w:nsid w:val="0000000B"/>
    <w:multiLevelType w:val="singleLevel"/>
    <w:tmpl w:val="0000000B"/>
    <w:name w:val="WW8Num32"/>
    <w:lvl w:ilvl="0">
      <w:start w:val="1"/>
      <w:numFmt w:val="lowerLetter"/>
      <w:lvlText w:val="%1)"/>
      <w:lvlJc w:val="left"/>
      <w:pPr>
        <w:tabs>
          <w:tab w:val="num" w:pos="1080"/>
        </w:tabs>
      </w:pPr>
    </w:lvl>
  </w:abstractNum>
  <w:abstractNum w:abstractNumId="11" w15:restartNumberingAfterBreak="0">
    <w:nsid w:val="0000000C"/>
    <w:multiLevelType w:val="singleLevel"/>
    <w:tmpl w:val="0000000C"/>
    <w:name w:val="WW8Num33"/>
    <w:lvl w:ilvl="0">
      <w:start w:val="1"/>
      <w:numFmt w:val="lowerLetter"/>
      <w:lvlText w:val="%1)"/>
      <w:lvlJc w:val="left"/>
      <w:pPr>
        <w:tabs>
          <w:tab w:val="num" w:pos="1080"/>
        </w:tabs>
      </w:pPr>
    </w:lvl>
  </w:abstractNum>
  <w:abstractNum w:abstractNumId="12" w15:restartNumberingAfterBreak="0">
    <w:nsid w:val="0000000D"/>
    <w:multiLevelType w:val="singleLevel"/>
    <w:tmpl w:val="0000000D"/>
    <w:name w:val="WW8Num36"/>
    <w:lvl w:ilvl="0">
      <w:start w:val="1"/>
      <w:numFmt w:val="lowerLetter"/>
      <w:lvlText w:val="%1)"/>
      <w:lvlJc w:val="left"/>
      <w:pPr>
        <w:tabs>
          <w:tab w:val="num" w:pos="1095"/>
        </w:tabs>
      </w:pPr>
      <w:rPr>
        <w:rFonts w:eastAsia="Times New Roman"/>
      </w:rPr>
    </w:lvl>
  </w:abstractNum>
  <w:abstractNum w:abstractNumId="13" w15:restartNumberingAfterBreak="0">
    <w:nsid w:val="0000000E"/>
    <w:multiLevelType w:val="multilevel"/>
    <w:tmpl w:val="4524D870"/>
    <w:name w:val="WW8Num39"/>
    <w:lvl w:ilvl="0">
      <w:start w:val="1"/>
      <w:numFmt w:val="decimal"/>
      <w:lvlText w:val="%1."/>
      <w:lvlJc w:val="left"/>
      <w:pPr>
        <w:tabs>
          <w:tab w:val="num" w:pos="720"/>
        </w:tabs>
      </w:pPr>
    </w:lvl>
    <w:lvl w:ilvl="1">
      <w:start w:val="1"/>
      <w:numFmt w:val="lowerLetter"/>
      <w:lvlText w:val="%2."/>
      <w:lvlJc w:val="left"/>
      <w:pPr>
        <w:tabs>
          <w:tab w:val="num" w:pos="1440"/>
        </w:tabs>
      </w:pPr>
    </w:lvl>
    <w:lvl w:ilvl="2">
      <w:start w:val="1"/>
      <w:numFmt w:val="decimal"/>
      <w:lvlText w:val="%3)"/>
      <w:lvlJc w:val="left"/>
      <w:pPr>
        <w:tabs>
          <w:tab w:val="num" w:pos="360"/>
        </w:tabs>
        <w:ind w:left="360" w:hanging="360"/>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14" w15:restartNumberingAfterBreak="0">
    <w:nsid w:val="0000000F"/>
    <w:multiLevelType w:val="singleLevel"/>
    <w:tmpl w:val="0000000F"/>
    <w:name w:val="WW8Num41"/>
    <w:lvl w:ilvl="0">
      <w:start w:val="1"/>
      <w:numFmt w:val="lowerLetter"/>
      <w:lvlText w:val="%1)"/>
      <w:lvlJc w:val="left"/>
      <w:pPr>
        <w:tabs>
          <w:tab w:val="num" w:pos="1080"/>
        </w:tabs>
      </w:pPr>
    </w:lvl>
  </w:abstractNum>
  <w:abstractNum w:abstractNumId="15" w15:restartNumberingAfterBreak="0">
    <w:nsid w:val="00000010"/>
    <w:multiLevelType w:val="multilevel"/>
    <w:tmpl w:val="00000010"/>
    <w:name w:val="Outline"/>
    <w:lvl w:ilvl="0">
      <w:start w:val="1"/>
      <w:numFmt w:val="decimal"/>
      <w:lvlText w:val="%1."/>
      <w:lvlJc w:val="left"/>
      <w:pPr>
        <w:tabs>
          <w:tab w:val="num" w:pos="720"/>
        </w:tabs>
      </w:pPr>
    </w:lvl>
    <w:lvl w:ilvl="1">
      <w:start w:val="1"/>
      <w:numFmt w:val="lowerLetter"/>
      <w:lvlText w:val="%2."/>
      <w:lvlJc w:val="left"/>
      <w:pPr>
        <w:tabs>
          <w:tab w:val="num" w:pos="1440"/>
        </w:tabs>
      </w:pPr>
    </w:lvl>
    <w:lvl w:ilvl="2">
      <w:start w:val="1"/>
      <w:numFmt w:val="lowerRoman"/>
      <w:lvlText w:val="%3."/>
      <w:lvlJc w:val="right"/>
      <w:pPr>
        <w:tabs>
          <w:tab w:val="num" w:pos="2160"/>
        </w:tabs>
      </w:pPr>
    </w:lvl>
    <w:lvl w:ilvl="3">
      <w:start w:val="1"/>
      <w:numFmt w:val="decimal"/>
      <w:pStyle w:val="Ttulo4"/>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16" w15:restartNumberingAfterBreak="0">
    <w:nsid w:val="00000011"/>
    <w:multiLevelType w:val="multilevel"/>
    <w:tmpl w:val="00000011"/>
    <w:lvl w:ilvl="0">
      <w:start w:val="1"/>
      <w:numFmt w:val="decimal"/>
      <w:lvlText w:val="%1."/>
      <w:lvlJc w:val="left"/>
      <w:pPr>
        <w:tabs>
          <w:tab w:val="num" w:pos="720"/>
        </w:tabs>
      </w:pPr>
    </w:lvl>
    <w:lvl w:ilvl="1">
      <w:start w:val="1"/>
      <w:numFmt w:val="lowerLetter"/>
      <w:lvlText w:val="%2."/>
      <w:lvlJc w:val="left"/>
      <w:pPr>
        <w:tabs>
          <w:tab w:val="num" w:pos="1440"/>
        </w:tabs>
      </w:pPr>
    </w:lvl>
    <w:lvl w:ilvl="2">
      <w:start w:val="1"/>
      <w:numFmt w:val="lowerRoman"/>
      <w:lvlText w:val="%3."/>
      <w:lvlJc w:val="right"/>
      <w:pPr>
        <w:tabs>
          <w:tab w:val="num" w:pos="216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17" w15:restartNumberingAfterBreak="0">
    <w:nsid w:val="603466AC"/>
    <w:multiLevelType w:val="multilevel"/>
    <w:tmpl w:val="0000000E"/>
    <w:lvl w:ilvl="0">
      <w:start w:val="1"/>
      <w:numFmt w:val="decimal"/>
      <w:lvlText w:val="%1."/>
      <w:lvlJc w:val="left"/>
      <w:pPr>
        <w:tabs>
          <w:tab w:val="num" w:pos="720"/>
        </w:tabs>
      </w:pPr>
    </w:lvl>
    <w:lvl w:ilvl="1">
      <w:start w:val="1"/>
      <w:numFmt w:val="lowerLetter"/>
      <w:lvlText w:val="%2."/>
      <w:lvlJc w:val="left"/>
      <w:pPr>
        <w:tabs>
          <w:tab w:val="num" w:pos="1440"/>
        </w:tabs>
      </w:pPr>
    </w:lvl>
    <w:lvl w:ilvl="2">
      <w:start w:val="1"/>
      <w:numFmt w:val="lowerRoman"/>
      <w:lvlText w:val="%3."/>
      <w:lvlJc w:val="right"/>
      <w:pPr>
        <w:tabs>
          <w:tab w:val="num" w:pos="216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pos w:val="beneathTex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1284"/>
    <w:rsid w:val="00025B4E"/>
    <w:rsid w:val="00034FE7"/>
    <w:rsid w:val="0005409C"/>
    <w:rsid w:val="00060FE1"/>
    <w:rsid w:val="001357D0"/>
    <w:rsid w:val="0015473B"/>
    <w:rsid w:val="001B1CCF"/>
    <w:rsid w:val="001E4249"/>
    <w:rsid w:val="001E6FC0"/>
    <w:rsid w:val="00205C59"/>
    <w:rsid w:val="00222E90"/>
    <w:rsid w:val="002C7C56"/>
    <w:rsid w:val="002F6360"/>
    <w:rsid w:val="00372538"/>
    <w:rsid w:val="00377052"/>
    <w:rsid w:val="003A7AED"/>
    <w:rsid w:val="003C19B4"/>
    <w:rsid w:val="004360E6"/>
    <w:rsid w:val="00483907"/>
    <w:rsid w:val="004A5FC9"/>
    <w:rsid w:val="004E116C"/>
    <w:rsid w:val="004F49CC"/>
    <w:rsid w:val="00546B12"/>
    <w:rsid w:val="00586FF3"/>
    <w:rsid w:val="00587F1C"/>
    <w:rsid w:val="00595126"/>
    <w:rsid w:val="005A3823"/>
    <w:rsid w:val="005D0D47"/>
    <w:rsid w:val="005F1CC8"/>
    <w:rsid w:val="005F2BC9"/>
    <w:rsid w:val="005F5576"/>
    <w:rsid w:val="00633521"/>
    <w:rsid w:val="00680509"/>
    <w:rsid w:val="006D77E2"/>
    <w:rsid w:val="006F5766"/>
    <w:rsid w:val="00791379"/>
    <w:rsid w:val="007D0175"/>
    <w:rsid w:val="007F360C"/>
    <w:rsid w:val="008029EC"/>
    <w:rsid w:val="00810E78"/>
    <w:rsid w:val="00833B39"/>
    <w:rsid w:val="00870441"/>
    <w:rsid w:val="008713BA"/>
    <w:rsid w:val="008B7173"/>
    <w:rsid w:val="008C4ABE"/>
    <w:rsid w:val="00924AA7"/>
    <w:rsid w:val="00946E1D"/>
    <w:rsid w:val="00967AF2"/>
    <w:rsid w:val="0097797C"/>
    <w:rsid w:val="00993264"/>
    <w:rsid w:val="009C2F05"/>
    <w:rsid w:val="009E30EE"/>
    <w:rsid w:val="00A03AA5"/>
    <w:rsid w:val="00A37016"/>
    <w:rsid w:val="00A55385"/>
    <w:rsid w:val="00A86EAA"/>
    <w:rsid w:val="00AC7B5B"/>
    <w:rsid w:val="00AD2644"/>
    <w:rsid w:val="00B213AD"/>
    <w:rsid w:val="00B47A11"/>
    <w:rsid w:val="00BB107F"/>
    <w:rsid w:val="00BD5649"/>
    <w:rsid w:val="00C53932"/>
    <w:rsid w:val="00C63998"/>
    <w:rsid w:val="00C936EA"/>
    <w:rsid w:val="00D36378"/>
    <w:rsid w:val="00D365B8"/>
    <w:rsid w:val="00D53DC3"/>
    <w:rsid w:val="00D60666"/>
    <w:rsid w:val="00DA4901"/>
    <w:rsid w:val="00DC61DA"/>
    <w:rsid w:val="00E03551"/>
    <w:rsid w:val="00E1768A"/>
    <w:rsid w:val="00E36B93"/>
    <w:rsid w:val="00E87E68"/>
    <w:rsid w:val="00EC52E1"/>
    <w:rsid w:val="00ED4081"/>
    <w:rsid w:val="00EE7E9B"/>
    <w:rsid w:val="00F00195"/>
    <w:rsid w:val="00F31284"/>
    <w:rsid w:val="00F3582F"/>
    <w:rsid w:val="00F63482"/>
    <w:rsid w:val="00F7047B"/>
    <w:rsid w:val="00F803E7"/>
    <w:rsid w:val="00FD13DA"/>
    <w:rsid w:val="00FD2E0F"/>
    <w:rsid w:val="00FD5D64"/>
    <w:rsid w:val="00FF13D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PersonName"/>
  <w:shapeDefaults>
    <o:shapedefaults v:ext="edit" spidmax="2049"/>
    <o:shapelayout v:ext="edit">
      <o:idmap v:ext="edit" data="1"/>
    </o:shapelayout>
  </w:shapeDefaults>
  <w:decimalSymbol w:val=","/>
  <w:listSeparator w:val=";"/>
  <w14:docId w14:val="7174FF96"/>
  <w15:chartTrackingRefBased/>
  <w15:docId w15:val="{A98C9A27-8D20-4A01-A7A5-B4813CB682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pPr>
    <w:rPr>
      <w:sz w:val="24"/>
      <w:szCs w:val="24"/>
      <w:lang w:eastAsia="ar-SA"/>
    </w:rPr>
  </w:style>
  <w:style w:type="paragraph" w:styleId="Ttulo1">
    <w:name w:val="heading 1"/>
    <w:basedOn w:val="Normal"/>
    <w:next w:val="Normal"/>
    <w:qFormat/>
    <w:pPr>
      <w:keepNext/>
      <w:jc w:val="center"/>
      <w:outlineLvl w:val="0"/>
    </w:pPr>
    <w:rPr>
      <w:b/>
      <w:bCs/>
    </w:rPr>
  </w:style>
  <w:style w:type="paragraph" w:styleId="Ttulo2">
    <w:name w:val="heading 2"/>
    <w:basedOn w:val="Normal"/>
    <w:next w:val="Normal"/>
    <w:qFormat/>
    <w:pPr>
      <w:keepNext/>
      <w:jc w:val="center"/>
      <w:outlineLvl w:val="1"/>
    </w:pPr>
    <w:rPr>
      <w:b/>
      <w:bCs/>
      <w:sz w:val="20"/>
      <w:u w:val="single"/>
    </w:rPr>
  </w:style>
  <w:style w:type="paragraph" w:styleId="Ttulo3">
    <w:name w:val="heading 3"/>
    <w:basedOn w:val="Normal"/>
    <w:next w:val="Normal"/>
    <w:qFormat/>
    <w:pPr>
      <w:keepNext/>
      <w:jc w:val="center"/>
      <w:outlineLvl w:val="2"/>
    </w:pPr>
    <w:rPr>
      <w:b/>
      <w:bCs/>
      <w:u w:val="single"/>
    </w:rPr>
  </w:style>
  <w:style w:type="paragraph" w:styleId="Ttulo4">
    <w:name w:val="heading 4"/>
    <w:basedOn w:val="Normal"/>
    <w:next w:val="Normal"/>
    <w:qFormat/>
    <w:pPr>
      <w:keepNext/>
      <w:numPr>
        <w:ilvl w:val="3"/>
        <w:numId w:val="16"/>
      </w:numPr>
      <w:ind w:left="2880" w:hanging="360"/>
      <w:jc w:val="center"/>
      <w:outlineLvl w:val="3"/>
    </w:pPr>
    <w:rPr>
      <w:rFonts w:ascii="Arial" w:hAnsi="Arial"/>
      <w:szCs w:val="20"/>
    </w:rPr>
  </w:style>
  <w:style w:type="paragraph" w:styleId="Ttulo5">
    <w:name w:val="heading 5"/>
    <w:basedOn w:val="Normal"/>
    <w:next w:val="Normal"/>
    <w:qFormat/>
    <w:pPr>
      <w:keepNext/>
      <w:jc w:val="center"/>
      <w:outlineLvl w:val="4"/>
    </w:pPr>
    <w:rPr>
      <w:b/>
      <w:bCs/>
      <w:spacing w:val="-26"/>
      <w:sz w:val="20"/>
    </w:rPr>
  </w:style>
  <w:style w:type="paragraph" w:styleId="Ttulo6">
    <w:name w:val="heading 6"/>
    <w:basedOn w:val="Normal"/>
    <w:next w:val="Normal"/>
    <w:qFormat/>
    <w:pPr>
      <w:keepNext/>
      <w:jc w:val="center"/>
      <w:outlineLvl w:val="5"/>
    </w:pPr>
    <w:rPr>
      <w:b/>
      <w:bCs/>
      <w:color w:val="800000"/>
    </w:rPr>
  </w:style>
  <w:style w:type="paragraph" w:styleId="Ttulo7">
    <w:name w:val="heading 7"/>
    <w:basedOn w:val="Normal"/>
    <w:next w:val="Normal"/>
    <w:qFormat/>
    <w:pPr>
      <w:keepNext/>
      <w:widowControl w:val="0"/>
      <w:jc w:val="center"/>
      <w:outlineLvl w:val="6"/>
    </w:pPr>
    <w:rPr>
      <w:b/>
      <w:sz w:val="20"/>
      <w:szCs w:val="20"/>
    </w:rPr>
  </w:style>
  <w:style w:type="paragraph" w:styleId="Ttulo8">
    <w:name w:val="heading 8"/>
    <w:basedOn w:val="Normal"/>
    <w:next w:val="Normal"/>
    <w:qFormat/>
    <w:pPr>
      <w:keepNext/>
      <w:snapToGrid w:val="0"/>
      <w:jc w:val="center"/>
      <w:outlineLvl w:val="7"/>
    </w:pPr>
    <w:rPr>
      <w:b/>
      <w:bCs/>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2z0">
    <w:name w:val="WW8Num2z0"/>
    <w:rPr>
      <w:rFonts w:ascii="StarSymbol" w:hAnsi="StarSymbol"/>
    </w:rPr>
  </w:style>
  <w:style w:type="character" w:customStyle="1" w:styleId="WW8Num3z0">
    <w:name w:val="WW8Num3z0"/>
    <w:rPr>
      <w:rFonts w:ascii="StarSymbol" w:hAnsi="StarSymbol" w:cs="Arial Narrow"/>
      <w:sz w:val="18"/>
      <w:szCs w:val="18"/>
    </w:rPr>
  </w:style>
  <w:style w:type="character" w:customStyle="1" w:styleId="WW8Num6z0">
    <w:name w:val="WW8Num6z0"/>
    <w:rPr>
      <w:rFonts w:eastAsia="Times New Roman"/>
    </w:rPr>
  </w:style>
  <w:style w:type="character" w:customStyle="1" w:styleId="WW8Num12z0">
    <w:name w:val="WW8Num12z0"/>
    <w:rPr>
      <w:rFonts w:eastAsia="Times New Roman"/>
    </w:rPr>
  </w:style>
  <w:style w:type="character" w:customStyle="1" w:styleId="WW8Num14z0">
    <w:name w:val="WW8Num14z0"/>
    <w:rPr>
      <w:rFonts w:eastAsia="Times New Roman"/>
    </w:rPr>
  </w:style>
  <w:style w:type="character" w:customStyle="1" w:styleId="WW8Num17z0">
    <w:name w:val="WW8Num17z0"/>
    <w:rPr>
      <w:rFonts w:eastAsia="Times New Roman"/>
    </w:rPr>
  </w:style>
  <w:style w:type="character" w:customStyle="1" w:styleId="WW8Num18z0">
    <w:name w:val="WW8Num18z0"/>
    <w:rPr>
      <w:rFonts w:eastAsia="Times New Roman"/>
    </w:rPr>
  </w:style>
  <w:style w:type="character" w:customStyle="1" w:styleId="WW8Num20z0">
    <w:name w:val="WW8Num20z0"/>
    <w:rPr>
      <w:rFonts w:eastAsia="Times New Roman"/>
    </w:rPr>
  </w:style>
  <w:style w:type="character" w:customStyle="1" w:styleId="WW8Num21z0">
    <w:name w:val="WW8Num21z0"/>
    <w:rPr>
      <w:rFonts w:ascii="Symbol" w:hAnsi="Symbol"/>
    </w:rPr>
  </w:style>
  <w:style w:type="character" w:customStyle="1" w:styleId="WW8Num21z1">
    <w:name w:val="WW8Num21z1"/>
    <w:rPr>
      <w:rFonts w:ascii="Courier New" w:hAnsi="Courier New"/>
    </w:rPr>
  </w:style>
  <w:style w:type="character" w:customStyle="1" w:styleId="WW8Num21z2">
    <w:name w:val="WW8Num21z2"/>
    <w:rPr>
      <w:rFonts w:ascii="Wingdings" w:hAnsi="Wingdings"/>
    </w:rPr>
  </w:style>
  <w:style w:type="character" w:customStyle="1" w:styleId="WW8Num22z0">
    <w:name w:val="WW8Num22z0"/>
    <w:rPr>
      <w:rFonts w:eastAsia="Times New Roman"/>
    </w:rPr>
  </w:style>
  <w:style w:type="character" w:customStyle="1" w:styleId="WW8Num23z1">
    <w:name w:val="WW8Num23z1"/>
    <w:rPr>
      <w:rFonts w:ascii="Times New Roman" w:eastAsia="Times New Roman" w:hAnsi="Times New Roman" w:cs="Times New Roman"/>
    </w:rPr>
  </w:style>
  <w:style w:type="character" w:customStyle="1" w:styleId="WW8Num28z0">
    <w:name w:val="WW8Num28z0"/>
    <w:rPr>
      <w:rFonts w:ascii="Symbol" w:hAnsi="Symbol"/>
    </w:rPr>
  </w:style>
  <w:style w:type="character" w:customStyle="1" w:styleId="WW8Num28z1">
    <w:name w:val="WW8Num28z1"/>
    <w:rPr>
      <w:rFonts w:ascii="Courier New" w:hAnsi="Courier New"/>
    </w:rPr>
  </w:style>
  <w:style w:type="character" w:customStyle="1" w:styleId="WW8Num28z2">
    <w:name w:val="WW8Num28z2"/>
    <w:rPr>
      <w:rFonts w:ascii="Wingdings" w:hAnsi="Wingdings"/>
    </w:rPr>
  </w:style>
  <w:style w:type="character" w:customStyle="1" w:styleId="WW8Num34z0">
    <w:name w:val="WW8Num34z0"/>
    <w:rPr>
      <w:rFonts w:ascii="Wingdings" w:hAnsi="Wingdings"/>
    </w:rPr>
  </w:style>
  <w:style w:type="character" w:customStyle="1" w:styleId="WW8Num34z3">
    <w:name w:val="WW8Num34z3"/>
    <w:rPr>
      <w:rFonts w:ascii="Symbol" w:hAnsi="Symbol"/>
    </w:rPr>
  </w:style>
  <w:style w:type="character" w:customStyle="1" w:styleId="WW8Num35z0">
    <w:name w:val="WW8Num35z0"/>
    <w:rPr>
      <w:rFonts w:ascii="Symbol" w:hAnsi="Symbol"/>
    </w:rPr>
  </w:style>
  <w:style w:type="character" w:customStyle="1" w:styleId="WW8Num35z1">
    <w:name w:val="WW8Num35z1"/>
    <w:rPr>
      <w:rFonts w:ascii="Courier New" w:hAnsi="Courier New"/>
    </w:rPr>
  </w:style>
  <w:style w:type="character" w:customStyle="1" w:styleId="WW8Num35z2">
    <w:name w:val="WW8Num35z2"/>
    <w:rPr>
      <w:rFonts w:ascii="Wingdings" w:hAnsi="Wingdings"/>
    </w:rPr>
  </w:style>
  <w:style w:type="character" w:customStyle="1" w:styleId="WW8Num36z0">
    <w:name w:val="WW8Num36z0"/>
    <w:rPr>
      <w:rFonts w:eastAsia="Times New Roman"/>
    </w:rPr>
  </w:style>
  <w:style w:type="character" w:customStyle="1" w:styleId="WW8Num38z0">
    <w:name w:val="WW8Num38z0"/>
    <w:rPr>
      <w:rFonts w:eastAsia="Times New Roman"/>
    </w:rPr>
  </w:style>
  <w:style w:type="character" w:customStyle="1" w:styleId="WW8Num42z0">
    <w:name w:val="WW8Num42z0"/>
    <w:rPr>
      <w:rFonts w:eastAsia="Times New Roman"/>
    </w:rPr>
  </w:style>
  <w:style w:type="character" w:customStyle="1" w:styleId="WW8Num43z0">
    <w:name w:val="WW8Num43z0"/>
    <w:rPr>
      <w:rFonts w:eastAsia="Times New Roman"/>
    </w:rPr>
  </w:style>
  <w:style w:type="character" w:styleId="Nmerodepgina">
    <w:name w:val="page number"/>
    <w:basedOn w:val="Fontepargpadro"/>
  </w:style>
  <w:style w:type="paragraph" w:customStyle="1" w:styleId="Captulo">
    <w:name w:val="Capítulo"/>
    <w:basedOn w:val="Normal"/>
    <w:next w:val="Corpodetexto"/>
    <w:pPr>
      <w:keepNext/>
      <w:spacing w:before="240" w:after="120"/>
    </w:pPr>
    <w:rPr>
      <w:rFonts w:ascii="Arial" w:eastAsia="Tahoma" w:hAnsi="Arial" w:cs="Wingdings"/>
      <w:sz w:val="28"/>
      <w:szCs w:val="28"/>
    </w:rPr>
  </w:style>
  <w:style w:type="paragraph" w:styleId="Corpodetexto">
    <w:name w:val="Body Text"/>
    <w:basedOn w:val="Normal"/>
    <w:pPr>
      <w:jc w:val="both"/>
    </w:pPr>
  </w:style>
  <w:style w:type="paragraph" w:styleId="Lista">
    <w:name w:val="List"/>
    <w:basedOn w:val="Corpodetexto"/>
    <w:pPr>
      <w:spacing w:after="120"/>
      <w:jc w:val="left"/>
    </w:pPr>
    <w:rPr>
      <w:sz w:val="20"/>
      <w:szCs w:val="20"/>
    </w:rPr>
  </w:style>
  <w:style w:type="paragraph" w:styleId="Legenda">
    <w:name w:val="caption"/>
    <w:basedOn w:val="Normal"/>
    <w:qFormat/>
    <w:pPr>
      <w:suppressLineNumbers/>
      <w:spacing w:before="120" w:after="120"/>
    </w:pPr>
    <w:rPr>
      <w:rFonts w:cs="Wingdings"/>
      <w:i/>
      <w:iCs/>
    </w:rPr>
  </w:style>
  <w:style w:type="paragraph" w:customStyle="1" w:styleId="ndice">
    <w:name w:val="Índice"/>
    <w:basedOn w:val="Normal"/>
    <w:pPr>
      <w:suppressLineNumbers/>
    </w:pPr>
    <w:rPr>
      <w:rFonts w:cs="Wingdings"/>
    </w:rPr>
  </w:style>
  <w:style w:type="paragraph" w:customStyle="1" w:styleId="font5">
    <w:name w:val="font5"/>
    <w:basedOn w:val="Normal"/>
    <w:pPr>
      <w:spacing w:before="280" w:after="280"/>
    </w:pPr>
    <w:rPr>
      <w:rFonts w:ascii="Tahoma" w:eastAsia="Arial Unicode MS" w:hAnsi="Tahoma" w:cs="Wingdings"/>
      <w:b/>
      <w:bCs/>
      <w:color w:val="000000"/>
      <w:sz w:val="16"/>
      <w:szCs w:val="16"/>
    </w:rPr>
  </w:style>
  <w:style w:type="paragraph" w:customStyle="1" w:styleId="xl24">
    <w:name w:val="xl24"/>
    <w:basedOn w:val="Normal"/>
    <w:pPr>
      <w:spacing w:before="280" w:after="280"/>
      <w:textAlignment w:val="top"/>
    </w:pPr>
    <w:rPr>
      <w:rFonts w:eastAsia="Arial Unicode MS"/>
      <w:b/>
      <w:bCs/>
    </w:rPr>
  </w:style>
  <w:style w:type="paragraph" w:customStyle="1" w:styleId="xl25">
    <w:name w:val="xl25"/>
    <w:basedOn w:val="Normal"/>
    <w:pPr>
      <w:spacing w:before="280" w:after="280"/>
      <w:textAlignment w:val="top"/>
    </w:pPr>
    <w:rPr>
      <w:rFonts w:eastAsia="Arial Unicode MS"/>
    </w:rPr>
  </w:style>
  <w:style w:type="paragraph" w:customStyle="1" w:styleId="xl26">
    <w:name w:val="xl26"/>
    <w:basedOn w:val="Normal"/>
    <w:pPr>
      <w:spacing w:before="280" w:after="280"/>
      <w:textAlignment w:val="top"/>
    </w:pPr>
    <w:rPr>
      <w:rFonts w:eastAsia="Arial Unicode MS"/>
      <w:color w:val="FF0000"/>
    </w:rPr>
  </w:style>
  <w:style w:type="paragraph" w:styleId="Corpodetexto2">
    <w:name w:val="Body Text 2"/>
    <w:basedOn w:val="Normal"/>
    <w:pPr>
      <w:jc w:val="center"/>
    </w:pPr>
    <w:rPr>
      <w:bCs/>
    </w:rPr>
  </w:style>
  <w:style w:type="paragraph" w:styleId="Cabealho">
    <w:name w:val="header"/>
    <w:basedOn w:val="Normal"/>
    <w:pPr>
      <w:tabs>
        <w:tab w:val="center" w:pos="4419"/>
        <w:tab w:val="right" w:pos="8838"/>
      </w:tabs>
    </w:pPr>
  </w:style>
  <w:style w:type="paragraph" w:styleId="Rodap">
    <w:name w:val="footer"/>
    <w:basedOn w:val="Normal"/>
    <w:link w:val="RodapChar"/>
    <w:uiPriority w:val="99"/>
    <w:pPr>
      <w:tabs>
        <w:tab w:val="center" w:pos="4419"/>
        <w:tab w:val="right" w:pos="8838"/>
      </w:tabs>
    </w:pPr>
  </w:style>
  <w:style w:type="paragraph" w:styleId="Recuodecorpodetexto">
    <w:name w:val="Body Text Indent"/>
    <w:basedOn w:val="Normal"/>
    <w:pPr>
      <w:ind w:firstLine="708"/>
      <w:jc w:val="both"/>
    </w:pPr>
  </w:style>
  <w:style w:type="paragraph" w:customStyle="1" w:styleId="Contedodatabela">
    <w:name w:val="Conteúdo da tabela"/>
    <w:basedOn w:val="Normal"/>
    <w:pPr>
      <w:suppressLineNumbers/>
    </w:pPr>
    <w:rPr>
      <w:sz w:val="20"/>
      <w:szCs w:val="20"/>
    </w:rPr>
  </w:style>
  <w:style w:type="paragraph" w:customStyle="1" w:styleId="Ttulodatabela">
    <w:name w:val="Título da tabela"/>
    <w:basedOn w:val="Contedodatabela"/>
    <w:pPr>
      <w:jc w:val="center"/>
    </w:pPr>
    <w:rPr>
      <w:b/>
      <w:bCs/>
      <w:i/>
      <w:iCs/>
    </w:rPr>
  </w:style>
  <w:style w:type="paragraph" w:styleId="Recuodecorpodetexto2">
    <w:name w:val="Body Text Indent 2"/>
    <w:basedOn w:val="Normal"/>
    <w:pPr>
      <w:ind w:firstLine="360"/>
      <w:jc w:val="both"/>
    </w:pPr>
  </w:style>
  <w:style w:type="paragraph" w:styleId="Recuodecorpodetexto3">
    <w:name w:val="Body Text Indent 3"/>
    <w:basedOn w:val="Normal"/>
    <w:pPr>
      <w:ind w:firstLine="1418"/>
      <w:jc w:val="both"/>
    </w:pPr>
    <w:rPr>
      <w:rFonts w:ascii="Arial" w:hAnsi="Arial"/>
    </w:rPr>
  </w:style>
  <w:style w:type="character" w:customStyle="1" w:styleId="RodapChar">
    <w:name w:val="Rodapé Char"/>
    <w:link w:val="Rodap"/>
    <w:uiPriority w:val="99"/>
    <w:rsid w:val="00C936EA"/>
    <w:rPr>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542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5A08D7DBFEB39F4993BAF4471592047B" ma:contentTypeVersion="0" ma:contentTypeDescription="Crie um novo documento." ma:contentTypeScope="" ma:versionID="98f0eba75b33292d8b823422c621026f">
  <xsd:schema xmlns:xsd="http://www.w3.org/2001/XMLSchema" xmlns:xs="http://www.w3.org/2001/XMLSchema" xmlns:p="http://schemas.microsoft.com/office/2006/metadata/properties" targetNamespace="http://schemas.microsoft.com/office/2006/metadata/properties" ma:root="true" ma:fieldsID="574c6ccb71ee63fbc30cff3237551ec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547F883-3DDE-4223-B5AC-F76B03196670}">
  <ds:schemaRefs>
    <ds:schemaRef ds:uri="http://schemas.microsoft.com/sharepoint/v3/contenttype/forms"/>
  </ds:schemaRefs>
</ds:datastoreItem>
</file>

<file path=customXml/itemProps2.xml><?xml version="1.0" encoding="utf-8"?>
<ds:datastoreItem xmlns:ds="http://schemas.openxmlformats.org/officeDocument/2006/customXml" ds:itemID="{05F8AEC6-05B2-49BE-AD62-47572A35F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C805D88-3B38-4872-B32E-C7733427E9C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18</Pages>
  <Words>5522</Words>
  <Characters>29825</Characters>
  <Application>Microsoft Office Word</Application>
  <DocSecurity>0</DocSecurity>
  <Lines>248</Lines>
  <Paragraphs>70</Paragraphs>
  <ScaleCrop>false</ScaleCrop>
  <HeadingPairs>
    <vt:vector size="2" baseType="variant">
      <vt:variant>
        <vt:lpstr>Título</vt:lpstr>
      </vt:variant>
      <vt:variant>
        <vt:i4>1</vt:i4>
      </vt:variant>
    </vt:vector>
  </HeadingPairs>
  <TitlesOfParts>
    <vt:vector size="1" baseType="lpstr">
      <vt:lpstr>INSTRUÇÕES GERAIS</vt:lpstr>
    </vt:vector>
  </TitlesOfParts>
  <Company>29BIB</Company>
  <LinksUpToDate>false</LinksUpToDate>
  <CharactersWithSpaces>35277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INSTRUÇÕES GERAIS</dc:title>
  <dc:subject/>
  <dc:creator>AGU</dc:creator>
  <cp:keywords/>
  <cp:lastModifiedBy>Giesly Carlos</cp:lastModifiedBy>
  <cp:revision>8</cp:revision>
  <cp:lastPrinted>2019-06-12T19:26:00Z</cp:lastPrinted>
  <dcterms:created xsi:type="dcterms:W3CDTF">2019-06-06T13:44:00Z</dcterms:created>
  <dcterms:modified xsi:type="dcterms:W3CDTF">2025-01-09T14:20:00Z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0x0101005A08D7DBFEB39F4993BAF4471592047B</vt:lpwstr>
  </property>
  <property fmtid="{D5CDD505-2E9C-101B-9397-08002B2CF9AE}" pid="3" name="Order">
    <vt:r8>34292500</vt:r8>
  </property>
</Properties>
</file>