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87F71" w:rsidRDefault="00717B0C">
      <w:pPr>
        <w:spacing w:line="276" w:lineRule="auto"/>
        <w:jc w:val="center"/>
      </w:pPr>
      <w:r>
        <w:rPr>
          <w:rFonts w:ascii="Calibri" w:hAnsi="Calibri" w:cs="Calibri"/>
          <w:b/>
          <w:bCs/>
          <w:noProof/>
          <w:szCs w:val="20"/>
          <w:lang w:eastAsia="pt-BR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719455" cy="719455"/>
            <wp:effectExtent l="19050" t="0" r="4445" b="0"/>
            <wp:wrapTopAndBottom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21" t="-21" r="-21" b="-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7F71">
        <w:rPr>
          <w:rFonts w:ascii="Calibri" w:hAnsi="Calibri" w:cs="Calibri"/>
          <w:b/>
          <w:bCs/>
          <w:szCs w:val="20"/>
        </w:rPr>
        <w:t>MARINHA DO BRASIL</w:t>
      </w:r>
    </w:p>
    <w:p w:rsidR="00087F71" w:rsidRDefault="00087F71">
      <w:pPr>
        <w:spacing w:line="276" w:lineRule="auto"/>
        <w:jc w:val="center"/>
      </w:pPr>
      <w:r>
        <w:rPr>
          <w:rFonts w:ascii="Calibri" w:hAnsi="Calibri" w:cs="Calibri"/>
          <w:b/>
          <w:bCs/>
          <w:szCs w:val="20"/>
        </w:rPr>
        <w:t>HOSPITAL NAVAL MARCÍLIO DIAS</w:t>
      </w:r>
    </w:p>
    <w:p w:rsidR="00087F71" w:rsidRDefault="00087F71">
      <w:pPr>
        <w:spacing w:line="276" w:lineRule="auto"/>
        <w:jc w:val="center"/>
      </w:pPr>
      <w:r>
        <w:rPr>
          <w:rFonts w:ascii="Calibri" w:hAnsi="Calibri" w:cs="Calibri"/>
          <w:b/>
          <w:bCs/>
          <w:szCs w:val="20"/>
        </w:rPr>
        <w:t>DEPARTAMENTO DE ENGENHARIA</w:t>
      </w:r>
    </w:p>
    <w:p w:rsidR="00087F71" w:rsidRDefault="00087F71">
      <w:pPr>
        <w:spacing w:line="276" w:lineRule="auto"/>
        <w:jc w:val="center"/>
      </w:pPr>
      <w:r>
        <w:rPr>
          <w:rFonts w:ascii="Calibri" w:hAnsi="Calibri" w:cs="Calibri"/>
          <w:b/>
          <w:bCs/>
          <w:color w:val="000000"/>
          <w:szCs w:val="20"/>
        </w:rPr>
        <w:t xml:space="preserve">DIVISÃO DE ENGENHARIA </w:t>
      </w:r>
      <w:r w:rsidR="004F19FB">
        <w:rPr>
          <w:rFonts w:ascii="Calibri" w:hAnsi="Calibri" w:cs="Calibri"/>
          <w:b/>
          <w:bCs/>
          <w:color w:val="000000"/>
          <w:szCs w:val="20"/>
        </w:rPr>
        <w:t>CLÍNICA</w:t>
      </w:r>
    </w:p>
    <w:p w:rsidR="00087F71" w:rsidRDefault="00087F71">
      <w:pPr>
        <w:spacing w:line="276" w:lineRule="auto"/>
        <w:jc w:val="center"/>
        <w:rPr>
          <w:rFonts w:ascii="Calibri" w:hAnsi="Calibri" w:cs="Calibri"/>
          <w:b/>
          <w:bCs/>
          <w:color w:val="000000"/>
          <w:szCs w:val="20"/>
        </w:rPr>
      </w:pPr>
    </w:p>
    <w:p w:rsidR="00087F71" w:rsidRPr="00DD23B9" w:rsidRDefault="00087F71">
      <w:pPr>
        <w:spacing w:line="276" w:lineRule="auto"/>
        <w:jc w:val="center"/>
        <w:rPr>
          <w:rFonts w:asciiTheme="minorHAnsi" w:hAnsiTheme="minorHAnsi" w:cstheme="minorHAnsi"/>
        </w:rPr>
      </w:pPr>
      <w:r w:rsidRPr="00DD23B9">
        <w:rPr>
          <w:rFonts w:asciiTheme="minorHAnsi" w:hAnsiTheme="minorHAnsi" w:cstheme="minorHAnsi"/>
          <w:b/>
          <w:color w:val="000000"/>
          <w:szCs w:val="20"/>
        </w:rPr>
        <w:t>ANEXO II - Termo de Referência</w:t>
      </w:r>
      <w:r w:rsidRPr="00DD23B9">
        <w:rPr>
          <w:rFonts w:asciiTheme="minorHAnsi" w:hAnsiTheme="minorHAnsi" w:cstheme="minorHAnsi"/>
          <w:b/>
          <w:bCs/>
          <w:color w:val="000000"/>
          <w:szCs w:val="20"/>
        </w:rPr>
        <w:t xml:space="preserve"> </w:t>
      </w:r>
    </w:p>
    <w:p w:rsidR="00DD23B9" w:rsidRPr="00DD23B9" w:rsidRDefault="00DD23B9" w:rsidP="00DD23B9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0"/>
        </w:rPr>
      </w:pPr>
    </w:p>
    <w:p w:rsidR="00DD23B9" w:rsidRPr="00DD23B9" w:rsidRDefault="00025486" w:rsidP="00DD23B9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Cs w:val="20"/>
        </w:rPr>
        <w:t xml:space="preserve">DISPENSA </w:t>
      </w:r>
      <w:proofErr w:type="gramStart"/>
      <w:r>
        <w:rPr>
          <w:rFonts w:asciiTheme="minorHAnsi" w:hAnsiTheme="minorHAnsi" w:cstheme="minorHAnsi"/>
          <w:b/>
          <w:bCs/>
          <w:color w:val="000000"/>
          <w:szCs w:val="20"/>
        </w:rPr>
        <w:t>ELETRÔNICA</w:t>
      </w:r>
      <w:r w:rsidR="00DD23B9" w:rsidRPr="00DD23B9">
        <w:rPr>
          <w:rFonts w:asciiTheme="minorHAnsi" w:hAnsiTheme="minorHAnsi" w:cstheme="minorHAnsi"/>
          <w:b/>
          <w:bCs/>
          <w:color w:val="000000"/>
          <w:szCs w:val="20"/>
        </w:rPr>
        <w:t xml:space="preserve"> Nº</w:t>
      </w:r>
      <w:proofErr w:type="gramEnd"/>
      <w:r w:rsidR="00DD23B9" w:rsidRPr="00DD23B9">
        <w:rPr>
          <w:rFonts w:asciiTheme="minorHAnsi" w:hAnsiTheme="minorHAnsi" w:cstheme="minorHAnsi"/>
          <w:b/>
          <w:bCs/>
          <w:color w:val="000000"/>
          <w:szCs w:val="20"/>
        </w:rPr>
        <w:t xml:space="preserve"> </w:t>
      </w:r>
      <w:r>
        <w:rPr>
          <w:rFonts w:asciiTheme="minorHAnsi" w:hAnsiTheme="minorHAnsi" w:cstheme="minorHAnsi"/>
          <w:b/>
          <w:bCs/>
          <w:color w:val="000000"/>
          <w:szCs w:val="20"/>
        </w:rPr>
        <w:t>112</w:t>
      </w:r>
      <w:r w:rsidR="00DD23B9" w:rsidRPr="00DD23B9">
        <w:rPr>
          <w:rFonts w:asciiTheme="minorHAnsi" w:hAnsiTheme="minorHAnsi" w:cstheme="minorHAnsi"/>
          <w:b/>
          <w:bCs/>
          <w:color w:val="000000"/>
          <w:szCs w:val="20"/>
        </w:rPr>
        <w:t>/20</w:t>
      </w:r>
      <w:r>
        <w:rPr>
          <w:rFonts w:asciiTheme="minorHAnsi" w:hAnsiTheme="minorHAnsi" w:cstheme="minorHAnsi"/>
          <w:b/>
          <w:bCs/>
          <w:color w:val="000000"/>
          <w:szCs w:val="20"/>
        </w:rPr>
        <w:t>23</w:t>
      </w:r>
    </w:p>
    <w:p w:rsidR="00DD23B9" w:rsidRPr="00DD23B9" w:rsidRDefault="00DD23B9" w:rsidP="00DD23B9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0"/>
        </w:rPr>
      </w:pPr>
      <w:r w:rsidRPr="00DD23B9">
        <w:rPr>
          <w:rFonts w:asciiTheme="minorHAnsi" w:hAnsiTheme="minorHAnsi" w:cstheme="minorHAnsi"/>
          <w:b/>
          <w:bCs/>
          <w:color w:val="000000"/>
          <w:szCs w:val="20"/>
        </w:rPr>
        <w:t>(Processo Administrativo n.°</w:t>
      </w:r>
      <w:r w:rsidR="00025486">
        <w:rPr>
          <w:rFonts w:asciiTheme="minorHAnsi" w:hAnsiTheme="minorHAnsi" w:cstheme="minorHAnsi"/>
          <w:b/>
          <w:bCs/>
          <w:color w:val="000000"/>
          <w:szCs w:val="20"/>
        </w:rPr>
        <w:t>63148.005060/2023-69</w:t>
      </w:r>
      <w:r w:rsidRPr="00DD23B9">
        <w:rPr>
          <w:rFonts w:asciiTheme="minorHAnsi" w:hAnsiTheme="minorHAnsi" w:cstheme="minorHAnsi"/>
          <w:b/>
          <w:bCs/>
          <w:color w:val="000000"/>
          <w:szCs w:val="20"/>
        </w:rPr>
        <w:t>)</w:t>
      </w:r>
    </w:p>
    <w:p w:rsidR="00087F71" w:rsidRPr="00DD23B9" w:rsidRDefault="00087F71">
      <w:pPr>
        <w:spacing w:line="276" w:lineRule="auto"/>
        <w:ind w:right="-15"/>
        <w:jc w:val="center"/>
        <w:rPr>
          <w:rFonts w:asciiTheme="minorHAnsi" w:hAnsiTheme="minorHAnsi" w:cstheme="minorHAnsi"/>
          <w:b/>
          <w:bCs/>
          <w:color w:val="000000"/>
          <w:szCs w:val="20"/>
        </w:rPr>
      </w:pPr>
    </w:p>
    <w:p w:rsidR="00087F71" w:rsidRPr="00DD23B9" w:rsidRDefault="00087F71">
      <w:pPr>
        <w:spacing w:line="276" w:lineRule="auto"/>
        <w:ind w:right="-15"/>
        <w:jc w:val="center"/>
        <w:rPr>
          <w:rFonts w:asciiTheme="minorHAnsi" w:hAnsiTheme="minorHAnsi" w:cstheme="minorHAnsi"/>
          <w:b/>
          <w:bCs/>
          <w:color w:val="000000"/>
          <w:szCs w:val="20"/>
        </w:rPr>
      </w:pPr>
    </w:p>
    <w:p w:rsidR="00087F71" w:rsidRDefault="00087F71">
      <w:pPr>
        <w:pStyle w:val="Nivel1"/>
        <w:numPr>
          <w:ilvl w:val="0"/>
          <w:numId w:val="4"/>
        </w:numPr>
        <w:spacing w:before="0" w:after="0"/>
      </w:pPr>
      <w:r>
        <w:rPr>
          <w:rFonts w:ascii="Calibri" w:hAnsi="Calibri" w:cs="Calibri"/>
        </w:rPr>
        <w:t>DO OBJETO</w:t>
      </w:r>
    </w:p>
    <w:p w:rsidR="00087F71" w:rsidRDefault="00087F71" w:rsidP="00864AC3">
      <w:pPr>
        <w:pStyle w:val="western"/>
        <w:spacing w:before="57" w:beforeAutospacing="0" w:after="113" w:line="240" w:lineRule="auto"/>
      </w:pPr>
      <w:r>
        <w:rPr>
          <w:szCs w:val="20"/>
        </w:rPr>
        <w:t>A</w:t>
      </w:r>
      <w:r w:rsidR="00681D9D" w:rsidRPr="00681D9D">
        <w:rPr>
          <w:kern w:val="2"/>
          <w:szCs w:val="20"/>
        </w:rPr>
        <w:t xml:space="preserve">quisição de </w:t>
      </w:r>
      <w:r w:rsidR="00A145A6">
        <w:rPr>
          <w:kern w:val="2"/>
          <w:szCs w:val="20"/>
        </w:rPr>
        <w:t xml:space="preserve">Bateria Selada 12 Volts 7.2 Ah medidas </w:t>
      </w:r>
      <w:proofErr w:type="gramStart"/>
      <w:r w:rsidR="00A145A6">
        <w:rPr>
          <w:kern w:val="2"/>
          <w:szCs w:val="20"/>
        </w:rPr>
        <w:t>150mm</w:t>
      </w:r>
      <w:proofErr w:type="gramEnd"/>
      <w:r w:rsidR="00A145A6">
        <w:rPr>
          <w:kern w:val="2"/>
          <w:szCs w:val="20"/>
        </w:rPr>
        <w:t xml:space="preserve"> x 95mm x 65mm </w:t>
      </w:r>
      <w:r w:rsidR="00864AC3" w:rsidRPr="00864AC3">
        <w:rPr>
          <w:sz w:val="20"/>
          <w:szCs w:val="20"/>
        </w:rPr>
        <w:t>, com o propósito de realização de reparo em equipamento médico (</w:t>
      </w:r>
      <w:proofErr w:type="spellStart"/>
      <w:r w:rsidR="00ED389B" w:rsidRPr="00ED389B">
        <w:rPr>
          <w:color w:val="000000" w:themeColor="text1"/>
          <w:sz w:val="20"/>
          <w:szCs w:val="20"/>
        </w:rPr>
        <w:t>Nobreak</w:t>
      </w:r>
      <w:proofErr w:type="spellEnd"/>
      <w:r w:rsidR="00ED389B" w:rsidRPr="00ED389B">
        <w:rPr>
          <w:color w:val="000000" w:themeColor="text1"/>
          <w:sz w:val="20"/>
          <w:szCs w:val="20"/>
        </w:rPr>
        <w:t xml:space="preserve"> do </w:t>
      </w:r>
      <w:proofErr w:type="spellStart"/>
      <w:r w:rsidR="00ED389B" w:rsidRPr="00ED389B">
        <w:rPr>
          <w:color w:val="000000" w:themeColor="text1"/>
          <w:sz w:val="20"/>
          <w:szCs w:val="20"/>
        </w:rPr>
        <w:t>Ultrassom</w:t>
      </w:r>
      <w:proofErr w:type="spellEnd"/>
      <w:r w:rsidR="00ED389B" w:rsidRPr="00ED389B">
        <w:rPr>
          <w:color w:val="000000" w:themeColor="text1"/>
          <w:sz w:val="20"/>
          <w:szCs w:val="20"/>
        </w:rPr>
        <w:t xml:space="preserve"> Diagnóstico</w:t>
      </w:r>
      <w:r w:rsidR="00864AC3" w:rsidRPr="00ED389B">
        <w:rPr>
          <w:color w:val="000000" w:themeColor="text1"/>
          <w:sz w:val="20"/>
          <w:szCs w:val="20"/>
        </w:rPr>
        <w:t xml:space="preserve">) pertencente </w:t>
      </w:r>
      <w:r w:rsidR="00ED389B" w:rsidRPr="00ED389B">
        <w:rPr>
          <w:color w:val="000000" w:themeColor="text1"/>
          <w:sz w:val="20"/>
          <w:szCs w:val="20"/>
        </w:rPr>
        <w:t xml:space="preserve">ao Ambulatório da </w:t>
      </w:r>
      <w:proofErr w:type="spellStart"/>
      <w:r w:rsidR="00ED389B" w:rsidRPr="00ED389B">
        <w:rPr>
          <w:color w:val="000000" w:themeColor="text1"/>
          <w:sz w:val="20"/>
          <w:szCs w:val="20"/>
        </w:rPr>
        <w:t>Obstretrícia</w:t>
      </w:r>
      <w:proofErr w:type="spellEnd"/>
      <w:r w:rsidR="00864AC3" w:rsidRPr="00ED389B">
        <w:rPr>
          <w:color w:val="000000" w:themeColor="text1"/>
          <w:sz w:val="20"/>
          <w:szCs w:val="20"/>
        </w:rPr>
        <w:t xml:space="preserve"> </w:t>
      </w:r>
      <w:r w:rsidR="009815CB" w:rsidRPr="00ED389B">
        <w:rPr>
          <w:color w:val="000000" w:themeColor="text1"/>
          <w:sz w:val="20"/>
          <w:szCs w:val="20"/>
        </w:rPr>
        <w:t>do</w:t>
      </w:r>
      <w:r w:rsidR="00864AC3" w:rsidRPr="00ED389B">
        <w:rPr>
          <w:color w:val="000000" w:themeColor="text1"/>
          <w:sz w:val="20"/>
          <w:szCs w:val="20"/>
        </w:rPr>
        <w:t xml:space="preserve"> Hospital Na</w:t>
      </w:r>
      <w:r w:rsidR="00864AC3" w:rsidRPr="00864AC3">
        <w:rPr>
          <w:sz w:val="20"/>
          <w:szCs w:val="20"/>
        </w:rPr>
        <w:t>val Marcílio Dias (HNMD)</w:t>
      </w:r>
      <w:r w:rsidR="00681D9D">
        <w:rPr>
          <w:kern w:val="2"/>
          <w:szCs w:val="20"/>
        </w:rPr>
        <w:t xml:space="preserve">, </w:t>
      </w:r>
      <w:r w:rsidR="00681D9D" w:rsidRPr="00681D9D">
        <w:rPr>
          <w:kern w:val="2"/>
          <w:szCs w:val="20"/>
        </w:rPr>
        <w:t>conforme condições, quantidades e exigências estabelecidas neste instrumento:</w:t>
      </w:r>
    </w:p>
    <w:tbl>
      <w:tblPr>
        <w:tblW w:w="8739" w:type="dxa"/>
        <w:jc w:val="center"/>
        <w:tblInd w:w="707" w:type="dxa"/>
        <w:tblLayout w:type="fixed"/>
        <w:tblLook w:val="0000"/>
      </w:tblPr>
      <w:tblGrid>
        <w:gridCol w:w="827"/>
        <w:gridCol w:w="2977"/>
        <w:gridCol w:w="992"/>
        <w:gridCol w:w="709"/>
        <w:gridCol w:w="718"/>
        <w:gridCol w:w="1196"/>
        <w:gridCol w:w="1320"/>
      </w:tblGrid>
      <w:tr w:rsidR="00087F71" w:rsidTr="00F11E41">
        <w:trPr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F71" w:rsidRDefault="00087F71">
            <w:pPr>
              <w:widowControl w:val="0"/>
              <w:jc w:val="center"/>
            </w:pPr>
            <w:r>
              <w:rPr>
                <w:rFonts w:ascii="Calibri" w:hAnsi="Calibri" w:cs="Calibri"/>
                <w:b/>
                <w:bCs/>
                <w:color w:val="000000"/>
                <w:szCs w:val="20"/>
              </w:rPr>
              <w:t>ITEM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F71" w:rsidRDefault="00087F71">
            <w:pPr>
              <w:ind w:left="146"/>
              <w:jc w:val="center"/>
            </w:pPr>
            <w:r>
              <w:rPr>
                <w:rFonts w:ascii="Calibri" w:hAnsi="Calibri" w:cs="Calibri"/>
                <w:b/>
                <w:bCs/>
                <w:color w:val="000000"/>
                <w:szCs w:val="20"/>
              </w:rPr>
              <w:t>DESCRIÇÃO/</w:t>
            </w:r>
          </w:p>
          <w:p w:rsidR="00087F71" w:rsidRDefault="00087F71">
            <w:pPr>
              <w:widowControl w:val="0"/>
              <w:ind w:left="146"/>
              <w:jc w:val="center"/>
            </w:pPr>
            <w:r>
              <w:rPr>
                <w:rFonts w:ascii="Calibri" w:hAnsi="Calibri" w:cs="Calibri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F71" w:rsidRDefault="00087F71">
            <w:pPr>
              <w:widowControl w:val="0"/>
              <w:ind w:right="-57"/>
              <w:jc w:val="center"/>
            </w:pPr>
            <w:r>
              <w:rPr>
                <w:rFonts w:ascii="Calibri" w:hAnsi="Calibri" w:cs="Calibri"/>
                <w:b/>
                <w:bCs/>
                <w:color w:val="000000"/>
                <w:szCs w:val="20"/>
              </w:rPr>
              <w:t>CATMAT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F71" w:rsidRDefault="00087F71">
            <w:pPr>
              <w:widowControl w:val="0"/>
              <w:jc w:val="center"/>
            </w:pPr>
            <w:r>
              <w:rPr>
                <w:rFonts w:ascii="Calibri" w:hAnsi="Calibri" w:cs="Calibri"/>
                <w:b/>
                <w:bCs/>
                <w:color w:val="000000"/>
                <w:szCs w:val="20"/>
              </w:rPr>
              <w:t>UF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F71" w:rsidRDefault="00087F71">
            <w:pPr>
              <w:widowControl w:val="0"/>
              <w:jc w:val="center"/>
            </w:pPr>
            <w:r>
              <w:rPr>
                <w:rFonts w:ascii="Calibri" w:hAnsi="Calibri" w:cs="Calibri"/>
                <w:b/>
                <w:bCs/>
                <w:color w:val="000000"/>
                <w:szCs w:val="20"/>
              </w:rPr>
              <w:t>QTD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F71" w:rsidRDefault="00087F71">
            <w:pPr>
              <w:widowControl w:val="0"/>
              <w:jc w:val="center"/>
            </w:pPr>
            <w:r>
              <w:rPr>
                <w:rFonts w:ascii="Calibri" w:hAnsi="Calibri" w:cs="Calibri"/>
                <w:b/>
                <w:bCs/>
                <w:color w:val="000000"/>
                <w:szCs w:val="20"/>
              </w:rPr>
              <w:t>PREÇO UNITÁRIO ESTIMADO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F71" w:rsidRDefault="00087F71">
            <w:pPr>
              <w:widowControl w:val="0"/>
              <w:jc w:val="center"/>
            </w:pPr>
            <w:r>
              <w:rPr>
                <w:rFonts w:ascii="Calibri" w:hAnsi="Calibri" w:cs="Calibri"/>
                <w:b/>
                <w:bCs/>
                <w:color w:val="000000"/>
                <w:szCs w:val="20"/>
              </w:rPr>
              <w:t>PREÇO</w:t>
            </w:r>
          </w:p>
          <w:p w:rsidR="00087F71" w:rsidRDefault="00087F71">
            <w:pPr>
              <w:widowControl w:val="0"/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00000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Cs w:val="20"/>
              </w:rPr>
              <w:t>TOTAL ESTIMADO</w:t>
            </w:r>
          </w:p>
        </w:tc>
      </w:tr>
      <w:tr w:rsidR="00154E79" w:rsidTr="00F11E41">
        <w:trPr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E79" w:rsidRPr="007734E8" w:rsidRDefault="00154E79">
            <w:pPr>
              <w:widowControl w:val="0"/>
              <w:spacing w:after="120" w:line="276" w:lineRule="auto"/>
              <w:jc w:val="center"/>
              <w:rPr>
                <w:color w:val="000000" w:themeColor="text1"/>
              </w:rPr>
            </w:pPr>
            <w:proofErr w:type="gramStart"/>
            <w:r w:rsidRPr="007734E8">
              <w:rPr>
                <w:rFonts w:ascii="Calibri" w:hAnsi="Calibri" w:cs="Calibri"/>
                <w:b/>
                <w:color w:val="000000" w:themeColor="text1"/>
                <w:szCs w:val="20"/>
              </w:rPr>
              <w:t>1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E79" w:rsidRPr="00732835" w:rsidRDefault="00892CD0" w:rsidP="00892CD0">
            <w:pPr>
              <w:pStyle w:val="western"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Bateria Selada 12 Volts 7.2 Ah Medidas </w:t>
            </w:r>
            <w:proofErr w:type="gramStart"/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150mm</w:t>
            </w:r>
            <w:proofErr w:type="gramEnd"/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x 95mm x 65mm</w:t>
            </w:r>
            <w:r w:rsidR="00154E79" w:rsidRPr="0073283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E79" w:rsidRPr="00732835" w:rsidRDefault="00154E79">
            <w:pPr>
              <w:pStyle w:val="Contedodatabela"/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E79" w:rsidRPr="00732835" w:rsidRDefault="003A2083" w:rsidP="006A275A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732835">
              <w:rPr>
                <w:rFonts w:asciiTheme="minorHAnsi" w:hAnsiTheme="minorHAnsi" w:cstheme="minorHAnsi"/>
                <w:color w:val="000000" w:themeColor="text1"/>
                <w:szCs w:val="20"/>
              </w:rPr>
              <w:t>U</w:t>
            </w:r>
            <w:r w:rsidR="006A275A" w:rsidRPr="00732835">
              <w:rPr>
                <w:rFonts w:asciiTheme="minorHAnsi" w:hAnsiTheme="minorHAnsi" w:cstheme="minorHAnsi"/>
                <w:color w:val="000000" w:themeColor="text1"/>
                <w:szCs w:val="20"/>
              </w:rPr>
              <w:t>N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E79" w:rsidRPr="00732835" w:rsidRDefault="00713720" w:rsidP="00892CD0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Cs w:val="20"/>
              </w:rPr>
              <w:t>20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E79" w:rsidRPr="00732835" w:rsidRDefault="00154E79" w:rsidP="00892CD0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Cs w:val="20"/>
              </w:rPr>
            </w:pPr>
            <w:r w:rsidRPr="00732835">
              <w:rPr>
                <w:rFonts w:asciiTheme="minorHAnsi" w:hAnsiTheme="minorHAnsi" w:cstheme="minorHAnsi"/>
                <w:color w:val="000000" w:themeColor="text1"/>
                <w:szCs w:val="20"/>
              </w:rPr>
              <w:t>R$</w:t>
            </w:r>
            <w:r w:rsidR="0081573F" w:rsidRPr="00732835">
              <w:rPr>
                <w:rFonts w:asciiTheme="minorHAnsi" w:hAnsiTheme="minorHAnsi" w:cstheme="minorHAnsi"/>
                <w:color w:val="000000" w:themeColor="text1"/>
                <w:szCs w:val="20"/>
              </w:rPr>
              <w:t xml:space="preserve"> </w:t>
            </w:r>
            <w:r w:rsidR="00892CD0">
              <w:rPr>
                <w:rFonts w:asciiTheme="minorHAnsi" w:hAnsiTheme="minorHAnsi" w:cstheme="minorHAnsi"/>
                <w:color w:val="000000" w:themeColor="text1"/>
                <w:szCs w:val="20"/>
              </w:rPr>
              <w:t>131,63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E79" w:rsidRPr="00732835" w:rsidRDefault="00154E79" w:rsidP="00713720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Cs w:val="20"/>
              </w:rPr>
            </w:pPr>
            <w:r w:rsidRPr="00732835">
              <w:rPr>
                <w:rFonts w:asciiTheme="minorHAnsi" w:hAnsiTheme="minorHAnsi" w:cstheme="minorHAnsi"/>
                <w:color w:val="000000" w:themeColor="text1"/>
                <w:szCs w:val="20"/>
              </w:rPr>
              <w:t xml:space="preserve">R$ </w:t>
            </w:r>
            <w:r w:rsidR="00713720">
              <w:rPr>
                <w:rFonts w:asciiTheme="minorHAnsi" w:hAnsiTheme="minorHAnsi" w:cstheme="minorHAnsi"/>
                <w:color w:val="000000" w:themeColor="text1"/>
                <w:szCs w:val="20"/>
              </w:rPr>
              <w:t>2.632,60</w:t>
            </w:r>
          </w:p>
        </w:tc>
      </w:tr>
      <w:tr w:rsidR="00087F71" w:rsidTr="004312CF">
        <w:trPr>
          <w:jc w:val="center"/>
        </w:trPr>
        <w:tc>
          <w:tcPr>
            <w:tcW w:w="74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F71" w:rsidRPr="002629DC" w:rsidRDefault="00087F71">
            <w:pPr>
              <w:widowControl w:val="0"/>
              <w:spacing w:after="120" w:line="276" w:lineRule="auto"/>
              <w:jc w:val="right"/>
              <w:rPr>
                <w:color w:val="000000" w:themeColor="text1"/>
              </w:rPr>
            </w:pPr>
            <w:r w:rsidRPr="002629DC">
              <w:rPr>
                <w:rFonts w:ascii="Calibri" w:hAnsi="Calibri" w:cs="Calibri"/>
                <w:b/>
                <w:color w:val="000000" w:themeColor="text1"/>
                <w:szCs w:val="20"/>
              </w:rPr>
              <w:t>PREÇO TOTAL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F71" w:rsidRPr="002629DC" w:rsidRDefault="00087F71" w:rsidP="00713720">
            <w:pPr>
              <w:widowControl w:val="0"/>
              <w:spacing w:after="120" w:line="276" w:lineRule="auto"/>
              <w:jc w:val="center"/>
              <w:rPr>
                <w:color w:val="000000" w:themeColor="text1"/>
              </w:rPr>
            </w:pPr>
            <w:r w:rsidRPr="002629DC">
              <w:rPr>
                <w:rFonts w:ascii="Calibri" w:hAnsi="Calibri" w:cs="Calibri"/>
                <w:color w:val="000000" w:themeColor="text1"/>
                <w:szCs w:val="20"/>
              </w:rPr>
              <w:t xml:space="preserve">R$ </w:t>
            </w:r>
            <w:r w:rsidR="00713720">
              <w:rPr>
                <w:rFonts w:ascii="Calibri" w:hAnsi="Calibri" w:cs="Calibri"/>
                <w:color w:val="000000" w:themeColor="text1"/>
                <w:szCs w:val="20"/>
              </w:rPr>
              <w:t>2.632,60</w:t>
            </w:r>
          </w:p>
        </w:tc>
      </w:tr>
    </w:tbl>
    <w:p w:rsidR="00087F71" w:rsidRDefault="00087F71">
      <w:pPr>
        <w:spacing w:after="120" w:line="276" w:lineRule="auto"/>
        <w:jc w:val="both"/>
      </w:pPr>
      <w:r>
        <w:rPr>
          <w:rFonts w:ascii="Calibri" w:hAnsi="Calibri" w:cs="Calibri"/>
          <w:b/>
          <w:szCs w:val="20"/>
        </w:rPr>
        <w:t>Legenda: UF - Unidade de Fornecimento; QTD – Quantidade.</w:t>
      </w:r>
    </w:p>
    <w:p w:rsidR="00087F71" w:rsidRDefault="00087F71">
      <w:pPr>
        <w:pStyle w:val="PargrafodaLista"/>
        <w:numPr>
          <w:ilvl w:val="1"/>
          <w:numId w:val="4"/>
        </w:numPr>
        <w:spacing w:before="120" w:after="120" w:line="276" w:lineRule="auto"/>
        <w:ind w:left="425" w:firstLine="0"/>
        <w:jc w:val="both"/>
      </w:pPr>
      <w:r>
        <w:rPr>
          <w:rFonts w:ascii="Calibri" w:hAnsi="Calibri" w:cs="Calibri"/>
          <w:szCs w:val="20"/>
        </w:rPr>
        <w:t>Na hipótese de não haver vencedor para a cota reservada, esta poderá ser adjudicada ao vencedor da cota principal ou, diante de sua recusa, aos licitantes remanescentes, desde que pratiquem o preço do primeiro colocado da cota principal.</w:t>
      </w:r>
    </w:p>
    <w:p w:rsidR="00087F71" w:rsidRDefault="00087F71">
      <w:pPr>
        <w:pStyle w:val="PargrafodaLista"/>
        <w:numPr>
          <w:ilvl w:val="1"/>
          <w:numId w:val="4"/>
        </w:numPr>
        <w:spacing w:before="120" w:after="120" w:line="276" w:lineRule="auto"/>
        <w:ind w:left="425" w:firstLine="0"/>
        <w:jc w:val="both"/>
      </w:pPr>
      <w:r>
        <w:rPr>
          <w:rFonts w:ascii="Calibri" w:hAnsi="Calibri" w:cs="Calibri"/>
          <w:szCs w:val="20"/>
        </w:rPr>
        <w:t>Se a mesma empresa vencer a cota reservada e a cota principal, a contratação das cotas deverá ocorrer pelo menor preço.</w:t>
      </w:r>
    </w:p>
    <w:p w:rsidR="00087F71" w:rsidRDefault="00087F71">
      <w:pPr>
        <w:pStyle w:val="PargrafodaLista"/>
        <w:numPr>
          <w:ilvl w:val="1"/>
          <w:numId w:val="4"/>
        </w:numPr>
        <w:spacing w:after="120" w:line="276" w:lineRule="auto"/>
        <w:ind w:left="425" w:firstLine="0"/>
        <w:jc w:val="both"/>
      </w:pPr>
      <w:r>
        <w:rPr>
          <w:rFonts w:ascii="Calibri" w:hAnsi="Calibri" w:cs="Calibri"/>
          <w:szCs w:val="20"/>
        </w:rPr>
        <w:t>Será dada a prioridade de aquisição aos produtos das cotas reservadas quando forem adjudicados aos licitantes qualificados como microempresas ou empresas de pequeno porte, ressalvados os casos em que a cota reservada for inadequada para atender as quantidades ou as condições do pedido, conforme vier a ser decidido pela Administração, nos termos do art. 8º, §4º, do Decreto n. 8.538, de 2015.</w:t>
      </w:r>
    </w:p>
    <w:p w:rsidR="00087F71" w:rsidRDefault="00087F71">
      <w:pPr>
        <w:pStyle w:val="Nivel1"/>
        <w:numPr>
          <w:ilvl w:val="0"/>
          <w:numId w:val="4"/>
        </w:numPr>
      </w:pPr>
      <w:r>
        <w:rPr>
          <w:rFonts w:ascii="Calibri" w:hAnsi="Calibri" w:cs="Calibri"/>
        </w:rPr>
        <w:t>JUSTIFICATIVA E OBJETIVO DA CONTRATAÇÃO</w:t>
      </w:r>
    </w:p>
    <w:p w:rsidR="00087F71" w:rsidRDefault="00087F71">
      <w:pPr>
        <w:pStyle w:val="PargrafodaLista"/>
        <w:numPr>
          <w:ilvl w:val="0"/>
          <w:numId w:val="1"/>
        </w:numPr>
        <w:spacing w:before="120" w:after="120" w:line="276" w:lineRule="auto"/>
        <w:jc w:val="both"/>
        <w:rPr>
          <w:rFonts w:ascii="Calibri" w:hAnsi="Calibri" w:cs="Calibri"/>
          <w:vanish/>
          <w:szCs w:val="20"/>
        </w:rPr>
      </w:pPr>
    </w:p>
    <w:p w:rsidR="00087F71" w:rsidRDefault="00087F71">
      <w:pPr>
        <w:pStyle w:val="PargrafodaLista"/>
        <w:numPr>
          <w:ilvl w:val="0"/>
          <w:numId w:val="1"/>
        </w:numPr>
        <w:spacing w:before="120" w:after="120" w:line="276" w:lineRule="auto"/>
        <w:jc w:val="both"/>
        <w:rPr>
          <w:rFonts w:ascii="Calibri" w:hAnsi="Calibri" w:cs="Calibri"/>
          <w:vanish/>
          <w:szCs w:val="20"/>
        </w:rPr>
      </w:pPr>
    </w:p>
    <w:p w:rsidR="004D3021" w:rsidRPr="004D3021" w:rsidRDefault="004D3021" w:rsidP="004D3021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Trata-se da aquisição de peça/componente necessário a realização de manutenção corretiva em equipamento</w:t>
      </w:r>
      <w:r w:rsidR="00470423">
        <w:rPr>
          <w:rFonts w:ascii="Calibri" w:hAnsi="Calibri" w:cs="Calibri"/>
          <w:szCs w:val="20"/>
        </w:rPr>
        <w:t>s</w:t>
      </w:r>
      <w:r>
        <w:rPr>
          <w:rFonts w:ascii="Calibri" w:hAnsi="Calibri" w:cs="Calibri"/>
          <w:szCs w:val="20"/>
        </w:rPr>
        <w:t xml:space="preserve"> pela Oficina de </w:t>
      </w:r>
      <w:r w:rsidR="002646A3">
        <w:rPr>
          <w:rFonts w:ascii="Calibri" w:hAnsi="Calibri" w:cs="Calibri"/>
          <w:szCs w:val="20"/>
        </w:rPr>
        <w:t>Gases</w:t>
      </w:r>
      <w:r>
        <w:rPr>
          <w:rFonts w:ascii="Calibri" w:hAnsi="Calibri" w:cs="Calibri"/>
          <w:szCs w:val="20"/>
        </w:rPr>
        <w:t xml:space="preserve">, que faz parte da </w:t>
      </w:r>
      <w:r w:rsidRPr="004D3021">
        <w:rPr>
          <w:rFonts w:ascii="Calibri" w:hAnsi="Calibri" w:cs="Calibri"/>
          <w:szCs w:val="20"/>
        </w:rPr>
        <w:t>Divisão de Engenharia Clínica do HNMD</w:t>
      </w:r>
      <w:r>
        <w:rPr>
          <w:rFonts w:ascii="Calibri" w:hAnsi="Calibri" w:cs="Calibri"/>
          <w:szCs w:val="20"/>
        </w:rPr>
        <w:t>, sendo</w:t>
      </w:r>
      <w:r w:rsidRPr="004D3021">
        <w:rPr>
          <w:rFonts w:ascii="Calibri" w:hAnsi="Calibri" w:cs="Calibri"/>
          <w:szCs w:val="20"/>
        </w:rPr>
        <w:t xml:space="preserve"> responsável pelo gerenciamento e manutenção do parque tecnológico, composto por Equipamentos Médico-Hospitalares (EMH) de pequeno, médio e grande porte, promovendo suporte técnico para os diversos departamentos e clínicas desse hospital. </w:t>
      </w:r>
    </w:p>
    <w:p w:rsidR="00087F71" w:rsidRDefault="004D3021" w:rsidP="004D3021">
      <w:pPr>
        <w:pStyle w:val="PargrafodaLista"/>
        <w:numPr>
          <w:ilvl w:val="1"/>
          <w:numId w:val="1"/>
        </w:numPr>
        <w:spacing w:before="120" w:after="120" w:line="276" w:lineRule="auto"/>
        <w:jc w:val="both"/>
      </w:pPr>
      <w:r w:rsidRPr="004D3021">
        <w:rPr>
          <w:rFonts w:ascii="Calibri" w:hAnsi="Calibri" w:cs="Calibri"/>
          <w:szCs w:val="20"/>
        </w:rPr>
        <w:t xml:space="preserve">Logo, a aquisição pretendida justifica-se pela necessidade de assegurar o correto funcionamento do(s) equipamento(s), suprindo anormalidades, defeitos ou irregularidades no </w:t>
      </w:r>
      <w:r w:rsidRPr="004D3021">
        <w:rPr>
          <w:rFonts w:ascii="Calibri" w:hAnsi="Calibri" w:cs="Calibri"/>
          <w:szCs w:val="20"/>
        </w:rPr>
        <w:lastRenderedPageBreak/>
        <w:t>seu funcionamento e, desta forma, promovendo um aumento da sua disponibilidade e maior segurança aos profissionais da saúde e pacientes durante os procedimentos a serem realizados.</w:t>
      </w:r>
    </w:p>
    <w:p w:rsidR="00087F71" w:rsidRDefault="00087F71">
      <w:pPr>
        <w:pStyle w:val="Nivel1"/>
        <w:numPr>
          <w:ilvl w:val="0"/>
          <w:numId w:val="4"/>
        </w:numPr>
      </w:pPr>
      <w:r>
        <w:rPr>
          <w:rFonts w:ascii="Calibri" w:hAnsi="Calibri" w:cs="Calibri"/>
        </w:rPr>
        <w:t>DESCRIÇÃO DA SOLUÇÃO:</w:t>
      </w:r>
    </w:p>
    <w:p w:rsidR="00087F71" w:rsidRDefault="00087F71">
      <w:pPr>
        <w:pStyle w:val="PargrafodaLista"/>
        <w:numPr>
          <w:ilvl w:val="0"/>
          <w:numId w:val="1"/>
        </w:numPr>
        <w:spacing w:before="120" w:after="120" w:line="276" w:lineRule="auto"/>
        <w:jc w:val="both"/>
        <w:rPr>
          <w:rFonts w:ascii="Calibri" w:hAnsi="Calibri" w:cs="Calibri"/>
          <w:vanish/>
          <w:szCs w:val="20"/>
        </w:rPr>
      </w:pPr>
    </w:p>
    <w:p w:rsidR="00087F71" w:rsidRDefault="004D3021">
      <w:pPr>
        <w:pStyle w:val="PargrafodaLista"/>
        <w:numPr>
          <w:ilvl w:val="1"/>
          <w:numId w:val="1"/>
        </w:numPr>
        <w:spacing w:before="120" w:after="120" w:line="276" w:lineRule="auto"/>
        <w:jc w:val="both"/>
      </w:pPr>
      <w:r w:rsidRPr="004D3021">
        <w:rPr>
          <w:rFonts w:ascii="Calibri" w:hAnsi="Calibri" w:cs="Calibri"/>
          <w:szCs w:val="20"/>
        </w:rPr>
        <w:t xml:space="preserve">A solução consiste na aquisição de peça/componente, conforme especificação apresentada no item </w:t>
      </w:r>
      <w:proofErr w:type="gramStart"/>
      <w:r>
        <w:rPr>
          <w:rFonts w:ascii="Calibri" w:hAnsi="Calibri" w:cs="Calibri"/>
          <w:szCs w:val="20"/>
        </w:rPr>
        <w:t>1</w:t>
      </w:r>
      <w:proofErr w:type="gramEnd"/>
      <w:r w:rsidRPr="004D3021">
        <w:rPr>
          <w:rFonts w:ascii="Calibri" w:hAnsi="Calibri" w:cs="Calibri"/>
          <w:szCs w:val="20"/>
        </w:rPr>
        <w:t xml:space="preserve"> deste </w:t>
      </w:r>
      <w:r>
        <w:rPr>
          <w:rFonts w:ascii="Calibri" w:hAnsi="Calibri" w:cs="Calibri"/>
          <w:szCs w:val="20"/>
        </w:rPr>
        <w:t>Termo de referência</w:t>
      </w:r>
      <w:r w:rsidRPr="004D3021">
        <w:rPr>
          <w:rFonts w:ascii="Calibri" w:hAnsi="Calibri" w:cs="Calibri"/>
          <w:szCs w:val="20"/>
        </w:rPr>
        <w:t xml:space="preserve">. Após aquisição, a aplicação dos materiais será realizada pela Oficina de </w:t>
      </w:r>
      <w:r w:rsidR="000375DE">
        <w:rPr>
          <w:rFonts w:ascii="Calibri" w:hAnsi="Calibri" w:cs="Calibri"/>
          <w:szCs w:val="20"/>
        </w:rPr>
        <w:t>Gases</w:t>
      </w:r>
      <w:r w:rsidRPr="004D3021">
        <w:rPr>
          <w:rFonts w:ascii="Calibri" w:hAnsi="Calibri" w:cs="Calibri"/>
          <w:szCs w:val="20"/>
        </w:rPr>
        <w:t xml:space="preserve"> do HNMD, sem necessidade de contratação de terceiros</w:t>
      </w:r>
      <w:r w:rsidR="00087F71">
        <w:rPr>
          <w:rFonts w:ascii="Calibri" w:hAnsi="Calibri" w:cs="Calibri"/>
          <w:szCs w:val="20"/>
        </w:rPr>
        <w:t>.</w:t>
      </w:r>
    </w:p>
    <w:p w:rsidR="00087F71" w:rsidRDefault="00087F71">
      <w:pPr>
        <w:pStyle w:val="Nivel1"/>
        <w:numPr>
          <w:ilvl w:val="0"/>
          <w:numId w:val="1"/>
        </w:numPr>
      </w:pPr>
      <w:r>
        <w:rPr>
          <w:rFonts w:ascii="Calibri" w:hAnsi="Calibri" w:cs="Calibri"/>
        </w:rPr>
        <w:t>CLASSIFICAÇÃO DOS BENS COMUNS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iCs/>
          <w:szCs w:val="20"/>
        </w:rPr>
        <w:t xml:space="preserve">Trata-se de aquisição de bem comum, a ser contratada mediante dispensa de licitação, na modalidade </w:t>
      </w:r>
      <w:r w:rsidR="004312CF">
        <w:rPr>
          <w:rFonts w:ascii="Calibri" w:hAnsi="Calibri" w:cs="Calibri"/>
          <w:iCs/>
          <w:szCs w:val="20"/>
        </w:rPr>
        <w:t>pregão</w:t>
      </w:r>
      <w:r>
        <w:rPr>
          <w:rFonts w:ascii="Calibri" w:hAnsi="Calibri" w:cs="Calibri"/>
          <w:iCs/>
          <w:szCs w:val="20"/>
        </w:rPr>
        <w:t>, em sua forma eletrônica</w:t>
      </w:r>
      <w:r>
        <w:rPr>
          <w:rFonts w:ascii="Calibri" w:hAnsi="Calibri" w:cs="Calibri"/>
          <w:bCs/>
          <w:color w:val="000000"/>
          <w:szCs w:val="20"/>
        </w:rPr>
        <w:t>.</w:t>
      </w:r>
    </w:p>
    <w:p w:rsidR="00087F71" w:rsidRDefault="00087F71">
      <w:pPr>
        <w:pStyle w:val="Nivel1"/>
        <w:numPr>
          <w:ilvl w:val="0"/>
          <w:numId w:val="1"/>
        </w:numPr>
      </w:pPr>
      <w:r>
        <w:rPr>
          <w:rFonts w:ascii="Calibri" w:hAnsi="Calibri" w:cs="Calibri"/>
        </w:rPr>
        <w:t>CRITÉRIOS DE SUSTENTABILIDADE</w:t>
      </w:r>
    </w:p>
    <w:p w:rsidR="00087F71" w:rsidRDefault="00087F71">
      <w:pPr>
        <w:spacing w:before="120" w:after="120" w:line="276" w:lineRule="auto"/>
        <w:ind w:firstLine="567"/>
        <w:jc w:val="both"/>
      </w:pPr>
      <w:r>
        <w:rPr>
          <w:rFonts w:ascii="Calibri" w:hAnsi="Calibri" w:cs="Calibri"/>
          <w:szCs w:val="20"/>
        </w:rPr>
        <w:t xml:space="preserve">Atendendo ao disposto no art. 5º da IN SLTI/MPOG nº 01/2010, serão exigidos dos fornecedores contratados, como critérios de sustentabilidade ambiental na aquisição do objeto pretendido, que: 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proofErr w:type="gramStart"/>
      <w:r>
        <w:rPr>
          <w:rFonts w:ascii="Calibri" w:hAnsi="Calibri" w:cs="Calibri"/>
          <w:iCs/>
          <w:szCs w:val="20"/>
        </w:rPr>
        <w:t>os</w:t>
      </w:r>
      <w:proofErr w:type="gramEnd"/>
      <w:r>
        <w:rPr>
          <w:rFonts w:ascii="Calibri" w:hAnsi="Calibri" w:cs="Calibri"/>
          <w:iCs/>
          <w:szCs w:val="20"/>
        </w:rPr>
        <w:t xml:space="preserve"> bens sejam constituídos, no todo ou em parte, por material reciclado, atóxico, biodegradável, conforme ABNT NBR – 15448-1 e 15448-2;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proofErr w:type="gramStart"/>
      <w:r>
        <w:rPr>
          <w:rFonts w:ascii="Calibri" w:hAnsi="Calibri" w:cs="Calibri"/>
          <w:iCs/>
          <w:szCs w:val="20"/>
        </w:rPr>
        <w:t>sejam</w:t>
      </w:r>
      <w:proofErr w:type="gramEnd"/>
      <w:r>
        <w:rPr>
          <w:rFonts w:ascii="Calibri" w:hAnsi="Calibri" w:cs="Calibri"/>
          <w:iCs/>
          <w:szCs w:val="20"/>
        </w:rPr>
        <w:t xml:space="preserve"> observados os requisitos ambientais para a obtenção de certificação do Instituto Nacional de Metrologia, Normalização e Qualidade Industrial – INMETRO como produtos sustentáveis ou de menor impacto ambiental em relação aos seus similares;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iCs/>
          <w:szCs w:val="20"/>
        </w:rPr>
        <w:t>Os bens devam ser preferencialmente, acondicionados em embalagem individual adequada, com o menor volume possível, que utilize materiais recicláveis, de forma a garantir a máxima proteção durante o transporte e o armazenamento; e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iCs/>
          <w:szCs w:val="20"/>
        </w:rPr>
        <w:t xml:space="preserve">Os bens não contenham substâncias perigosas em concentração acima da recomendada na diretiva </w:t>
      </w:r>
      <w:proofErr w:type="spellStart"/>
      <w:proofErr w:type="gramStart"/>
      <w:r>
        <w:rPr>
          <w:rFonts w:ascii="Calibri" w:hAnsi="Calibri" w:cs="Calibri"/>
          <w:iCs/>
          <w:szCs w:val="20"/>
        </w:rPr>
        <w:t>RoHS</w:t>
      </w:r>
      <w:proofErr w:type="spellEnd"/>
      <w:proofErr w:type="gramEnd"/>
      <w:r>
        <w:rPr>
          <w:rFonts w:ascii="Calibri" w:hAnsi="Calibri" w:cs="Calibri"/>
          <w:iCs/>
          <w:szCs w:val="20"/>
        </w:rPr>
        <w:t xml:space="preserve"> (</w:t>
      </w:r>
      <w:proofErr w:type="spellStart"/>
      <w:r>
        <w:rPr>
          <w:rFonts w:ascii="Calibri" w:hAnsi="Calibri" w:cs="Calibri"/>
          <w:iCs/>
          <w:szCs w:val="20"/>
        </w:rPr>
        <w:t>Restriction</w:t>
      </w:r>
      <w:proofErr w:type="spellEnd"/>
      <w:r>
        <w:rPr>
          <w:rFonts w:ascii="Calibri" w:hAnsi="Calibri" w:cs="Calibri"/>
          <w:iCs/>
          <w:szCs w:val="20"/>
        </w:rPr>
        <w:t xml:space="preserve"> </w:t>
      </w:r>
      <w:proofErr w:type="spellStart"/>
      <w:r>
        <w:rPr>
          <w:rFonts w:ascii="Calibri" w:hAnsi="Calibri" w:cs="Calibri"/>
          <w:iCs/>
          <w:szCs w:val="20"/>
        </w:rPr>
        <w:t>of</w:t>
      </w:r>
      <w:proofErr w:type="spellEnd"/>
      <w:r>
        <w:rPr>
          <w:rFonts w:ascii="Calibri" w:hAnsi="Calibri" w:cs="Calibri"/>
          <w:iCs/>
          <w:szCs w:val="20"/>
        </w:rPr>
        <w:t xml:space="preserve"> </w:t>
      </w:r>
      <w:proofErr w:type="spellStart"/>
      <w:r>
        <w:rPr>
          <w:rFonts w:ascii="Calibri" w:hAnsi="Calibri" w:cs="Calibri"/>
          <w:iCs/>
          <w:szCs w:val="20"/>
        </w:rPr>
        <w:t>Certain</w:t>
      </w:r>
      <w:proofErr w:type="spellEnd"/>
      <w:r>
        <w:rPr>
          <w:rFonts w:ascii="Calibri" w:hAnsi="Calibri" w:cs="Calibri"/>
          <w:iCs/>
          <w:szCs w:val="20"/>
        </w:rPr>
        <w:t xml:space="preserve"> </w:t>
      </w:r>
      <w:proofErr w:type="spellStart"/>
      <w:r>
        <w:rPr>
          <w:rFonts w:ascii="Calibri" w:hAnsi="Calibri" w:cs="Calibri"/>
          <w:iCs/>
          <w:szCs w:val="20"/>
        </w:rPr>
        <w:t>Hazardous</w:t>
      </w:r>
      <w:proofErr w:type="spellEnd"/>
      <w:r>
        <w:rPr>
          <w:rFonts w:ascii="Calibri" w:hAnsi="Calibri" w:cs="Calibri"/>
          <w:iCs/>
          <w:szCs w:val="20"/>
        </w:rPr>
        <w:t xml:space="preserve"> </w:t>
      </w:r>
      <w:proofErr w:type="spellStart"/>
      <w:r>
        <w:rPr>
          <w:rFonts w:ascii="Calibri" w:hAnsi="Calibri" w:cs="Calibri"/>
          <w:iCs/>
          <w:szCs w:val="20"/>
        </w:rPr>
        <w:t>Substances</w:t>
      </w:r>
      <w:proofErr w:type="spellEnd"/>
      <w:r>
        <w:rPr>
          <w:rFonts w:ascii="Calibri" w:hAnsi="Calibri" w:cs="Calibri"/>
          <w:iCs/>
          <w:szCs w:val="20"/>
        </w:rPr>
        <w:t>), tais como mercúrio (Hg), chumbo (</w:t>
      </w:r>
      <w:proofErr w:type="spellStart"/>
      <w:r>
        <w:rPr>
          <w:rFonts w:ascii="Calibri" w:hAnsi="Calibri" w:cs="Calibri"/>
          <w:iCs/>
          <w:szCs w:val="20"/>
        </w:rPr>
        <w:t>Pb</w:t>
      </w:r>
      <w:proofErr w:type="spellEnd"/>
      <w:r>
        <w:rPr>
          <w:rFonts w:ascii="Calibri" w:hAnsi="Calibri" w:cs="Calibri"/>
          <w:iCs/>
          <w:szCs w:val="20"/>
        </w:rPr>
        <w:t xml:space="preserve">), cromo </w:t>
      </w:r>
      <w:proofErr w:type="spellStart"/>
      <w:r>
        <w:rPr>
          <w:rFonts w:ascii="Calibri" w:hAnsi="Calibri" w:cs="Calibri"/>
          <w:iCs/>
          <w:szCs w:val="20"/>
        </w:rPr>
        <w:t>hexavalente</w:t>
      </w:r>
      <w:proofErr w:type="spellEnd"/>
      <w:r>
        <w:rPr>
          <w:rFonts w:ascii="Calibri" w:hAnsi="Calibri" w:cs="Calibri"/>
          <w:iCs/>
          <w:szCs w:val="20"/>
        </w:rPr>
        <w:t xml:space="preserve"> (Cr(VI)), cádmio (Cd), </w:t>
      </w:r>
      <w:proofErr w:type="spellStart"/>
      <w:r>
        <w:rPr>
          <w:rFonts w:ascii="Calibri" w:hAnsi="Calibri" w:cs="Calibri"/>
          <w:iCs/>
          <w:szCs w:val="20"/>
        </w:rPr>
        <w:t>bifenilpolibromados</w:t>
      </w:r>
      <w:proofErr w:type="spellEnd"/>
      <w:r>
        <w:rPr>
          <w:rFonts w:ascii="Calibri" w:hAnsi="Calibri" w:cs="Calibri"/>
          <w:iCs/>
          <w:szCs w:val="20"/>
        </w:rPr>
        <w:t xml:space="preserve"> </w:t>
      </w:r>
      <w:proofErr w:type="spellStart"/>
      <w:r>
        <w:rPr>
          <w:rFonts w:ascii="Calibri" w:hAnsi="Calibri" w:cs="Calibri"/>
          <w:iCs/>
          <w:szCs w:val="20"/>
        </w:rPr>
        <w:t>PBBs</w:t>
      </w:r>
      <w:proofErr w:type="spellEnd"/>
      <w:r>
        <w:rPr>
          <w:rFonts w:ascii="Calibri" w:hAnsi="Calibri" w:cs="Calibri"/>
          <w:iCs/>
          <w:szCs w:val="20"/>
        </w:rPr>
        <w:t xml:space="preserve">), éteres </w:t>
      </w:r>
      <w:proofErr w:type="spellStart"/>
      <w:r>
        <w:rPr>
          <w:rFonts w:ascii="Calibri" w:hAnsi="Calibri" w:cs="Calibri"/>
          <w:iCs/>
          <w:szCs w:val="20"/>
        </w:rPr>
        <w:t>difenil-polibromados</w:t>
      </w:r>
      <w:proofErr w:type="spellEnd"/>
      <w:r>
        <w:rPr>
          <w:rFonts w:ascii="Calibri" w:hAnsi="Calibri" w:cs="Calibri"/>
          <w:iCs/>
          <w:szCs w:val="20"/>
        </w:rPr>
        <w:t xml:space="preserve"> (</w:t>
      </w:r>
      <w:proofErr w:type="spellStart"/>
      <w:r>
        <w:rPr>
          <w:rFonts w:ascii="Calibri" w:hAnsi="Calibri" w:cs="Calibri"/>
          <w:iCs/>
          <w:szCs w:val="20"/>
        </w:rPr>
        <w:t>PBDEs</w:t>
      </w:r>
      <w:proofErr w:type="spellEnd"/>
      <w:r>
        <w:rPr>
          <w:rFonts w:ascii="Calibri" w:hAnsi="Calibri" w:cs="Calibri"/>
          <w:iCs/>
          <w:szCs w:val="20"/>
        </w:rPr>
        <w:t>).</w:t>
      </w:r>
    </w:p>
    <w:p w:rsidR="00087F71" w:rsidRDefault="00087F71">
      <w:pPr>
        <w:pStyle w:val="Nivel1"/>
        <w:numPr>
          <w:ilvl w:val="0"/>
          <w:numId w:val="1"/>
        </w:numPr>
      </w:pPr>
      <w:r>
        <w:rPr>
          <w:rFonts w:ascii="Calibri" w:hAnsi="Calibri" w:cs="Calibri"/>
        </w:rPr>
        <w:t>ENTREGA E CRITÉRIOS DE ACEITAÇÃO DO OBJETO.</w:t>
      </w:r>
    </w:p>
    <w:p w:rsidR="00087F71" w:rsidRDefault="00087F71">
      <w:pPr>
        <w:pStyle w:val="PargrafodaLista"/>
        <w:numPr>
          <w:ilvl w:val="1"/>
          <w:numId w:val="1"/>
        </w:numPr>
        <w:spacing w:before="120" w:after="120" w:line="276" w:lineRule="auto"/>
        <w:ind w:right="17"/>
        <w:jc w:val="both"/>
      </w:pPr>
      <w:r>
        <w:rPr>
          <w:rFonts w:ascii="Calibri" w:eastAsia="Calibri" w:hAnsi="Calibri" w:cs="Calibri"/>
          <w:bCs/>
          <w:color w:val="FF0000"/>
          <w:szCs w:val="20"/>
        </w:rPr>
        <w:t xml:space="preserve"> </w:t>
      </w:r>
      <w:r>
        <w:rPr>
          <w:rFonts w:ascii="Calibri" w:hAnsi="Calibri" w:cs="Calibri"/>
          <w:iCs/>
          <w:color w:val="000000"/>
          <w:szCs w:val="20"/>
        </w:rPr>
        <w:t>O prazo de entrega dos bens é de 10</w:t>
      </w:r>
      <w:r>
        <w:rPr>
          <w:rFonts w:ascii="Calibri" w:hAnsi="Calibri" w:cs="Calibri"/>
          <w:iCs/>
          <w:color w:val="FF0000"/>
          <w:szCs w:val="20"/>
        </w:rPr>
        <w:t xml:space="preserve"> </w:t>
      </w:r>
      <w:r>
        <w:rPr>
          <w:rFonts w:ascii="Calibri" w:hAnsi="Calibri" w:cs="Calibri"/>
          <w:iCs/>
          <w:color w:val="000000"/>
          <w:szCs w:val="20"/>
        </w:rPr>
        <w:t xml:space="preserve">dias, contados a partir do recebimento do pedido de compra, em remessa </w:t>
      </w:r>
      <w:r>
        <w:rPr>
          <w:rFonts w:ascii="Calibri" w:hAnsi="Calibri" w:cs="Calibri"/>
          <w:iCs/>
          <w:szCs w:val="20"/>
        </w:rPr>
        <w:t>única</w:t>
      </w:r>
      <w:r>
        <w:rPr>
          <w:rFonts w:ascii="Calibri" w:hAnsi="Calibri" w:cs="Calibri"/>
          <w:iCs/>
          <w:color w:val="000000"/>
          <w:szCs w:val="20"/>
        </w:rPr>
        <w:t xml:space="preserve">, no seguinte endereço Rua Cesar </w:t>
      </w:r>
      <w:proofErr w:type="spellStart"/>
      <w:r>
        <w:rPr>
          <w:rFonts w:ascii="Calibri" w:hAnsi="Calibri" w:cs="Calibri"/>
          <w:iCs/>
          <w:color w:val="000000"/>
          <w:szCs w:val="20"/>
        </w:rPr>
        <w:t>Zama</w:t>
      </w:r>
      <w:proofErr w:type="spellEnd"/>
      <w:r>
        <w:rPr>
          <w:rFonts w:ascii="Calibri" w:hAnsi="Calibri" w:cs="Calibri"/>
          <w:iCs/>
          <w:color w:val="000000"/>
          <w:szCs w:val="20"/>
        </w:rPr>
        <w:t xml:space="preserve">, nº 185 – Lins de Vasconcelos, CEP: 20725-090 – Rio de Janeiro – RJ, no </w:t>
      </w:r>
      <w:r>
        <w:rPr>
          <w:rFonts w:ascii="Calibri" w:hAnsi="Calibri" w:cs="Calibri"/>
          <w:szCs w:val="20"/>
        </w:rPr>
        <w:t xml:space="preserve">Hospital Naval Marcílio Dias, na Seção de Recebimento, localizada no subsolo </w:t>
      </w:r>
      <w:proofErr w:type="gramStart"/>
      <w:r>
        <w:rPr>
          <w:rFonts w:ascii="Calibri" w:hAnsi="Calibri" w:cs="Calibri"/>
          <w:szCs w:val="20"/>
        </w:rPr>
        <w:t>2</w:t>
      </w:r>
      <w:proofErr w:type="gramEnd"/>
      <w:r>
        <w:rPr>
          <w:rFonts w:ascii="Calibri" w:hAnsi="Calibri" w:cs="Calibri"/>
          <w:szCs w:val="20"/>
        </w:rPr>
        <w:t xml:space="preserve"> (SS2), das 07:30h às 11:30h e de 13:00h às 15:00h, de segunda à quinta-feira, e de 07:30h às 11:30h nas sextas-feiras. Exceto nos casos de urgências, quando poderá ser agendada a entrega, pelos </w:t>
      </w:r>
      <w:proofErr w:type="gramStart"/>
      <w:r>
        <w:rPr>
          <w:rFonts w:ascii="Calibri" w:hAnsi="Calibri" w:cs="Calibri"/>
          <w:szCs w:val="20"/>
        </w:rPr>
        <w:t>telefones 2269-5696 e 2599-5599</w:t>
      </w:r>
      <w:proofErr w:type="gramEnd"/>
      <w:r>
        <w:rPr>
          <w:rFonts w:ascii="Calibri" w:hAnsi="Calibri" w:cs="Calibri"/>
          <w:szCs w:val="20"/>
        </w:rPr>
        <w:t>, ramal 5287, independente dos horários e dias mencionados neste subitem</w:t>
      </w:r>
      <w:r>
        <w:rPr>
          <w:rFonts w:ascii="Calibri" w:hAnsi="Calibri" w:cs="Calibri"/>
          <w:iCs/>
          <w:color w:val="000000"/>
          <w:szCs w:val="20"/>
        </w:rPr>
        <w:t>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color w:val="000000"/>
          <w:szCs w:val="20"/>
        </w:rPr>
        <w:t xml:space="preserve">Os bens serão recebidos provisoriamente no prazo de 10 dias, </w:t>
      </w:r>
      <w:proofErr w:type="gramStart"/>
      <w:r>
        <w:rPr>
          <w:rFonts w:ascii="Calibri" w:hAnsi="Calibri" w:cs="Calibri"/>
          <w:color w:val="000000"/>
          <w:szCs w:val="20"/>
        </w:rPr>
        <w:t>pelo(</w:t>
      </w:r>
      <w:proofErr w:type="gramEnd"/>
      <w:r>
        <w:rPr>
          <w:rFonts w:ascii="Calibri" w:hAnsi="Calibri" w:cs="Calibri"/>
          <w:color w:val="000000"/>
          <w:szCs w:val="20"/>
        </w:rPr>
        <w:t xml:space="preserve">a) </w:t>
      </w:r>
      <w:r>
        <w:rPr>
          <w:rFonts w:ascii="Calibri" w:hAnsi="Calibri" w:cs="Calibri"/>
          <w:iCs/>
          <w:color w:val="000000"/>
          <w:szCs w:val="20"/>
        </w:rPr>
        <w:t>responsável</w:t>
      </w:r>
      <w:r>
        <w:rPr>
          <w:rFonts w:ascii="Calibri" w:hAnsi="Calibri" w:cs="Calibri"/>
          <w:color w:val="000000"/>
          <w:szCs w:val="20"/>
        </w:rPr>
        <w:t xml:space="preserve"> pelo acompanhamento e fiscalização do contrato, para efeito de posterior verificação de sua conformidade com as especificações constantes neste Termo de Referência e na proposta. 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bCs/>
          <w:color w:val="000000"/>
          <w:szCs w:val="20"/>
        </w:rPr>
        <w:t xml:space="preserve">Os bens poderão ser rejeitados, no todo ou em parte, quando em desacordo com as especificações constantes neste Termo de Referência e na proposta, devendo ser substituídos </w:t>
      </w:r>
      <w:r>
        <w:rPr>
          <w:rFonts w:ascii="Calibri" w:hAnsi="Calibri" w:cs="Calibri"/>
          <w:bCs/>
          <w:color w:val="000000"/>
          <w:szCs w:val="20"/>
        </w:rPr>
        <w:lastRenderedPageBreak/>
        <w:t xml:space="preserve">no prazo de </w:t>
      </w:r>
      <w:r>
        <w:rPr>
          <w:rFonts w:ascii="Calibri" w:hAnsi="Calibri" w:cs="Calibri"/>
          <w:bCs/>
          <w:szCs w:val="20"/>
        </w:rPr>
        <w:t>10</w:t>
      </w:r>
      <w:r>
        <w:rPr>
          <w:rFonts w:ascii="Calibri" w:hAnsi="Calibri" w:cs="Calibri"/>
          <w:bCs/>
          <w:color w:val="000000"/>
          <w:szCs w:val="20"/>
        </w:rPr>
        <w:t xml:space="preserve"> dias, a contar da notificação da contratada, às suas custas, sem prejuízo da aplicação das penalidades.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color w:val="000000"/>
          <w:szCs w:val="20"/>
        </w:rPr>
        <w:t xml:space="preserve">Os bens serão recebidos definitivamente no prazo de 10 dias, contados do recebimento provisório, após a verificação da qualidade e quantidade do material e </w:t>
      </w:r>
      <w:proofErr w:type="spellStart"/>
      <w:r>
        <w:rPr>
          <w:rFonts w:ascii="Calibri" w:hAnsi="Calibri" w:cs="Calibri"/>
          <w:color w:val="000000"/>
          <w:szCs w:val="20"/>
        </w:rPr>
        <w:t>consequente</w:t>
      </w:r>
      <w:proofErr w:type="spellEnd"/>
      <w:r>
        <w:rPr>
          <w:rFonts w:ascii="Calibri" w:hAnsi="Calibri" w:cs="Calibri"/>
          <w:color w:val="000000"/>
          <w:szCs w:val="20"/>
        </w:rPr>
        <w:t xml:space="preserve"> aceitação mediante termo circunstanciado.</w:t>
      </w:r>
    </w:p>
    <w:p w:rsidR="00087F71" w:rsidRDefault="00087F71">
      <w:pPr>
        <w:numPr>
          <w:ilvl w:val="2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color w:val="000000"/>
          <w:szCs w:val="20"/>
          <w:lang w:eastAsia="en-US"/>
        </w:rPr>
        <w:t>Na hipótese de a verificação a que se refere o subitem anterior não ser procedida dentro do prazo fixado, reputar-se-á como realizada, consumando-se o recebimento definitivo no dia do esgotamento do prazo.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color w:val="000000"/>
          <w:szCs w:val="20"/>
          <w:lang w:eastAsia="en-US"/>
        </w:rPr>
        <w:t>O recebimento provisório ou definitivo do objeto não exclui a responsabilidade da contratada pelos prejuízos resultantes da incorreta execução do contrato.</w:t>
      </w:r>
    </w:p>
    <w:p w:rsidR="00087F71" w:rsidRDefault="00087F71">
      <w:pPr>
        <w:pStyle w:val="Nivel1"/>
        <w:numPr>
          <w:ilvl w:val="0"/>
          <w:numId w:val="1"/>
        </w:numPr>
      </w:pPr>
      <w:r>
        <w:rPr>
          <w:rFonts w:ascii="Calibri" w:hAnsi="Calibri" w:cs="Calibri"/>
          <w:lang w:eastAsia="en-US"/>
        </w:rPr>
        <w:t>OBRIGAÇÕES DA CONTRATANTE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szCs w:val="20"/>
        </w:rPr>
        <w:t>São obrigações da Contratante:</w:t>
      </w:r>
    </w:p>
    <w:p w:rsidR="00087F71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>
        <w:rPr>
          <w:rFonts w:ascii="Calibri" w:hAnsi="Calibri" w:cs="Calibri"/>
          <w:szCs w:val="20"/>
        </w:rPr>
        <w:t>receber</w:t>
      </w:r>
      <w:proofErr w:type="gramEnd"/>
      <w:r>
        <w:rPr>
          <w:rFonts w:ascii="Calibri" w:hAnsi="Calibri" w:cs="Calibri"/>
          <w:szCs w:val="20"/>
        </w:rPr>
        <w:t xml:space="preserve"> o objeto no prazo e condições estabelecidas no Edital e seus anexos;</w:t>
      </w:r>
    </w:p>
    <w:p w:rsidR="00087F71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>
        <w:rPr>
          <w:rFonts w:ascii="Calibri" w:hAnsi="Calibri" w:cs="Calibri"/>
          <w:szCs w:val="20"/>
          <w:lang w:eastAsia="en-US"/>
        </w:rPr>
        <w:t>verificar</w:t>
      </w:r>
      <w:proofErr w:type="gramEnd"/>
      <w:r>
        <w:rPr>
          <w:rFonts w:ascii="Calibri" w:hAnsi="Calibri" w:cs="Calibri"/>
          <w:szCs w:val="20"/>
          <w:lang w:eastAsia="en-US"/>
        </w:rPr>
        <w:t xml:space="preserve"> minuciosamente, no prazo fixado, a conformidade dos bens recebidos provisoriamente com as especificações constantes do Edital e da proposta, para fins de aceitação e recebimento definitivo;</w:t>
      </w:r>
    </w:p>
    <w:p w:rsidR="00087F71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>
        <w:rPr>
          <w:rFonts w:ascii="Calibri" w:hAnsi="Calibri" w:cs="Calibri"/>
          <w:szCs w:val="20"/>
        </w:rPr>
        <w:t>comunicar</w:t>
      </w:r>
      <w:proofErr w:type="gramEnd"/>
      <w:r>
        <w:rPr>
          <w:rFonts w:ascii="Calibri" w:hAnsi="Calibri" w:cs="Calibri"/>
          <w:szCs w:val="20"/>
        </w:rPr>
        <w:t xml:space="preserve"> à Contratada, por escrito, sobre imperfeições, falhas ou irregularidades verificadas no objeto fornecido, para que seja substituído, reparado ou corrigido;</w:t>
      </w:r>
    </w:p>
    <w:p w:rsidR="00087F71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>
        <w:rPr>
          <w:rFonts w:ascii="Calibri" w:hAnsi="Calibri" w:cs="Calibri"/>
          <w:szCs w:val="20"/>
          <w:lang w:eastAsia="en-US"/>
        </w:rPr>
        <w:t>acompanhar</w:t>
      </w:r>
      <w:proofErr w:type="gramEnd"/>
      <w:r>
        <w:rPr>
          <w:rFonts w:ascii="Calibri" w:hAnsi="Calibri" w:cs="Calibri"/>
          <w:szCs w:val="20"/>
          <w:lang w:eastAsia="en-US"/>
        </w:rPr>
        <w:t xml:space="preserve"> e fiscalizar o cumprimento das obrigações da Contratada, através de comissão/servidor especialmente designado;</w:t>
      </w:r>
    </w:p>
    <w:p w:rsidR="00087F71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>
        <w:rPr>
          <w:rFonts w:ascii="Calibri" w:hAnsi="Calibri" w:cs="Calibri"/>
          <w:szCs w:val="20"/>
        </w:rPr>
        <w:t>efetuar</w:t>
      </w:r>
      <w:proofErr w:type="gramEnd"/>
      <w:r>
        <w:rPr>
          <w:rFonts w:ascii="Calibri" w:hAnsi="Calibri" w:cs="Calibri"/>
          <w:szCs w:val="20"/>
        </w:rPr>
        <w:t xml:space="preserve"> o pagamento à Contratada no valor correspondente ao fornecimento do objeto, no prazo e forma estabelecidos no Edital e seus anexos;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szCs w:val="20"/>
        </w:rPr>
        <w:t>A Administração não responderá por quaisquer compromissos assumidos pela Contratada com terceiros, ainda que vinculados à execução do contrato, bem como por qualquer dano causado a terceiros em decorrência de ato da Contratada, de seus empregados, prepostos ou subordinados.</w:t>
      </w:r>
    </w:p>
    <w:p w:rsidR="00087F71" w:rsidRDefault="00087F71">
      <w:pPr>
        <w:pStyle w:val="Nivel1"/>
        <w:numPr>
          <w:ilvl w:val="0"/>
          <w:numId w:val="1"/>
        </w:numPr>
      </w:pPr>
      <w:r>
        <w:rPr>
          <w:rFonts w:ascii="Calibri" w:hAnsi="Calibri" w:cs="Calibri"/>
        </w:rPr>
        <w:t>OBRIGAÇÕES DA CONTRATADA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szCs w:val="20"/>
        </w:rPr>
        <w:t>A Contratada deve cumprir todas as obrigações constantes no Edital, seus anexos e sua proposta, assumindo como exclusivamente seus os riscos e as despesas decorrentes da boa e perfeita execução do objeto e, ainda:</w:t>
      </w:r>
    </w:p>
    <w:p w:rsidR="00087F71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>
        <w:rPr>
          <w:rFonts w:ascii="Calibri" w:hAnsi="Calibri" w:cs="Calibri"/>
          <w:szCs w:val="20"/>
        </w:rPr>
        <w:t>efetuar</w:t>
      </w:r>
      <w:proofErr w:type="gramEnd"/>
      <w:r>
        <w:rPr>
          <w:rFonts w:ascii="Calibri" w:hAnsi="Calibri" w:cs="Calibri"/>
          <w:szCs w:val="20"/>
        </w:rPr>
        <w:t xml:space="preserve"> a entrega do objeto em perfeitas condições, conforme especificações, prazo e local constantes no Termo de Referência e seus anexos, acompanhado da respectiva nota fiscal, na qual constarão as indicações referentes a: marca, fabricante, modelo, procedência e prazo de garantia ou validade;</w:t>
      </w:r>
    </w:p>
    <w:p w:rsidR="00087F71" w:rsidRDefault="00087F71">
      <w:pPr>
        <w:numPr>
          <w:ilvl w:val="3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szCs w:val="20"/>
        </w:rPr>
        <w:t xml:space="preserve">O objeto deve estar acompanhado do manual do usuário, com uma </w:t>
      </w:r>
      <w:r>
        <w:rPr>
          <w:rFonts w:ascii="Calibri" w:hAnsi="Calibri" w:cs="Calibri"/>
          <w:bCs/>
          <w:iCs/>
          <w:szCs w:val="20"/>
          <w:lang w:eastAsia="en-US"/>
        </w:rPr>
        <w:t>versão</w:t>
      </w:r>
      <w:r>
        <w:rPr>
          <w:rFonts w:ascii="Calibri" w:hAnsi="Calibri" w:cs="Calibri"/>
          <w:szCs w:val="20"/>
        </w:rPr>
        <w:t xml:space="preserve"> em português e da relação da rede de assistência técnica autorizada;</w:t>
      </w:r>
    </w:p>
    <w:p w:rsidR="00087F71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>
        <w:rPr>
          <w:rFonts w:ascii="Calibri" w:hAnsi="Calibri" w:cs="Calibri"/>
          <w:szCs w:val="20"/>
        </w:rPr>
        <w:t>responsabilizar</w:t>
      </w:r>
      <w:proofErr w:type="gramEnd"/>
      <w:r>
        <w:rPr>
          <w:rFonts w:ascii="Calibri" w:hAnsi="Calibri" w:cs="Calibri"/>
          <w:szCs w:val="20"/>
        </w:rPr>
        <w:t>-se pelos vícios e danos decorrentes do objeto, de acordo com os artigos 12, 13 e 17 a 27, do Código de Defesa do Consumidor (Lei nº 8.078, de 1990);</w:t>
      </w:r>
    </w:p>
    <w:p w:rsidR="00087F71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>
        <w:rPr>
          <w:rFonts w:ascii="Calibri" w:hAnsi="Calibri" w:cs="Calibri"/>
          <w:szCs w:val="20"/>
        </w:rPr>
        <w:lastRenderedPageBreak/>
        <w:t>substituir</w:t>
      </w:r>
      <w:proofErr w:type="gramEnd"/>
      <w:r>
        <w:rPr>
          <w:rFonts w:ascii="Calibri" w:hAnsi="Calibri" w:cs="Calibri"/>
          <w:szCs w:val="20"/>
        </w:rPr>
        <w:t>, reparar ou corrigir, às suas expensas, no prazo fixado neste Termo de Referência, o objeto com avarias ou defeitos;</w:t>
      </w:r>
    </w:p>
    <w:p w:rsidR="00087F71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>
        <w:rPr>
          <w:rFonts w:ascii="Calibri" w:hAnsi="Calibri" w:cs="Calibri"/>
          <w:szCs w:val="20"/>
        </w:rPr>
        <w:t>comunicar</w:t>
      </w:r>
      <w:proofErr w:type="gramEnd"/>
      <w:r>
        <w:rPr>
          <w:rFonts w:ascii="Calibri" w:hAnsi="Calibri" w:cs="Calibri"/>
          <w:szCs w:val="20"/>
        </w:rPr>
        <w:t xml:space="preserve"> à Contratante, no prazo máximo de 24 (vinte e quatro) horas que antecede a data da entrega, os motivos que impossibilitem o cumprimento do prazo previsto, com a devida comprovação;</w:t>
      </w:r>
    </w:p>
    <w:p w:rsidR="00087F71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>
        <w:rPr>
          <w:rFonts w:ascii="Calibri" w:hAnsi="Calibri" w:cs="Calibri"/>
          <w:szCs w:val="20"/>
        </w:rPr>
        <w:t>manter</w:t>
      </w:r>
      <w:proofErr w:type="gramEnd"/>
      <w:r>
        <w:rPr>
          <w:rFonts w:ascii="Calibri" w:hAnsi="Calibri" w:cs="Calibri"/>
          <w:szCs w:val="20"/>
        </w:rPr>
        <w:t>, durante toda a execução do contrato, em compatibilidade com as obrigações assumidas, todas as condições de habilitação e qualificação exigidas na licitação;</w:t>
      </w:r>
    </w:p>
    <w:p w:rsidR="00087F71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>
        <w:rPr>
          <w:rFonts w:ascii="Calibri" w:hAnsi="Calibri" w:cs="Calibri"/>
          <w:szCs w:val="20"/>
        </w:rPr>
        <w:t>indicar</w:t>
      </w:r>
      <w:proofErr w:type="gramEnd"/>
      <w:r>
        <w:rPr>
          <w:rFonts w:ascii="Calibri" w:hAnsi="Calibri" w:cs="Calibri"/>
          <w:szCs w:val="20"/>
        </w:rPr>
        <w:t xml:space="preserve"> preposto para representá-la durante a execução do contrato.</w:t>
      </w:r>
    </w:p>
    <w:p w:rsidR="00087F71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>
        <w:rPr>
          <w:rFonts w:ascii="Calibri" w:hAnsi="Calibri" w:cs="Calibri"/>
          <w:szCs w:val="20"/>
        </w:rPr>
        <w:t>promover</w:t>
      </w:r>
      <w:proofErr w:type="gramEnd"/>
      <w:r>
        <w:rPr>
          <w:rFonts w:ascii="Calibri" w:hAnsi="Calibri" w:cs="Calibri"/>
          <w:szCs w:val="20"/>
        </w:rPr>
        <w:t xml:space="preserve"> a destinação final ambientalmente adequada, sempre que a legislação assim o exigir, como nos casos de pneus, pilhas e baterias, </w:t>
      </w:r>
      <w:proofErr w:type="spellStart"/>
      <w:r>
        <w:rPr>
          <w:rFonts w:ascii="Calibri" w:hAnsi="Calibri" w:cs="Calibri"/>
          <w:szCs w:val="20"/>
        </w:rPr>
        <w:t>etc</w:t>
      </w:r>
      <w:proofErr w:type="spellEnd"/>
      <w:r>
        <w:rPr>
          <w:rFonts w:ascii="Calibri" w:hAnsi="Calibri" w:cs="Calibri"/>
          <w:szCs w:val="20"/>
        </w:rPr>
        <w:t>....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iCs/>
          <w:szCs w:val="20"/>
        </w:rPr>
        <w:t>Quando não for possível a verificação da regularidade no Sistema de Cadastro de Fornecedores – SICAF, a empresa contratada deverá entregar ao setor responsável pela fiscalização do contrato, até o dia trinta do mês seguinte ao da prestação dos serviços, os seguintes documentos: 1) prova de regularidade relativa à Seguridade Social; 2) certidão conjunta relativa aos tributos federais e à Dívida Ativa da União; 3) certidões que comprovem a regularidade perante a Fazenda Municipal ou Distrital do domicílio ou sede do contratado; 4) Certidão de Regularidade do FGTS – CRF; e 5) Certidão Negativa de Débitos Trabalhistas – CNDT, conforme alínea "c" do item 10.2 do Anexo VIII-B da IN SEGES/MP n. 5/2017;</w:t>
      </w:r>
    </w:p>
    <w:p w:rsidR="00087F71" w:rsidRDefault="00087F71">
      <w:pPr>
        <w:pStyle w:val="Nivel1"/>
        <w:numPr>
          <w:ilvl w:val="0"/>
          <w:numId w:val="1"/>
        </w:numPr>
      </w:pPr>
      <w:r>
        <w:rPr>
          <w:rFonts w:ascii="Calibri" w:hAnsi="Calibri" w:cs="Calibri"/>
        </w:rPr>
        <w:t>DA SUBCONTRATAÇÃO</w:t>
      </w:r>
    </w:p>
    <w:p w:rsidR="00087F71" w:rsidRDefault="00087F71">
      <w:pPr>
        <w:pStyle w:val="PargrafodaLista"/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szCs w:val="20"/>
        </w:rPr>
        <w:t>Não será admitida a subcontratação do objeto licitatório.</w:t>
      </w:r>
    </w:p>
    <w:p w:rsidR="00087F71" w:rsidRDefault="00087F71">
      <w:pPr>
        <w:pStyle w:val="Nivel1"/>
        <w:numPr>
          <w:ilvl w:val="0"/>
          <w:numId w:val="1"/>
        </w:numPr>
      </w:pPr>
      <w:r>
        <w:rPr>
          <w:rFonts w:ascii="Calibri" w:hAnsi="Calibri" w:cs="Calibri"/>
          <w:lang w:eastAsia="en-US"/>
        </w:rPr>
        <w:t>DA ALTERAÇÃO SUBJETIVA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szCs w:val="20"/>
          <w:lang w:eastAsia="en-US"/>
        </w:rPr>
        <w:t>É admissível a fusão, cisão ou incorporação da contratada com/em outra pessoa jurídica, desde que sejam observados pela nova pessoa jurídica todos os requisitos de habilitação exigidos na licitação original; sejam mantidas as demais cláusulas e condições do contrato; não haja prejuízo à execução do objeto pactuado e haja a anuência expressa da Administração à continuidade do contrato.</w:t>
      </w:r>
    </w:p>
    <w:p w:rsidR="00087F71" w:rsidRDefault="00087F71">
      <w:pPr>
        <w:pStyle w:val="Nivel1"/>
        <w:numPr>
          <w:ilvl w:val="0"/>
          <w:numId w:val="1"/>
        </w:numPr>
      </w:pPr>
      <w:r>
        <w:rPr>
          <w:rFonts w:ascii="Calibri" w:hAnsi="Calibri" w:cs="Calibri"/>
          <w:lang w:eastAsia="en-US"/>
        </w:rPr>
        <w:t xml:space="preserve">DO CONTROLE </w:t>
      </w:r>
      <w:r>
        <w:rPr>
          <w:rFonts w:ascii="Calibri" w:hAnsi="Calibri" w:cs="Calibri"/>
          <w:color w:val="auto"/>
          <w:lang w:eastAsia="en-US"/>
        </w:rPr>
        <w:t xml:space="preserve">E FISCALIZAÇÃO DA </w:t>
      </w:r>
      <w:r>
        <w:rPr>
          <w:rFonts w:ascii="Calibri" w:hAnsi="Calibri" w:cs="Calibri"/>
          <w:lang w:eastAsia="en-US"/>
        </w:rPr>
        <w:t>EXECUÇÃO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color w:val="000000"/>
          <w:szCs w:val="20"/>
        </w:rPr>
        <w:t xml:space="preserve">Nos termos do art. </w:t>
      </w:r>
      <w:proofErr w:type="gramStart"/>
      <w:r>
        <w:rPr>
          <w:rFonts w:ascii="Calibri" w:hAnsi="Calibri" w:cs="Calibri"/>
          <w:color w:val="000000"/>
          <w:szCs w:val="20"/>
        </w:rPr>
        <w:t>67 Lei</w:t>
      </w:r>
      <w:proofErr w:type="gramEnd"/>
      <w:r>
        <w:rPr>
          <w:rFonts w:ascii="Calibri" w:hAnsi="Calibri" w:cs="Calibri"/>
          <w:color w:val="000000"/>
          <w:szCs w:val="20"/>
        </w:rPr>
        <w:t xml:space="preserve"> nº 8.666, de 1993, será designado representante para acompanhar e fiscalizar a entrega dos bens, anotando em registro próprio todas as ocorrências relacionadas com a execução e determinando o que for necessário à regularização de falhas ou defeitos observados.</w:t>
      </w:r>
    </w:p>
    <w:p w:rsidR="00087F71" w:rsidRDefault="00087F71">
      <w:pPr>
        <w:numPr>
          <w:ilvl w:val="2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szCs w:val="20"/>
          <w:lang w:eastAsia="en-US"/>
        </w:rPr>
        <w:t xml:space="preserve">O recebimento de material de valor superior a R$ 176.000,00 (cento e setenta e seis mil reais) será confiado a uma comissão de, no mínimo, </w:t>
      </w:r>
      <w:proofErr w:type="gramStart"/>
      <w:r>
        <w:rPr>
          <w:rFonts w:ascii="Calibri" w:hAnsi="Calibri" w:cs="Calibri"/>
          <w:szCs w:val="20"/>
          <w:lang w:eastAsia="en-US"/>
        </w:rPr>
        <w:t>3</w:t>
      </w:r>
      <w:proofErr w:type="gramEnd"/>
      <w:r>
        <w:rPr>
          <w:rFonts w:ascii="Calibri" w:hAnsi="Calibri" w:cs="Calibri"/>
          <w:szCs w:val="20"/>
          <w:lang w:eastAsia="en-US"/>
        </w:rPr>
        <w:t xml:space="preserve"> (três) membros, designados pela autoridade competente.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color w:val="000000"/>
          <w:szCs w:val="20"/>
          <w:lang w:eastAsia="en-US"/>
        </w:rPr>
        <w:t xml:space="preserve">A fiscalização de que trata este item não exclui nem reduz a responsabilidade da Contratada, inclusive perante terceiros, por qualquer irregularidade, ainda que resultante de imperfeições técnicas ou vícios redibitórios, e, na ocorrência desta, não implica em </w:t>
      </w:r>
      <w:proofErr w:type="spellStart"/>
      <w:r>
        <w:rPr>
          <w:rFonts w:ascii="Calibri" w:hAnsi="Calibri" w:cs="Calibri"/>
          <w:color w:val="000000"/>
          <w:szCs w:val="20"/>
          <w:lang w:eastAsia="en-US"/>
        </w:rPr>
        <w:t>corresponsabilidade</w:t>
      </w:r>
      <w:proofErr w:type="spellEnd"/>
      <w:r>
        <w:rPr>
          <w:rFonts w:ascii="Calibri" w:hAnsi="Calibri" w:cs="Calibri"/>
          <w:color w:val="000000"/>
          <w:szCs w:val="20"/>
          <w:lang w:eastAsia="en-US"/>
        </w:rPr>
        <w:t xml:space="preserve"> da Administração ou de seus agentes e prepostos, de conformidade com o art. 70 da Lei nº 8.666, de 1993.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color w:val="000000"/>
          <w:szCs w:val="20"/>
          <w:lang w:eastAsia="en-US"/>
        </w:rPr>
        <w:lastRenderedPageBreak/>
        <w:t>O representante da Administração anotará em registro próprio todas as ocorrências relacionadas com a execução do contrato, indicando dia, mês e ano, bem como o nome dos funcionários eventualmente envolvidos, determinando o que for necessário à regularização das falhas ou defeitos observados e encaminhando os apontamentos à autoridade competente para as providências cabíveis.</w:t>
      </w:r>
    </w:p>
    <w:p w:rsidR="00087F71" w:rsidRDefault="00087F71">
      <w:pPr>
        <w:pStyle w:val="Nivel1"/>
        <w:numPr>
          <w:ilvl w:val="0"/>
          <w:numId w:val="1"/>
        </w:numPr>
      </w:pPr>
      <w:r>
        <w:rPr>
          <w:rFonts w:ascii="Calibri" w:hAnsi="Calibri" w:cs="Calibri"/>
        </w:rPr>
        <w:t>DO PAGAMENTO</w:t>
      </w:r>
    </w:p>
    <w:p w:rsidR="00087F71" w:rsidRDefault="00087F71">
      <w:pPr>
        <w:pStyle w:val="PargrafodaLista"/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color w:val="000000"/>
          <w:szCs w:val="20"/>
          <w:lang w:eastAsia="en-US"/>
        </w:rPr>
        <w:t xml:space="preserve">O pagamento será realizado no prazo máximo de até 30 dias, contados a partir </w:t>
      </w:r>
      <w:r>
        <w:rPr>
          <w:rFonts w:ascii="Calibri" w:hAnsi="Calibri" w:cs="Calibri"/>
          <w:color w:val="000000"/>
          <w:szCs w:val="20"/>
        </w:rPr>
        <w:t xml:space="preserve">do recebimento da Nota Fiscal ou Fatura, </w:t>
      </w:r>
      <w:r>
        <w:rPr>
          <w:rFonts w:ascii="Calibri" w:hAnsi="Calibri" w:cs="Calibri"/>
          <w:color w:val="000000"/>
          <w:szCs w:val="20"/>
          <w:lang w:eastAsia="en-US"/>
        </w:rPr>
        <w:t>através de ordem bancária, para crédito em banco, agência e conta corrente indicados pelo contratado.</w:t>
      </w:r>
    </w:p>
    <w:p w:rsidR="00087F71" w:rsidRDefault="00087F71">
      <w:pPr>
        <w:pStyle w:val="PargrafodaLista"/>
        <w:numPr>
          <w:ilvl w:val="2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szCs w:val="20"/>
          <w:lang w:eastAsia="en-US"/>
        </w:rPr>
        <w:t xml:space="preserve">Os pagamentos decorrentes de despesas cujos valores não ultrapassem o limite </w:t>
      </w:r>
      <w:r>
        <w:rPr>
          <w:rFonts w:ascii="Calibri" w:hAnsi="Calibri" w:cs="Calibri"/>
          <w:szCs w:val="20"/>
        </w:rPr>
        <w:t>de que trata o inciso II do art. 24</w:t>
      </w:r>
      <w:r>
        <w:rPr>
          <w:rFonts w:ascii="Calibri" w:hAnsi="Calibri" w:cs="Calibri"/>
          <w:szCs w:val="20"/>
          <w:lang w:eastAsia="en-US"/>
        </w:rPr>
        <w:t xml:space="preserve"> da Lei 8.666, de 1993, deverão ser efetuados no prazo de até </w:t>
      </w:r>
      <w:proofErr w:type="gramStart"/>
      <w:r>
        <w:rPr>
          <w:rFonts w:ascii="Calibri" w:hAnsi="Calibri" w:cs="Calibri"/>
          <w:szCs w:val="20"/>
          <w:lang w:eastAsia="en-US"/>
        </w:rPr>
        <w:t>5</w:t>
      </w:r>
      <w:proofErr w:type="gramEnd"/>
      <w:r>
        <w:rPr>
          <w:rFonts w:ascii="Calibri" w:hAnsi="Calibri" w:cs="Calibri"/>
          <w:szCs w:val="20"/>
          <w:lang w:eastAsia="en-US"/>
        </w:rPr>
        <w:t xml:space="preserve"> (cinco) dias úteis, contados da data da apresentação da Nota Fiscal, nos termos do art. 5º, § 3º, da Lei nº 8.666, de 1993</w:t>
      </w:r>
      <w:r>
        <w:rPr>
          <w:rFonts w:ascii="Calibri" w:hAnsi="Calibri" w:cs="Calibri"/>
          <w:color w:val="000000"/>
          <w:szCs w:val="20"/>
          <w:lang w:eastAsia="en-US"/>
        </w:rPr>
        <w:t>.</w:t>
      </w:r>
    </w:p>
    <w:p w:rsidR="00087F71" w:rsidRDefault="00087F71">
      <w:pPr>
        <w:pStyle w:val="PargrafodaLista"/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color w:val="000000"/>
          <w:szCs w:val="20"/>
        </w:rPr>
        <w:t>Considera-se ocorrido o recebimento da nota fiscal ou fatura quando o órgão contratante atestar a execução do objeto do contrato.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color w:val="000000"/>
          <w:szCs w:val="20"/>
        </w:rPr>
        <w:t xml:space="preserve">A Nota Fiscal ou Fatura deverá ser obrigatoriamente acompanhada da comprovação da regularidade fiscal, constatada por meio de consulta on-line ao SICAF ou, na impossibilidade de acesso </w:t>
      </w:r>
      <w:r>
        <w:rPr>
          <w:rFonts w:ascii="Calibri" w:hAnsi="Calibri" w:cs="Calibri"/>
          <w:color w:val="000000"/>
          <w:szCs w:val="20"/>
          <w:lang w:eastAsia="en-US"/>
        </w:rPr>
        <w:t>ao</w:t>
      </w:r>
      <w:r>
        <w:rPr>
          <w:rFonts w:ascii="Calibri" w:hAnsi="Calibri" w:cs="Calibri"/>
          <w:color w:val="000000"/>
          <w:szCs w:val="20"/>
        </w:rPr>
        <w:t xml:space="preserve"> referido Sistema, mediante consulta aos sítios eletrônicos oficiais ou à documentação mencionada no art. 29 da Lei nº 8.666, de 1993. </w:t>
      </w:r>
    </w:p>
    <w:p w:rsidR="00087F71" w:rsidRDefault="00087F71">
      <w:pPr>
        <w:numPr>
          <w:ilvl w:val="2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color w:val="000000"/>
          <w:szCs w:val="20"/>
        </w:rPr>
        <w:t xml:space="preserve">Constatando-se, junto ao SICAF, a situação de irregularidade do fornecedor contratado, deverão ser tomadas as providências previstas no do art. 31 da Instrução </w:t>
      </w:r>
      <w:r>
        <w:rPr>
          <w:rFonts w:ascii="Calibri" w:hAnsi="Calibri" w:cs="Calibri"/>
          <w:color w:val="000000"/>
          <w:szCs w:val="20"/>
          <w:lang w:eastAsia="en-US"/>
        </w:rPr>
        <w:t>Normativa</w:t>
      </w:r>
      <w:r>
        <w:rPr>
          <w:rFonts w:ascii="Calibri" w:hAnsi="Calibri" w:cs="Calibri"/>
          <w:color w:val="000000"/>
          <w:szCs w:val="20"/>
        </w:rPr>
        <w:t xml:space="preserve"> nº 3, de 26 de abril de 2018.</w:t>
      </w:r>
    </w:p>
    <w:p w:rsidR="00087F71" w:rsidRDefault="00087F71">
      <w:pPr>
        <w:pStyle w:val="PargrafodaLista"/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color w:val="000000"/>
          <w:szCs w:val="20"/>
          <w:lang w:eastAsia="en-US"/>
        </w:rPr>
        <w:t xml:space="preserve">Havendo erro na apresentação da Nota Fiscal ou dos documentos pertinentes à contratação, ou, ainda, circunstância que impeça a liquidação da despesa, como, por exemplo, </w:t>
      </w:r>
      <w:r>
        <w:rPr>
          <w:rFonts w:ascii="Calibri" w:hAnsi="Calibri" w:cs="Calibri"/>
          <w:color w:val="000000"/>
          <w:szCs w:val="20"/>
        </w:rPr>
        <w:t>obrigação financeira pendente, decorrente de penalidade imposta ou inadimplência,</w:t>
      </w:r>
      <w:r>
        <w:rPr>
          <w:rFonts w:ascii="Calibri" w:hAnsi="Calibri" w:cs="Calibri"/>
          <w:color w:val="000000"/>
          <w:szCs w:val="20"/>
          <w:lang w:eastAsia="en-US"/>
        </w:rPr>
        <w:t xml:space="preserve"> o pagamento ficará sobrestado até que a Contratada providencie as medidas saneadoras. Nesta hipótese, o prazo para pagamento iniciar-se-á após a comprovação da regularização da situação, não acarretando qualquer ônus para a Contratante.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szCs w:val="20"/>
          <w:lang w:eastAsia="en-US"/>
        </w:rPr>
        <w:t>Será considerada data do pagamento o dia em que constar como emitida a ordem bancária para pagamento.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szCs w:val="20"/>
          <w:lang w:eastAsia="en-US"/>
        </w:rPr>
        <w:t xml:space="preserve">Antes de cada pagamento à contratada, será realizada consulta ao SICAF para verificar a manutenção das condições de habilitação exigidas no edital. 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szCs w:val="20"/>
          <w:lang w:eastAsia="en-US"/>
        </w:rPr>
        <w:t xml:space="preserve">Constatando-se, junto ao SICAF, a situação de irregularidade da contratada, será providenciada sua notificação, por escrito, para que, no prazo de </w:t>
      </w:r>
      <w:proofErr w:type="gramStart"/>
      <w:r>
        <w:rPr>
          <w:rFonts w:ascii="Calibri" w:hAnsi="Calibri" w:cs="Calibri"/>
          <w:szCs w:val="20"/>
          <w:lang w:eastAsia="en-US"/>
        </w:rPr>
        <w:t>5</w:t>
      </w:r>
      <w:proofErr w:type="gramEnd"/>
      <w:r>
        <w:rPr>
          <w:rFonts w:ascii="Calibri" w:hAnsi="Calibri" w:cs="Calibri"/>
          <w:szCs w:val="20"/>
          <w:lang w:eastAsia="en-US"/>
        </w:rPr>
        <w:t xml:space="preserve"> (cinco) dias úteis, regularize sua situação ou, no mesmo prazo, apresente sua defesa. O prazo poderá ser prorrogado uma vez, por igual período, a critério da contratante.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szCs w:val="20"/>
          <w:lang w:eastAsia="en-US"/>
        </w:rPr>
        <w:t>Previamente à emissão de nota de empenho e a cada pagamento, a Administração deverá realizar consulta ao SICAF para identificar possível suspensão temporária de participação em licitação, no âmbito do órgão ou entidade, proibição de contratar com o Poder Público, bem como ocorrências impeditivas indiretas, observado o disposto no art. 29, da Instrução Normativa nº 3, de 26 de abril de 2018.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szCs w:val="20"/>
          <w:lang w:eastAsia="en-US"/>
        </w:rPr>
        <w:t xml:space="preserve">Não havendo regularização ou sendo a defesa considerada improcedente, a contratante deverá comunicar aos órgãos responsáveis pela fiscalização da regularidade fiscal quanto à </w:t>
      </w:r>
      <w:r>
        <w:rPr>
          <w:rFonts w:ascii="Calibri" w:hAnsi="Calibri" w:cs="Calibri"/>
          <w:szCs w:val="20"/>
          <w:lang w:eastAsia="en-US"/>
        </w:rPr>
        <w:lastRenderedPageBreak/>
        <w:t xml:space="preserve">inadimplência da contratada, bem como quanto à existência de pagamento a ser efetuado, para que sejam acionados os meios pertinentes e necessários para garantir o recebimento de seus créditos.  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szCs w:val="20"/>
          <w:lang w:eastAsia="en-US"/>
        </w:rPr>
        <w:t xml:space="preserve">Persistindo a irregularidade, a contratante deverá adotar as medidas necessárias à rescisão contratual nos autos do processo administrativo correspondente, assegurada à contratada a ampla defesa. 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szCs w:val="20"/>
          <w:lang w:eastAsia="en-US"/>
        </w:rPr>
        <w:t xml:space="preserve">Havendo a efetiva execução do objeto, os pagamentos serão realizados normalmente, até que se decida pela rescisão do contrato, caso a contratada não regularize sua situação junto ao SICAF.  </w:t>
      </w:r>
    </w:p>
    <w:p w:rsidR="00087F71" w:rsidRDefault="00087F71">
      <w:pPr>
        <w:numPr>
          <w:ilvl w:val="2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color w:val="000000"/>
          <w:szCs w:val="20"/>
        </w:rPr>
        <w:t>Será rescindido o contrato em execução com a contratada inadimplente no SICAF, salvo por motivo de economicidade, segurança nacional ou outro de interesse público de alta relevância, devidamente justificado, em qualquer caso, pela máxima autoridade da contratante.</w:t>
      </w:r>
    </w:p>
    <w:p w:rsidR="00087F71" w:rsidRDefault="00087F71">
      <w:pPr>
        <w:pStyle w:val="PargrafodaLista"/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color w:val="000000"/>
          <w:szCs w:val="20"/>
        </w:rPr>
        <w:t>Quando do pagamento, será efetuada a retenção tributária prevista na legislação aplicável.</w:t>
      </w:r>
    </w:p>
    <w:p w:rsidR="00087F71" w:rsidRDefault="00087F71">
      <w:pPr>
        <w:numPr>
          <w:ilvl w:val="2"/>
          <w:numId w:val="1"/>
        </w:numPr>
        <w:tabs>
          <w:tab w:val="left" w:pos="1440"/>
        </w:tabs>
        <w:snapToGrid w:val="0"/>
        <w:spacing w:before="120" w:after="120" w:line="276" w:lineRule="auto"/>
        <w:jc w:val="both"/>
      </w:pPr>
      <w:r>
        <w:rPr>
          <w:rFonts w:ascii="Calibri" w:hAnsi="Calibri" w:cs="Calibri"/>
          <w:color w:val="000000"/>
          <w:szCs w:val="20"/>
        </w:rPr>
        <w:t>A Contratada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:rsidR="00087F71" w:rsidRDefault="00087F71">
      <w:pPr>
        <w:pStyle w:val="PargrafodaLista"/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szCs w:val="20"/>
          <w:lang w:eastAsia="en-US"/>
        </w:rPr>
        <w:t>Nos casos de eventuais atrasos de pagamento, desde que a Contratada não tenha concorrido, de alguma forma, para tanto, o valor devido deverá ser acrescido de atualização financeira, e sua apuração se fará desde a data de seu vencimento até a data do efetivo pagamento, em que os juros de mora serão calculados à taxa de 0,5% (meio por cento) ao mês, ou 6% (seis por cento) ao ano, mediante aplicação das seguintes fórmulas</w:t>
      </w:r>
      <w:r>
        <w:rPr>
          <w:rFonts w:ascii="Calibri" w:hAnsi="Calibri" w:cs="Calibri"/>
          <w:color w:val="000000"/>
          <w:szCs w:val="20"/>
        </w:rPr>
        <w:t>:</w:t>
      </w:r>
    </w:p>
    <w:p w:rsidR="00087F71" w:rsidRDefault="00087F71">
      <w:pPr>
        <w:tabs>
          <w:tab w:val="left" w:pos="1701"/>
        </w:tabs>
        <w:spacing w:before="120" w:after="120" w:line="276" w:lineRule="auto"/>
        <w:ind w:left="425"/>
        <w:jc w:val="both"/>
      </w:pPr>
      <w:r>
        <w:rPr>
          <w:rFonts w:ascii="Calibri" w:hAnsi="Calibri" w:cs="Calibri"/>
          <w:color w:val="000000"/>
          <w:szCs w:val="20"/>
        </w:rPr>
        <w:t>EM = I x N x VP, sendo:</w:t>
      </w:r>
    </w:p>
    <w:p w:rsidR="00087F71" w:rsidRDefault="00087F71">
      <w:pPr>
        <w:tabs>
          <w:tab w:val="left" w:pos="1701"/>
        </w:tabs>
        <w:spacing w:before="120" w:after="120" w:line="276" w:lineRule="auto"/>
        <w:ind w:left="425"/>
        <w:jc w:val="both"/>
      </w:pPr>
      <w:r>
        <w:rPr>
          <w:rFonts w:ascii="Calibri" w:hAnsi="Calibri" w:cs="Calibri"/>
          <w:color w:val="000000"/>
          <w:szCs w:val="20"/>
        </w:rPr>
        <w:t>EM = Encargos moratórios;</w:t>
      </w:r>
    </w:p>
    <w:p w:rsidR="00087F71" w:rsidRDefault="00087F71">
      <w:pPr>
        <w:tabs>
          <w:tab w:val="left" w:pos="1701"/>
        </w:tabs>
        <w:spacing w:before="120" w:after="120" w:line="276" w:lineRule="auto"/>
        <w:ind w:left="425"/>
        <w:jc w:val="both"/>
      </w:pPr>
      <w:r>
        <w:rPr>
          <w:rFonts w:ascii="Calibri" w:hAnsi="Calibri" w:cs="Calibri"/>
          <w:color w:val="000000"/>
          <w:szCs w:val="20"/>
        </w:rPr>
        <w:t>N = Número de dias entre a data prevista para o pagamento e a do efetivo pagamento;</w:t>
      </w:r>
    </w:p>
    <w:p w:rsidR="00087F71" w:rsidRDefault="00087F71">
      <w:pPr>
        <w:tabs>
          <w:tab w:val="left" w:pos="1701"/>
        </w:tabs>
        <w:spacing w:before="120" w:after="120" w:line="276" w:lineRule="auto"/>
        <w:ind w:left="425"/>
        <w:jc w:val="both"/>
      </w:pPr>
      <w:r>
        <w:rPr>
          <w:rFonts w:ascii="Calibri" w:hAnsi="Calibri" w:cs="Calibri"/>
          <w:color w:val="000000"/>
          <w:szCs w:val="20"/>
        </w:rPr>
        <w:t>VP = Valor da parcela a ser paga.</w:t>
      </w:r>
    </w:p>
    <w:p w:rsidR="00087F71" w:rsidRDefault="00087F71">
      <w:pPr>
        <w:tabs>
          <w:tab w:val="left" w:pos="1701"/>
        </w:tabs>
        <w:spacing w:before="120" w:after="120" w:line="276" w:lineRule="auto"/>
        <w:ind w:left="425"/>
        <w:jc w:val="both"/>
      </w:pPr>
      <w:r>
        <w:rPr>
          <w:rFonts w:ascii="Calibri" w:hAnsi="Calibri" w:cs="Calibri"/>
          <w:color w:val="000000"/>
          <w:szCs w:val="20"/>
        </w:rPr>
        <w:t xml:space="preserve">I = Índice de compensação financeira = </w:t>
      </w:r>
      <w:proofErr w:type="gramStart"/>
      <w:r>
        <w:rPr>
          <w:rFonts w:ascii="Calibri" w:hAnsi="Calibri" w:cs="Calibri"/>
          <w:color w:val="000000"/>
          <w:szCs w:val="20"/>
        </w:rPr>
        <w:t>0,</w:t>
      </w:r>
      <w:proofErr w:type="gramEnd"/>
      <w:r>
        <w:rPr>
          <w:rFonts w:ascii="Calibri" w:hAnsi="Calibri" w:cs="Calibri"/>
          <w:color w:val="000000"/>
          <w:szCs w:val="20"/>
        </w:rPr>
        <w:t>00016438, assim apurado:</w:t>
      </w:r>
    </w:p>
    <w:tbl>
      <w:tblPr>
        <w:tblW w:w="0" w:type="auto"/>
        <w:tblInd w:w="425" w:type="dxa"/>
        <w:tblLayout w:type="fixed"/>
        <w:tblLook w:val="0000"/>
      </w:tblPr>
      <w:tblGrid>
        <w:gridCol w:w="2043"/>
        <w:gridCol w:w="560"/>
        <w:gridCol w:w="1199"/>
        <w:gridCol w:w="4493"/>
      </w:tblGrid>
      <w:tr w:rsidR="00087F71">
        <w:tc>
          <w:tcPr>
            <w:tcW w:w="2043" w:type="dxa"/>
            <w:shd w:val="clear" w:color="auto" w:fill="auto"/>
            <w:vAlign w:val="center"/>
          </w:tcPr>
          <w:p w:rsidR="00087F71" w:rsidRDefault="00087F71">
            <w:pPr>
              <w:tabs>
                <w:tab w:val="left" w:pos="1701"/>
              </w:tabs>
              <w:jc w:val="center"/>
            </w:pPr>
            <w:r>
              <w:rPr>
                <w:rFonts w:ascii="Calibri" w:eastAsia="Calibri" w:hAnsi="Calibri" w:cs="Calibri"/>
                <w:color w:val="000000"/>
                <w:szCs w:val="20"/>
              </w:rPr>
              <w:t>I = (TX)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087F71" w:rsidRDefault="00087F71">
            <w:pPr>
              <w:tabs>
                <w:tab w:val="left" w:pos="1701"/>
              </w:tabs>
            </w:pPr>
            <w:r>
              <w:rPr>
                <w:rFonts w:ascii="Calibri" w:eastAsia="Calibri" w:hAnsi="Calibri" w:cs="Calibri"/>
                <w:color w:val="000000"/>
                <w:szCs w:val="20"/>
              </w:rPr>
              <w:t xml:space="preserve">I = </w:t>
            </w:r>
          </w:p>
        </w:tc>
        <w:tc>
          <w:tcPr>
            <w:tcW w:w="1199" w:type="dxa"/>
            <w:tcBorders>
              <w:bottom w:val="single" w:sz="4" w:space="0" w:color="000000"/>
            </w:tcBorders>
            <w:shd w:val="clear" w:color="auto" w:fill="auto"/>
          </w:tcPr>
          <w:p w:rsidR="00087F71" w:rsidRDefault="00087F71">
            <w:pPr>
              <w:tabs>
                <w:tab w:val="left" w:pos="1701"/>
              </w:tabs>
              <w:jc w:val="center"/>
            </w:pPr>
            <w:proofErr w:type="gramStart"/>
            <w:r>
              <w:rPr>
                <w:rFonts w:ascii="Calibri" w:eastAsia="Calibri" w:hAnsi="Calibri" w:cs="Calibri"/>
                <w:color w:val="000000"/>
                <w:szCs w:val="20"/>
              </w:rPr>
              <w:t xml:space="preserve">( </w:t>
            </w:r>
            <w:proofErr w:type="gramEnd"/>
            <w:r>
              <w:rPr>
                <w:rFonts w:ascii="Calibri" w:eastAsia="Calibri" w:hAnsi="Calibri" w:cs="Calibri"/>
                <w:color w:val="000000"/>
                <w:szCs w:val="20"/>
              </w:rPr>
              <w:t>6 / 100 )</w:t>
            </w:r>
          </w:p>
        </w:tc>
        <w:tc>
          <w:tcPr>
            <w:tcW w:w="4493" w:type="dxa"/>
            <w:shd w:val="clear" w:color="auto" w:fill="auto"/>
            <w:vAlign w:val="center"/>
          </w:tcPr>
          <w:p w:rsidR="00087F71" w:rsidRDefault="00087F71">
            <w:pPr>
              <w:tabs>
                <w:tab w:val="left" w:pos="1701"/>
              </w:tabs>
              <w:ind w:left="742"/>
            </w:pPr>
            <w:r>
              <w:rPr>
                <w:rFonts w:ascii="Calibri" w:eastAsia="Calibri" w:hAnsi="Calibri" w:cs="Calibri"/>
                <w:color w:val="000000"/>
                <w:szCs w:val="20"/>
              </w:rPr>
              <w:t xml:space="preserve">I = </w:t>
            </w:r>
            <w:proofErr w:type="gramStart"/>
            <w:r>
              <w:rPr>
                <w:rFonts w:ascii="Calibri" w:eastAsia="Calibri" w:hAnsi="Calibri" w:cs="Calibri"/>
                <w:color w:val="000000"/>
                <w:szCs w:val="20"/>
              </w:rPr>
              <w:t>0,</w:t>
            </w:r>
            <w:proofErr w:type="gramEnd"/>
            <w:r>
              <w:rPr>
                <w:rFonts w:ascii="Calibri" w:eastAsia="Calibri" w:hAnsi="Calibri" w:cs="Calibri"/>
                <w:color w:val="000000"/>
                <w:szCs w:val="20"/>
              </w:rPr>
              <w:t>00016438</w:t>
            </w:r>
          </w:p>
          <w:p w:rsidR="00087F71" w:rsidRDefault="00087F71">
            <w:pPr>
              <w:tabs>
                <w:tab w:val="left" w:pos="1701"/>
              </w:tabs>
              <w:ind w:left="742"/>
            </w:pPr>
            <w:r>
              <w:rPr>
                <w:rFonts w:ascii="Calibri" w:eastAsia="Calibri" w:hAnsi="Calibri" w:cs="Calibri"/>
                <w:color w:val="000000"/>
                <w:szCs w:val="20"/>
              </w:rPr>
              <w:t>TX = Percentual da taxa anual = 6%</w:t>
            </w:r>
          </w:p>
        </w:tc>
      </w:tr>
    </w:tbl>
    <w:p w:rsidR="00087F71" w:rsidRDefault="00087F71">
      <w:r>
        <w:rPr>
          <w:rFonts w:ascii="Calibri" w:eastAsia="Calibri" w:hAnsi="Calibri" w:cs="Calibri"/>
          <w:szCs w:val="20"/>
        </w:rPr>
        <w:t xml:space="preserve">                                                            </w:t>
      </w:r>
      <w:r>
        <w:rPr>
          <w:rFonts w:ascii="Calibri" w:hAnsi="Calibri" w:cs="Calibri"/>
          <w:szCs w:val="20"/>
        </w:rPr>
        <w:t>365</w:t>
      </w:r>
    </w:p>
    <w:p w:rsidR="00087F71" w:rsidRDefault="00087F71">
      <w:pPr>
        <w:pStyle w:val="Nivel1"/>
        <w:numPr>
          <w:ilvl w:val="0"/>
          <w:numId w:val="1"/>
        </w:numPr>
      </w:pPr>
      <w:r>
        <w:rPr>
          <w:rFonts w:ascii="Calibri" w:hAnsi="Calibri" w:cs="Calibri"/>
        </w:rPr>
        <w:t>DO REAJUSTE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szCs w:val="20"/>
        </w:rPr>
        <w:t>Os preços inicialmente contratados são fixos e irreajustáveis no prazo de um ano contado da data limite para a apresentação das propostas.</w:t>
      </w:r>
    </w:p>
    <w:p w:rsidR="00087F71" w:rsidRDefault="00087F71">
      <w:pPr>
        <w:pStyle w:val="Nivel1"/>
        <w:numPr>
          <w:ilvl w:val="0"/>
          <w:numId w:val="1"/>
        </w:numPr>
      </w:pPr>
      <w:r>
        <w:rPr>
          <w:rFonts w:ascii="Calibri" w:hAnsi="Calibri" w:cs="Calibri"/>
        </w:rPr>
        <w:t>DA GARANTIA DE EXECUÇÃO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hAnsi="Calibri" w:cs="Calibri"/>
          <w:szCs w:val="20"/>
        </w:rPr>
        <w:t>Não haverá exigência de garantia contratual da execução.</w:t>
      </w:r>
    </w:p>
    <w:p w:rsidR="00087F71" w:rsidRDefault="00087F71">
      <w:pPr>
        <w:pStyle w:val="Nivel1"/>
        <w:numPr>
          <w:ilvl w:val="0"/>
          <w:numId w:val="1"/>
        </w:numPr>
      </w:pPr>
      <w:r>
        <w:rPr>
          <w:rFonts w:ascii="Calibri" w:hAnsi="Calibri" w:cs="Calibri"/>
        </w:rPr>
        <w:lastRenderedPageBreak/>
        <w:t>DAS SANÇÕES ADMINISTRATIVAS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>
        <w:rPr>
          <w:rFonts w:ascii="Calibri" w:hAnsi="Calibri" w:cs="Calibri"/>
          <w:szCs w:val="20"/>
        </w:rPr>
        <w:t>Comete infração administrativa nos termos da Lei nº 10.520, de 2002, a Contratada que:</w:t>
      </w:r>
    </w:p>
    <w:p w:rsidR="00087F71" w:rsidRDefault="00087F71">
      <w:pPr>
        <w:pStyle w:val="PargrafodaLista1"/>
        <w:numPr>
          <w:ilvl w:val="2"/>
          <w:numId w:val="2"/>
        </w:numPr>
        <w:spacing w:before="120" w:after="120" w:line="276" w:lineRule="auto"/>
        <w:ind w:right="-30"/>
        <w:jc w:val="both"/>
      </w:pPr>
      <w:proofErr w:type="gramStart"/>
      <w:r>
        <w:rPr>
          <w:rFonts w:ascii="Calibri" w:hAnsi="Calibri" w:cs="Calibri"/>
          <w:sz w:val="20"/>
          <w:szCs w:val="20"/>
        </w:rPr>
        <w:t>falhar</w:t>
      </w:r>
      <w:proofErr w:type="gramEnd"/>
      <w:r>
        <w:rPr>
          <w:rFonts w:ascii="Calibri" w:hAnsi="Calibri" w:cs="Calibri"/>
          <w:sz w:val="20"/>
          <w:szCs w:val="20"/>
        </w:rPr>
        <w:t xml:space="preserve"> na execução do contrato, pela inexecução, total ou parcial, de quaisquer das obrigações assumidas na contratação;</w:t>
      </w:r>
    </w:p>
    <w:p w:rsidR="00087F71" w:rsidRDefault="00087F71">
      <w:pPr>
        <w:pStyle w:val="PargrafodaLista1"/>
        <w:numPr>
          <w:ilvl w:val="2"/>
          <w:numId w:val="2"/>
        </w:numPr>
        <w:spacing w:before="120" w:after="120" w:line="276" w:lineRule="auto"/>
        <w:ind w:right="-30"/>
        <w:jc w:val="both"/>
      </w:pPr>
      <w:proofErr w:type="gramStart"/>
      <w:r>
        <w:rPr>
          <w:rFonts w:ascii="Calibri" w:hAnsi="Calibri" w:cs="Calibri"/>
          <w:sz w:val="20"/>
          <w:szCs w:val="20"/>
        </w:rPr>
        <w:t>ensejar</w:t>
      </w:r>
      <w:proofErr w:type="gramEnd"/>
      <w:r>
        <w:rPr>
          <w:rFonts w:ascii="Calibri" w:hAnsi="Calibri" w:cs="Calibri"/>
          <w:sz w:val="20"/>
          <w:szCs w:val="20"/>
        </w:rPr>
        <w:t xml:space="preserve"> o retardamento da execução do objeto;</w:t>
      </w:r>
    </w:p>
    <w:p w:rsidR="00087F71" w:rsidRDefault="00087F71">
      <w:pPr>
        <w:pStyle w:val="PargrafodaLista1"/>
        <w:numPr>
          <w:ilvl w:val="2"/>
          <w:numId w:val="2"/>
        </w:numPr>
        <w:spacing w:before="120" w:after="120" w:line="276" w:lineRule="auto"/>
        <w:ind w:right="-30"/>
        <w:jc w:val="both"/>
      </w:pPr>
      <w:proofErr w:type="gramStart"/>
      <w:r>
        <w:rPr>
          <w:rFonts w:ascii="Calibri" w:hAnsi="Calibri" w:cs="Calibri"/>
          <w:sz w:val="20"/>
          <w:szCs w:val="20"/>
        </w:rPr>
        <w:t>fraudar</w:t>
      </w:r>
      <w:proofErr w:type="gramEnd"/>
      <w:r>
        <w:rPr>
          <w:rFonts w:ascii="Calibri" w:hAnsi="Calibri" w:cs="Calibri"/>
          <w:sz w:val="20"/>
          <w:szCs w:val="20"/>
        </w:rPr>
        <w:t xml:space="preserve"> na execução do contrato;</w:t>
      </w:r>
    </w:p>
    <w:p w:rsidR="00087F71" w:rsidRDefault="00087F71">
      <w:pPr>
        <w:pStyle w:val="PargrafodaLista1"/>
        <w:numPr>
          <w:ilvl w:val="2"/>
          <w:numId w:val="2"/>
        </w:numPr>
        <w:spacing w:before="120" w:after="120" w:line="276" w:lineRule="auto"/>
        <w:ind w:right="-30"/>
        <w:jc w:val="both"/>
      </w:pPr>
      <w:proofErr w:type="gramStart"/>
      <w:r>
        <w:rPr>
          <w:rFonts w:ascii="Calibri" w:hAnsi="Calibri" w:cs="Calibri"/>
          <w:sz w:val="20"/>
          <w:szCs w:val="20"/>
        </w:rPr>
        <w:t>comportar</w:t>
      </w:r>
      <w:proofErr w:type="gramEnd"/>
      <w:r>
        <w:rPr>
          <w:rFonts w:ascii="Calibri" w:hAnsi="Calibri" w:cs="Calibri"/>
          <w:sz w:val="20"/>
          <w:szCs w:val="20"/>
        </w:rPr>
        <w:t>-se de modo inidôneo; ou</w:t>
      </w:r>
    </w:p>
    <w:p w:rsidR="00087F71" w:rsidRDefault="00087F71">
      <w:pPr>
        <w:pStyle w:val="PargrafodaLista1"/>
        <w:numPr>
          <w:ilvl w:val="2"/>
          <w:numId w:val="2"/>
        </w:numPr>
        <w:spacing w:before="120" w:after="120" w:line="276" w:lineRule="auto"/>
        <w:ind w:right="-30"/>
        <w:jc w:val="both"/>
      </w:pPr>
      <w:proofErr w:type="gramStart"/>
      <w:r>
        <w:rPr>
          <w:rFonts w:ascii="Calibri" w:hAnsi="Calibri" w:cs="Calibri"/>
          <w:sz w:val="20"/>
          <w:szCs w:val="20"/>
        </w:rPr>
        <w:t>cometer</w:t>
      </w:r>
      <w:proofErr w:type="gramEnd"/>
      <w:r>
        <w:rPr>
          <w:rFonts w:ascii="Calibri" w:hAnsi="Calibri" w:cs="Calibri"/>
          <w:sz w:val="20"/>
          <w:szCs w:val="20"/>
        </w:rPr>
        <w:t xml:space="preserve"> fraude fiscal.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>
        <w:rPr>
          <w:rFonts w:ascii="Calibri" w:hAnsi="Calibri" w:cs="Calibri"/>
          <w:szCs w:val="20"/>
        </w:rPr>
        <w:t xml:space="preserve">Pela inexecução </w:t>
      </w:r>
      <w:r>
        <w:rPr>
          <w:rFonts w:ascii="Calibri" w:hAnsi="Calibri" w:cs="Calibri"/>
          <w:szCs w:val="20"/>
          <w:u w:val="single"/>
        </w:rPr>
        <w:t>total ou parcial</w:t>
      </w:r>
      <w:r>
        <w:rPr>
          <w:rFonts w:ascii="Calibri" w:hAnsi="Calibri" w:cs="Calibri"/>
          <w:szCs w:val="20"/>
        </w:rPr>
        <w:t xml:space="preserve"> do objeto deste contrato, a Administração pode aplicar à CONTRATADA as seguintes sanções:</w:t>
      </w:r>
    </w:p>
    <w:p w:rsidR="00087F71" w:rsidRDefault="00087F71">
      <w:pPr>
        <w:numPr>
          <w:ilvl w:val="2"/>
          <w:numId w:val="3"/>
        </w:numPr>
        <w:spacing w:before="120" w:after="120" w:line="276" w:lineRule="auto"/>
        <w:jc w:val="both"/>
      </w:pPr>
      <w:r>
        <w:rPr>
          <w:rFonts w:ascii="Calibri" w:hAnsi="Calibri" w:cs="Calibri"/>
          <w:b/>
          <w:bCs/>
          <w:szCs w:val="20"/>
        </w:rPr>
        <w:t xml:space="preserve">Advertência por </w:t>
      </w:r>
      <w:proofErr w:type="gramStart"/>
      <w:r>
        <w:rPr>
          <w:rFonts w:ascii="Calibri" w:hAnsi="Calibri" w:cs="Calibri"/>
          <w:b/>
          <w:bCs/>
          <w:szCs w:val="20"/>
        </w:rPr>
        <w:t>escrito</w:t>
      </w:r>
      <w:r>
        <w:rPr>
          <w:rFonts w:ascii="Calibri" w:hAnsi="Calibri" w:cs="Calibri"/>
          <w:szCs w:val="20"/>
        </w:rPr>
        <w:t>, quando do não cumprimento de quaisquer das obrigações contratuais consideradas faltas leves, assim entendidas</w:t>
      </w:r>
      <w:proofErr w:type="gramEnd"/>
      <w:r>
        <w:rPr>
          <w:rFonts w:ascii="Calibri" w:hAnsi="Calibri" w:cs="Calibri"/>
          <w:szCs w:val="20"/>
        </w:rPr>
        <w:t xml:space="preserve"> aquelas que não acarretam prejuízos significativos para o serviço contratado;</w:t>
      </w:r>
    </w:p>
    <w:p w:rsidR="00087F71" w:rsidRDefault="00087F71">
      <w:pPr>
        <w:numPr>
          <w:ilvl w:val="2"/>
          <w:numId w:val="3"/>
        </w:numPr>
        <w:spacing w:before="120" w:after="120" w:line="276" w:lineRule="auto"/>
        <w:jc w:val="both"/>
      </w:pPr>
      <w:r>
        <w:rPr>
          <w:rFonts w:ascii="Calibri" w:hAnsi="Calibri" w:cs="Calibri"/>
          <w:b/>
          <w:bCs/>
          <w:szCs w:val="20"/>
        </w:rPr>
        <w:t>Multa:</w:t>
      </w:r>
    </w:p>
    <w:p w:rsidR="00087F71" w:rsidRDefault="00087F71">
      <w:pPr>
        <w:numPr>
          <w:ilvl w:val="3"/>
          <w:numId w:val="3"/>
        </w:numPr>
        <w:spacing w:before="120" w:after="120" w:line="276" w:lineRule="auto"/>
        <w:jc w:val="both"/>
      </w:pPr>
      <w:proofErr w:type="gramStart"/>
      <w:r>
        <w:rPr>
          <w:rFonts w:ascii="Calibri" w:hAnsi="Calibri" w:cs="Calibri"/>
          <w:szCs w:val="20"/>
        </w:rPr>
        <w:t>moratória</w:t>
      </w:r>
      <w:proofErr w:type="gramEnd"/>
      <w:r>
        <w:rPr>
          <w:rFonts w:ascii="Calibri" w:hAnsi="Calibri" w:cs="Calibri"/>
          <w:szCs w:val="20"/>
        </w:rPr>
        <w:t xml:space="preserve"> de 1% (um por cento) por dia de atraso injustificado sobre o valor da parcela inadimplida, até o limite de 10 (dez) dias;</w:t>
      </w:r>
    </w:p>
    <w:p w:rsidR="00087F71" w:rsidRDefault="00087F71">
      <w:pPr>
        <w:numPr>
          <w:ilvl w:val="3"/>
          <w:numId w:val="3"/>
        </w:numPr>
        <w:spacing w:before="120" w:after="120" w:line="276" w:lineRule="auto"/>
        <w:jc w:val="both"/>
      </w:pPr>
      <w:proofErr w:type="gramStart"/>
      <w:r>
        <w:rPr>
          <w:rFonts w:ascii="Calibri" w:hAnsi="Calibri" w:cs="Calibri"/>
          <w:szCs w:val="20"/>
        </w:rPr>
        <w:t>compensatória</w:t>
      </w:r>
      <w:proofErr w:type="gramEnd"/>
      <w:r>
        <w:rPr>
          <w:rFonts w:ascii="Calibri" w:hAnsi="Calibri" w:cs="Calibri"/>
          <w:szCs w:val="20"/>
        </w:rPr>
        <w:t xml:space="preserve"> de 20% (vinte por cento) sobre o valor total do contrato, no caso de inexecução total do objeto;</w:t>
      </w:r>
    </w:p>
    <w:p w:rsidR="00087F71" w:rsidRDefault="00087F71">
      <w:pPr>
        <w:numPr>
          <w:ilvl w:val="2"/>
          <w:numId w:val="3"/>
        </w:numPr>
        <w:spacing w:before="120" w:after="120" w:line="276" w:lineRule="auto"/>
        <w:jc w:val="both"/>
      </w:pPr>
      <w:r>
        <w:rPr>
          <w:rFonts w:ascii="Calibri" w:hAnsi="Calibri" w:cs="Calibri"/>
          <w:b/>
          <w:bCs/>
          <w:szCs w:val="20"/>
        </w:rPr>
        <w:t>Suspensão de licitar e impedimento de contratar</w:t>
      </w:r>
      <w:r>
        <w:rPr>
          <w:rFonts w:ascii="Calibri" w:hAnsi="Calibri" w:cs="Calibri"/>
          <w:szCs w:val="20"/>
        </w:rPr>
        <w:t xml:space="preserve"> com o órgão, entidade ou unidade administrativa pela qual a Administração Pública opera e atua concretamente, pelo prazo de até dois anos;</w:t>
      </w:r>
    </w:p>
    <w:p w:rsidR="00087F71" w:rsidRDefault="00087F71">
      <w:pPr>
        <w:pStyle w:val="PargrafodaLista"/>
        <w:numPr>
          <w:ilvl w:val="2"/>
          <w:numId w:val="3"/>
        </w:numPr>
        <w:jc w:val="both"/>
      </w:pPr>
      <w:r>
        <w:rPr>
          <w:rFonts w:ascii="Calibri" w:hAnsi="Calibri" w:cs="Calibri"/>
          <w:b/>
          <w:bCs/>
          <w:szCs w:val="20"/>
        </w:rPr>
        <w:t>Sanção de impedimento de licitar e contratar com órgãos e entidades da União</w:t>
      </w:r>
      <w:r>
        <w:rPr>
          <w:rFonts w:ascii="Calibri" w:hAnsi="Calibri" w:cs="Calibri"/>
          <w:szCs w:val="20"/>
        </w:rPr>
        <w:t xml:space="preserve">, com o </w:t>
      </w:r>
      <w:proofErr w:type="spellStart"/>
      <w:r>
        <w:rPr>
          <w:rFonts w:ascii="Calibri" w:hAnsi="Calibri" w:cs="Calibri"/>
          <w:szCs w:val="20"/>
        </w:rPr>
        <w:t>consequente</w:t>
      </w:r>
      <w:proofErr w:type="spellEnd"/>
      <w:r>
        <w:rPr>
          <w:rFonts w:ascii="Calibri" w:hAnsi="Calibri" w:cs="Calibri"/>
          <w:szCs w:val="20"/>
        </w:rPr>
        <w:t xml:space="preserve"> descredenciamento no SICAF pelo prazo de até cinco anos.</w:t>
      </w:r>
    </w:p>
    <w:p w:rsidR="00087F71" w:rsidRDefault="00087F71">
      <w:pPr>
        <w:numPr>
          <w:ilvl w:val="2"/>
          <w:numId w:val="3"/>
        </w:numPr>
        <w:spacing w:before="120" w:after="120" w:line="276" w:lineRule="auto"/>
        <w:jc w:val="both"/>
      </w:pPr>
      <w:r>
        <w:rPr>
          <w:rFonts w:ascii="Calibri" w:hAnsi="Calibri" w:cs="Calibri"/>
          <w:b/>
          <w:bCs/>
          <w:szCs w:val="20"/>
        </w:rPr>
        <w:t>Declaração de inidoneidade para licitar ou contratar</w:t>
      </w:r>
      <w:r>
        <w:rPr>
          <w:rFonts w:ascii="Calibri" w:hAnsi="Calibri" w:cs="Calibri"/>
          <w:szCs w:val="20"/>
        </w:rPr>
        <w:t xml:space="preserve"> com a Administração Pública, enquanto perdurarem os motivos determinantes da punição ou até que seja promovida a reabilitação perante a própria autoridade que aplicou a penalidade, que será concedida sempre que a Contratada ressarcir a Contratante pelos prejuízos causados; 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>
        <w:rPr>
          <w:rFonts w:ascii="Calibri" w:eastAsia="Calibri" w:hAnsi="Calibri" w:cs="Calibri"/>
          <w:szCs w:val="20"/>
        </w:rPr>
        <w:t xml:space="preserve"> </w:t>
      </w:r>
      <w:r>
        <w:rPr>
          <w:rFonts w:ascii="Calibri" w:hAnsi="Calibri" w:cs="Calibri"/>
          <w:szCs w:val="20"/>
        </w:rPr>
        <w:t>A Sanção de impedimento de licitar e contratar prevista no subitem “iv” também é aplicável em quaisquer das hipóteses previstas como infração administrativa neste Termo de Referência.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>
        <w:rPr>
          <w:rFonts w:ascii="Calibri" w:hAnsi="Calibri" w:cs="Calibri"/>
          <w:szCs w:val="20"/>
        </w:rPr>
        <w:t>As sanções previstas nos subitens “i”, “iii”, “iv” e “v” poderão ser aplicadas à CONTRATADA juntamente com as de multa, descontando-a dos pagamentos a serem efetuados.</w:t>
      </w:r>
      <w:bookmarkStart w:id="0" w:name="_Hlk78351618"/>
      <w:bookmarkEnd w:id="0"/>
    </w:p>
    <w:p w:rsidR="00087F71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>
        <w:rPr>
          <w:rFonts w:ascii="Calibri" w:hAnsi="Calibri" w:cs="Calibri"/>
          <w:szCs w:val="20"/>
        </w:rPr>
        <w:t>Também ficam sujeitas às penalidades do art. 87, III e IV da Lei nº 8.666, de 1993, as empresas ou profissionais que:</w:t>
      </w:r>
    </w:p>
    <w:p w:rsidR="00087F71" w:rsidRDefault="00087F71">
      <w:pPr>
        <w:numPr>
          <w:ilvl w:val="2"/>
          <w:numId w:val="1"/>
        </w:numPr>
        <w:tabs>
          <w:tab w:val="left" w:pos="1440"/>
        </w:tabs>
        <w:snapToGrid w:val="0"/>
        <w:spacing w:before="120" w:after="120" w:line="276" w:lineRule="auto"/>
        <w:ind w:hanging="363"/>
        <w:jc w:val="both"/>
      </w:pPr>
      <w:proofErr w:type="gramStart"/>
      <w:r>
        <w:rPr>
          <w:rFonts w:ascii="Calibri" w:hAnsi="Calibri" w:cs="Calibri"/>
          <w:color w:val="000000"/>
          <w:szCs w:val="20"/>
        </w:rPr>
        <w:t>tenham</w:t>
      </w:r>
      <w:proofErr w:type="gramEnd"/>
      <w:r>
        <w:rPr>
          <w:rFonts w:ascii="Calibri" w:hAnsi="Calibri" w:cs="Calibri"/>
          <w:color w:val="000000"/>
          <w:szCs w:val="20"/>
        </w:rPr>
        <w:t xml:space="preserve"> sofrido condenação definitiva por praticar, por meio dolosos, fraude fiscal no recolhimento de quaisquer tributos;</w:t>
      </w:r>
    </w:p>
    <w:p w:rsidR="00087F71" w:rsidRDefault="00087F71">
      <w:pPr>
        <w:numPr>
          <w:ilvl w:val="2"/>
          <w:numId w:val="1"/>
        </w:numPr>
        <w:tabs>
          <w:tab w:val="left" w:pos="1440"/>
        </w:tabs>
        <w:snapToGrid w:val="0"/>
        <w:spacing w:before="120" w:after="120" w:line="276" w:lineRule="auto"/>
        <w:ind w:hanging="363"/>
        <w:jc w:val="both"/>
      </w:pPr>
      <w:proofErr w:type="gramStart"/>
      <w:r>
        <w:rPr>
          <w:rFonts w:ascii="Calibri" w:hAnsi="Calibri" w:cs="Calibri"/>
          <w:color w:val="000000"/>
          <w:szCs w:val="20"/>
        </w:rPr>
        <w:t>tenham</w:t>
      </w:r>
      <w:proofErr w:type="gramEnd"/>
      <w:r>
        <w:rPr>
          <w:rFonts w:ascii="Calibri" w:hAnsi="Calibri" w:cs="Calibri"/>
          <w:color w:val="000000"/>
          <w:szCs w:val="20"/>
        </w:rPr>
        <w:t xml:space="preserve"> praticado atos ilícitos visando a frustrar os objetivos da licitação;</w:t>
      </w:r>
    </w:p>
    <w:p w:rsidR="00087F71" w:rsidRDefault="00087F71">
      <w:pPr>
        <w:numPr>
          <w:ilvl w:val="2"/>
          <w:numId w:val="1"/>
        </w:numPr>
        <w:tabs>
          <w:tab w:val="left" w:pos="1440"/>
        </w:tabs>
        <w:snapToGrid w:val="0"/>
        <w:spacing w:before="120" w:after="120" w:line="276" w:lineRule="auto"/>
        <w:ind w:hanging="363"/>
        <w:jc w:val="both"/>
      </w:pPr>
      <w:proofErr w:type="gramStart"/>
      <w:r>
        <w:rPr>
          <w:rFonts w:ascii="Calibri" w:hAnsi="Calibri" w:cs="Calibri"/>
          <w:color w:val="000000"/>
          <w:szCs w:val="20"/>
        </w:rPr>
        <w:t>demonstrem</w:t>
      </w:r>
      <w:proofErr w:type="gramEnd"/>
      <w:r>
        <w:rPr>
          <w:rFonts w:ascii="Calibri" w:hAnsi="Calibri" w:cs="Calibri"/>
          <w:color w:val="000000"/>
          <w:szCs w:val="20"/>
        </w:rPr>
        <w:t xml:space="preserve"> não possuir idoneidade para contratar com a Administração em virtude de atos ilícitos praticados.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>
        <w:rPr>
          <w:rFonts w:ascii="Calibri" w:hAnsi="Calibri" w:cs="Calibri"/>
          <w:szCs w:val="20"/>
        </w:rPr>
        <w:lastRenderedPageBreak/>
        <w:t>A aplicação de qualquer das penalidades previstas realizar-se-á em processo administrativo que assegurará o contraditório e a ampla defesa à Contratada, observando-se o procedimento previsto na Lei nº 8.666, de 1993, e subsidiariamente a Lei nº 9.784, de 1999.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>
        <w:rPr>
          <w:rFonts w:ascii="Calibri" w:hAnsi="Calibri" w:cs="Calibri"/>
          <w:szCs w:val="20"/>
        </w:rPr>
        <w:t>As multas devidas e/ou prejuízos causados à Contratante serão deduzidos dos valores a serem pagos, ou recolhidos em favor da União, ou deduzidos da garantia, ou ainda, quando for o caso, serão inscritos na Dívida Ativa da União e cobrados judicialmente.</w:t>
      </w:r>
    </w:p>
    <w:p w:rsidR="00087F71" w:rsidRDefault="00087F71">
      <w:pPr>
        <w:numPr>
          <w:ilvl w:val="2"/>
          <w:numId w:val="1"/>
        </w:numPr>
        <w:tabs>
          <w:tab w:val="left" w:pos="1440"/>
        </w:tabs>
        <w:snapToGrid w:val="0"/>
        <w:spacing w:before="120" w:after="120" w:line="276" w:lineRule="auto"/>
        <w:ind w:hanging="363"/>
        <w:jc w:val="both"/>
      </w:pPr>
      <w:r>
        <w:rPr>
          <w:rFonts w:ascii="Calibri" w:hAnsi="Calibri" w:cs="Calibri"/>
          <w:color w:val="000000"/>
          <w:szCs w:val="20"/>
        </w:rPr>
        <w:t>Caso a Contratante determine, a multa deverá ser recolhida no prazo máximo de 30 (trinta) dias, a contar da data do recebimento da comunicação enviada pela autoridade competente.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>
        <w:rPr>
          <w:rFonts w:ascii="Calibri" w:hAnsi="Calibri" w:cs="Calibri"/>
          <w:szCs w:val="20"/>
        </w:rPr>
        <w:t>Caso o valor da multa não seja suficiente para cobrir os prejuízos causados pela conduta do licitante, a União ou Entidade poderá cobrar o valor remanescente judicialmente, conforme artigo 419 do Código Civil.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>
        <w:rPr>
          <w:rFonts w:ascii="Calibri" w:hAnsi="Calibri" w:cs="Calibri"/>
          <w:szCs w:val="20"/>
        </w:rPr>
        <w:t>A autoridade competente, na aplicação das sanções, levará em consideração a gravidade da conduta do infrator, o caráter educativo da pena, bem como o dano causado à Administração, observado o princípio da proporcionalidade.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>
        <w:rPr>
          <w:rFonts w:ascii="Calibri" w:hAnsi="Calibri" w:cs="Calibri"/>
          <w:szCs w:val="20"/>
        </w:rPr>
        <w:t xml:space="preserve">Se, durante o processo de aplicação de penalidade, se houver indícios de prática de infração administrativa tipificada pela Lei nº 12.846, de 1º de agosto de 2013, como ato lesivo à administração pública nacional ou estrangeira, cópias do processo administrativo necessárias à apuração da responsabilidade da empresa deverão ser remetidas à autoridade competente, com despacho fundamentado, para ciência e decisão sobre a eventual instauração de investigação preliminar ou Processo Administrativo de Responsabilização - PAR. 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>
        <w:rPr>
          <w:rFonts w:ascii="Calibri" w:hAnsi="Calibri" w:cs="Calibri"/>
          <w:szCs w:val="20"/>
        </w:rPr>
        <w:t>A apuração e o julgamento das demais infrações administrativas não consideradas como ato lesivo à Administração Pública nacional ou estrangeira nos termos da Lei nº 12.846, de 1º de agosto de 2013, seguirão seu rito normal na unidade administrativa.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>
        <w:rPr>
          <w:rFonts w:ascii="Calibri" w:hAnsi="Calibri" w:cs="Calibri"/>
          <w:szCs w:val="20"/>
        </w:rPr>
        <w:t xml:space="preserve">O processamento do PAR não interfere no seguimento regular dos processos administrativos específicos para apuração da ocorrência de danos e prejuízos à Administração </w:t>
      </w:r>
      <w:proofErr w:type="gramStart"/>
      <w:r>
        <w:rPr>
          <w:rFonts w:ascii="Calibri" w:hAnsi="Calibri" w:cs="Calibri"/>
          <w:szCs w:val="20"/>
        </w:rPr>
        <w:t>Pública Federal resultantes</w:t>
      </w:r>
      <w:proofErr w:type="gramEnd"/>
      <w:r>
        <w:rPr>
          <w:rFonts w:ascii="Calibri" w:hAnsi="Calibri" w:cs="Calibri"/>
          <w:szCs w:val="20"/>
        </w:rPr>
        <w:t xml:space="preserve"> de ato lesivo cometido por pessoa jurídica, com ou sem a participação de agente público. 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>
        <w:rPr>
          <w:rFonts w:ascii="Calibri" w:hAnsi="Calibri" w:cs="Calibri"/>
          <w:szCs w:val="20"/>
        </w:rPr>
        <w:t>As penalidades serão obrigatoriamente registradas no SICAF.</w:t>
      </w:r>
    </w:p>
    <w:p w:rsidR="00087F71" w:rsidRDefault="00087F71">
      <w:pPr>
        <w:pStyle w:val="Nivel1"/>
        <w:numPr>
          <w:ilvl w:val="0"/>
          <w:numId w:val="1"/>
        </w:numPr>
      </w:pPr>
      <w:r>
        <w:rPr>
          <w:rFonts w:ascii="Calibri" w:hAnsi="Calibri" w:cs="Calibri"/>
        </w:rPr>
        <w:t>CRITÉRIOS DE SELEÇÃO DO FORNECEDOR.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>
        <w:rPr>
          <w:rFonts w:ascii="Calibri" w:hAnsi="Calibri" w:cs="Calibri"/>
          <w:szCs w:val="20"/>
        </w:rPr>
        <w:t>As exigências de habilitação jurídica e de regularidade fiscal e trabalhista são as usuais para a generalidade dos objetos, conforme disciplinado no edital.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>
        <w:rPr>
          <w:rFonts w:ascii="Calibri" w:hAnsi="Calibri" w:cs="Calibri"/>
          <w:szCs w:val="20"/>
        </w:rPr>
        <w:t>Os critérios de qualificação econômico-financeira a serem atendidos pelo fornecedor estão previstos no edital.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>
        <w:rPr>
          <w:rFonts w:ascii="Calibri" w:hAnsi="Calibri" w:cs="Calibri"/>
          <w:szCs w:val="20"/>
        </w:rPr>
        <w:t>O critério de aceitabilidade de preços é sigiloso, nos termos do art. 15 do Decreto nº 10.024, de 2019, do art. 7º, §3º da Lei nº 12.527, de 2011, e do art. 20 do Decreto nº 7.724, de 2012.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>
        <w:rPr>
          <w:rFonts w:ascii="Calibri" w:hAnsi="Calibri" w:cs="Calibri"/>
          <w:szCs w:val="20"/>
        </w:rPr>
        <w:t>O critério de julgamento da proposta é o menor preço global.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>
        <w:rPr>
          <w:rFonts w:ascii="Calibri" w:hAnsi="Calibri" w:cs="Calibri"/>
          <w:szCs w:val="20"/>
        </w:rPr>
        <w:t>As regras de desempate entre propostas são as discriminadas no edital.</w:t>
      </w:r>
    </w:p>
    <w:p w:rsidR="00087F71" w:rsidRPr="00FC4AC5" w:rsidRDefault="00087F71">
      <w:pPr>
        <w:pStyle w:val="Nivel1"/>
        <w:numPr>
          <w:ilvl w:val="0"/>
          <w:numId w:val="1"/>
        </w:numPr>
      </w:pPr>
      <w:r w:rsidRPr="00FC4AC5">
        <w:rPr>
          <w:rFonts w:ascii="Calibri" w:hAnsi="Calibri" w:cs="Calibri"/>
        </w:rPr>
        <w:lastRenderedPageBreak/>
        <w:t>ESTIMATIVA DE PREÇOS E PREÇOS REFERENCIAIS.</w:t>
      </w:r>
    </w:p>
    <w:p w:rsidR="00087F71" w:rsidRPr="00FC4AC5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 w:rsidRPr="00FC4AC5">
        <w:rPr>
          <w:rFonts w:ascii="Calibri" w:hAnsi="Calibri" w:cs="Calibri"/>
          <w:szCs w:val="20"/>
        </w:rPr>
        <w:t>O custo estimado da contratação será tornado público apenas e imediatamente após o encerramento do envio de lances.</w:t>
      </w:r>
    </w:p>
    <w:p w:rsidR="00087F71" w:rsidRDefault="00087F71">
      <w:pPr>
        <w:pStyle w:val="Nivel1"/>
        <w:numPr>
          <w:ilvl w:val="0"/>
          <w:numId w:val="1"/>
        </w:numPr>
      </w:pPr>
      <w:r>
        <w:rPr>
          <w:rFonts w:ascii="Calibri" w:hAnsi="Calibri" w:cs="Calibri"/>
        </w:rPr>
        <w:t>DOS RECURSOS ORÇAMENTÁRIOS.</w:t>
      </w:r>
    </w:p>
    <w:p w:rsidR="00087F71" w:rsidRDefault="00087F71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ascii="Calibri" w:eastAsia="Calibri" w:hAnsi="Calibri" w:cs="Calibri"/>
          <w:iCs/>
          <w:szCs w:val="20"/>
        </w:rPr>
        <w:t xml:space="preserve"> </w:t>
      </w:r>
      <w:r>
        <w:rPr>
          <w:rFonts w:ascii="Calibri" w:hAnsi="Calibri" w:cs="Calibri"/>
          <w:iCs/>
          <w:szCs w:val="20"/>
        </w:rPr>
        <w:t>A indicação da dotação orçamentária fica postergada para o momento da assinatura do contrato ou instrumento equivalente.</w:t>
      </w:r>
    </w:p>
    <w:p w:rsidR="00087F71" w:rsidRDefault="00087F71">
      <w:pPr>
        <w:spacing w:before="120" w:after="120" w:line="276" w:lineRule="auto"/>
        <w:ind w:left="716"/>
        <w:jc w:val="right"/>
        <w:rPr>
          <w:rFonts w:ascii="Calibri" w:hAnsi="Calibri" w:cs="Calibri"/>
          <w:iCs/>
          <w:szCs w:val="20"/>
          <w:highlight w:val="yellow"/>
        </w:rPr>
      </w:pPr>
    </w:p>
    <w:p w:rsidR="00087F71" w:rsidRDefault="00087F71">
      <w:pPr>
        <w:spacing w:after="360"/>
      </w:pPr>
      <w:r>
        <w:rPr>
          <w:rFonts w:ascii="Calibri" w:hAnsi="Calibri" w:cs="Calibri"/>
          <w:color w:val="000000"/>
          <w:szCs w:val="20"/>
        </w:rPr>
        <w:t>Rio de Janeiro</w:t>
      </w:r>
      <w:r>
        <w:rPr>
          <w:rFonts w:ascii="Calibri" w:hAnsi="Calibri" w:cs="Calibri"/>
          <w:bCs/>
          <w:color w:val="000000"/>
          <w:szCs w:val="20"/>
        </w:rPr>
        <w:t>, _______ de _____________de 202</w:t>
      </w:r>
      <w:r w:rsidR="008472DE">
        <w:rPr>
          <w:rFonts w:ascii="Calibri" w:hAnsi="Calibri" w:cs="Calibri"/>
          <w:bCs/>
          <w:color w:val="000000"/>
          <w:szCs w:val="20"/>
        </w:rPr>
        <w:t>3</w:t>
      </w:r>
      <w:r>
        <w:rPr>
          <w:rFonts w:ascii="Calibri" w:hAnsi="Calibri" w:cs="Calibri"/>
          <w:bCs/>
          <w:color w:val="000000"/>
          <w:szCs w:val="20"/>
        </w:rPr>
        <w:t>.</w:t>
      </w:r>
    </w:p>
    <w:p w:rsidR="00087F71" w:rsidRDefault="00087F71">
      <w:pPr>
        <w:spacing w:after="360"/>
        <w:rPr>
          <w:rFonts w:ascii="Calibri" w:hAnsi="Calibri" w:cs="Calibri"/>
          <w:bCs/>
          <w:color w:val="000000"/>
          <w:szCs w:val="20"/>
        </w:rPr>
      </w:pPr>
    </w:p>
    <w:tbl>
      <w:tblPr>
        <w:tblW w:w="0" w:type="auto"/>
        <w:jc w:val="right"/>
        <w:tblLayout w:type="fixed"/>
        <w:tblLook w:val="0000"/>
      </w:tblPr>
      <w:tblGrid>
        <w:gridCol w:w="4784"/>
      </w:tblGrid>
      <w:tr w:rsidR="00087F71">
        <w:trPr>
          <w:jc w:val="right"/>
        </w:trPr>
        <w:tc>
          <w:tcPr>
            <w:tcW w:w="4784" w:type="dxa"/>
            <w:shd w:val="clear" w:color="auto" w:fill="auto"/>
          </w:tcPr>
          <w:p w:rsidR="00087F71" w:rsidRDefault="00FC4AC5">
            <w:pPr>
              <w:spacing w:line="276" w:lineRule="auto"/>
              <w:jc w:val="center"/>
            </w:pPr>
            <w:r>
              <w:rPr>
                <w:rFonts w:ascii="Calibri" w:eastAsia="font308" w:hAnsi="Calibri" w:cs="Calibri"/>
                <w:lang w:eastAsia="en-US"/>
              </w:rPr>
              <w:t>ROBERTO GOLDONI</w:t>
            </w:r>
          </w:p>
          <w:p w:rsidR="00087F71" w:rsidRDefault="00134FD8" w:rsidP="00134FD8">
            <w:pPr>
              <w:tabs>
                <w:tab w:val="left" w:pos="1354"/>
                <w:tab w:val="center" w:pos="2284"/>
              </w:tabs>
              <w:spacing w:line="276" w:lineRule="auto"/>
            </w:pPr>
            <w:r>
              <w:rPr>
                <w:rFonts w:ascii="Calibri" w:eastAsia="font308" w:hAnsi="Calibri" w:cs="Calibri"/>
                <w:lang w:eastAsia="en-US"/>
              </w:rPr>
              <w:tab/>
              <w:t xml:space="preserve">Capitão </w:t>
            </w:r>
            <w:r w:rsidR="00087F71">
              <w:rPr>
                <w:rFonts w:ascii="Calibri" w:eastAsia="font308" w:hAnsi="Calibri" w:cs="Calibri"/>
                <w:lang w:eastAsia="en-US"/>
              </w:rPr>
              <w:t>Tenente (</w:t>
            </w:r>
            <w:r>
              <w:rPr>
                <w:rFonts w:ascii="Calibri" w:eastAsia="font308" w:hAnsi="Calibri" w:cs="Calibri"/>
                <w:lang w:eastAsia="en-US"/>
              </w:rPr>
              <w:t>RM2-</w:t>
            </w:r>
            <w:r w:rsidR="00087F71">
              <w:rPr>
                <w:rFonts w:ascii="Calibri" w:eastAsia="font308" w:hAnsi="Calibri" w:cs="Calibri"/>
                <w:lang w:eastAsia="en-US"/>
              </w:rPr>
              <w:t>EN)</w:t>
            </w:r>
          </w:p>
          <w:p w:rsidR="00087F71" w:rsidRDefault="00087F71" w:rsidP="00FC4AC5">
            <w:pPr>
              <w:spacing w:line="276" w:lineRule="auto"/>
              <w:jc w:val="center"/>
            </w:pPr>
            <w:r>
              <w:rPr>
                <w:rFonts w:ascii="Calibri" w:eastAsia="font308" w:hAnsi="Calibri" w:cs="Calibri"/>
                <w:lang w:eastAsia="en-US"/>
              </w:rPr>
              <w:t xml:space="preserve">Encarregado da Divisão de Engenharia </w:t>
            </w:r>
            <w:r w:rsidR="00FC4AC5">
              <w:rPr>
                <w:rFonts w:ascii="Calibri" w:eastAsia="font308" w:hAnsi="Calibri" w:cs="Calibri"/>
                <w:lang w:eastAsia="en-US"/>
              </w:rPr>
              <w:t>Clínica</w:t>
            </w:r>
          </w:p>
        </w:tc>
      </w:tr>
    </w:tbl>
    <w:p w:rsidR="00087F71" w:rsidRDefault="00087F71">
      <w:pPr>
        <w:tabs>
          <w:tab w:val="left" w:pos="2268"/>
        </w:tabs>
        <w:rPr>
          <w:rFonts w:ascii="Calibri" w:hAnsi="Calibri" w:cs="Calibri"/>
          <w:b/>
          <w:bCs/>
        </w:rPr>
      </w:pPr>
    </w:p>
    <w:p w:rsidR="00087F71" w:rsidRDefault="00087F71">
      <w:pPr>
        <w:tabs>
          <w:tab w:val="left" w:pos="2268"/>
        </w:tabs>
        <w:rPr>
          <w:rFonts w:ascii="Calibri" w:hAnsi="Calibri" w:cs="Calibri"/>
          <w:b/>
          <w:bCs/>
        </w:rPr>
      </w:pPr>
    </w:p>
    <w:p w:rsidR="00087F71" w:rsidRDefault="00087F71">
      <w:pPr>
        <w:tabs>
          <w:tab w:val="left" w:pos="2268"/>
        </w:tabs>
        <w:rPr>
          <w:rFonts w:ascii="Calibri" w:hAnsi="Calibri" w:cs="Calibri"/>
          <w:b/>
          <w:bCs/>
        </w:rPr>
      </w:pPr>
    </w:p>
    <w:p w:rsidR="00087F71" w:rsidRDefault="00087F71">
      <w:pPr>
        <w:tabs>
          <w:tab w:val="left" w:pos="2268"/>
        </w:tabs>
      </w:pPr>
      <w:r>
        <w:rPr>
          <w:rFonts w:ascii="Calibri" w:hAnsi="Calibri" w:cs="Calibri"/>
          <w:b/>
          <w:bCs/>
        </w:rPr>
        <w:t xml:space="preserve">De acordo,  </w:t>
      </w:r>
    </w:p>
    <w:p w:rsidR="00087F71" w:rsidRDefault="00087F71">
      <w:pPr>
        <w:tabs>
          <w:tab w:val="left" w:pos="2268"/>
        </w:tabs>
        <w:rPr>
          <w:rFonts w:ascii="Calibri" w:hAnsi="Calibri" w:cs="Calibri"/>
        </w:rPr>
      </w:pPr>
    </w:p>
    <w:p w:rsidR="00087F71" w:rsidRDefault="00087F71">
      <w:pPr>
        <w:spacing w:after="360"/>
      </w:pPr>
      <w:r>
        <w:rPr>
          <w:rFonts w:ascii="Calibri" w:hAnsi="Calibri" w:cs="Calibri"/>
          <w:color w:val="000000"/>
          <w:szCs w:val="20"/>
        </w:rPr>
        <w:t>Rio de Janeiro</w:t>
      </w:r>
      <w:r>
        <w:rPr>
          <w:rFonts w:ascii="Calibri" w:hAnsi="Calibri" w:cs="Calibri"/>
          <w:bCs/>
          <w:color w:val="000000"/>
          <w:szCs w:val="20"/>
        </w:rPr>
        <w:t>, _______ de _____________de 202</w:t>
      </w:r>
      <w:r w:rsidR="008472DE">
        <w:rPr>
          <w:rFonts w:ascii="Calibri" w:hAnsi="Calibri" w:cs="Calibri"/>
          <w:bCs/>
          <w:color w:val="000000"/>
          <w:szCs w:val="20"/>
        </w:rPr>
        <w:t>3</w:t>
      </w:r>
      <w:r>
        <w:rPr>
          <w:rFonts w:ascii="Calibri" w:hAnsi="Calibri" w:cs="Calibri"/>
          <w:bCs/>
          <w:color w:val="000000"/>
          <w:szCs w:val="20"/>
        </w:rPr>
        <w:t>.</w:t>
      </w:r>
    </w:p>
    <w:p w:rsidR="00087F71" w:rsidRDefault="00087F71">
      <w:pPr>
        <w:spacing w:after="360"/>
        <w:rPr>
          <w:rFonts w:ascii="Calibri" w:hAnsi="Calibri" w:cs="Calibri"/>
          <w:bCs/>
          <w:color w:val="000000"/>
          <w:szCs w:val="20"/>
        </w:rPr>
      </w:pPr>
    </w:p>
    <w:tbl>
      <w:tblPr>
        <w:tblW w:w="0" w:type="auto"/>
        <w:jc w:val="right"/>
        <w:tblLayout w:type="fixed"/>
        <w:tblLook w:val="0000"/>
      </w:tblPr>
      <w:tblGrid>
        <w:gridCol w:w="4746"/>
      </w:tblGrid>
      <w:tr w:rsidR="00087F71">
        <w:trPr>
          <w:jc w:val="right"/>
        </w:trPr>
        <w:tc>
          <w:tcPr>
            <w:tcW w:w="4746" w:type="dxa"/>
            <w:shd w:val="clear" w:color="auto" w:fill="auto"/>
          </w:tcPr>
          <w:p w:rsidR="00087F71" w:rsidRDefault="00087F71">
            <w:pPr>
              <w:pStyle w:val="Corpodetexto"/>
              <w:spacing w:after="0"/>
              <w:jc w:val="center"/>
            </w:pPr>
            <w:r>
              <w:rPr>
                <w:rFonts w:ascii="Calibri" w:eastAsia="font308" w:hAnsi="Calibri" w:cs="Calibri"/>
                <w:lang w:eastAsia="en-US"/>
              </w:rPr>
              <w:t>LUIZ HENRIQUE PECIS</w:t>
            </w:r>
          </w:p>
          <w:p w:rsidR="00087F71" w:rsidRDefault="00087F71">
            <w:pPr>
              <w:pStyle w:val="Corpodetexto"/>
              <w:spacing w:after="0"/>
              <w:jc w:val="center"/>
            </w:pPr>
            <w:r>
              <w:rPr>
                <w:rFonts w:ascii="Calibri" w:eastAsia="font308" w:hAnsi="Calibri" w:cs="Calibri"/>
                <w:lang w:eastAsia="en-US"/>
              </w:rPr>
              <w:t>Capitão de Mar e Guerra (RM1-T)</w:t>
            </w:r>
          </w:p>
          <w:p w:rsidR="00087F71" w:rsidRDefault="00087F71">
            <w:pPr>
              <w:pStyle w:val="Corpodetexto"/>
              <w:spacing w:after="0"/>
              <w:jc w:val="center"/>
            </w:pPr>
            <w:r>
              <w:rPr>
                <w:rFonts w:ascii="Calibri" w:eastAsia="font308" w:hAnsi="Calibri" w:cs="Calibri"/>
                <w:lang w:eastAsia="en-US"/>
              </w:rPr>
              <w:t>Chefe do Departamento de Engenharia</w:t>
            </w:r>
          </w:p>
        </w:tc>
      </w:tr>
    </w:tbl>
    <w:p w:rsidR="00087F71" w:rsidRDefault="00087F71">
      <w:pPr>
        <w:tabs>
          <w:tab w:val="left" w:pos="2268"/>
        </w:tabs>
        <w:spacing w:line="276" w:lineRule="auto"/>
      </w:pPr>
      <w:r>
        <w:rPr>
          <w:rFonts w:ascii="Calibri" w:eastAsia="Calibri" w:hAnsi="Calibri" w:cs="Calibri"/>
          <w:szCs w:val="20"/>
        </w:rPr>
        <w:t xml:space="preserve">   </w:t>
      </w:r>
    </w:p>
    <w:p w:rsidR="00087F71" w:rsidRDefault="00087F71">
      <w:pPr>
        <w:tabs>
          <w:tab w:val="left" w:pos="2268"/>
        </w:tabs>
        <w:spacing w:line="276" w:lineRule="auto"/>
        <w:rPr>
          <w:rFonts w:ascii="Calibri" w:hAnsi="Calibri" w:cs="Calibri"/>
          <w:szCs w:val="20"/>
        </w:rPr>
      </w:pPr>
    </w:p>
    <w:p w:rsidR="00087F71" w:rsidRDefault="00087F71">
      <w:pPr>
        <w:tabs>
          <w:tab w:val="left" w:pos="2268"/>
        </w:tabs>
        <w:spacing w:line="276" w:lineRule="auto"/>
      </w:pPr>
      <w:r>
        <w:rPr>
          <w:rFonts w:ascii="Calibri" w:eastAsia="Calibri" w:hAnsi="Calibri" w:cs="Calibri"/>
          <w:szCs w:val="20"/>
        </w:rPr>
        <w:t xml:space="preserve"> </w:t>
      </w:r>
      <w:r>
        <w:rPr>
          <w:rFonts w:ascii="Calibri" w:hAnsi="Calibri" w:cs="Calibri"/>
          <w:b/>
          <w:szCs w:val="20"/>
        </w:rPr>
        <w:t>Ato de aprovação.</w:t>
      </w:r>
    </w:p>
    <w:p w:rsidR="00087F71" w:rsidRDefault="00087F71">
      <w:pPr>
        <w:tabs>
          <w:tab w:val="left" w:pos="2268"/>
        </w:tabs>
        <w:spacing w:line="276" w:lineRule="auto"/>
        <w:rPr>
          <w:rFonts w:ascii="Calibri" w:hAnsi="Calibri" w:cs="Calibri"/>
          <w:b/>
          <w:szCs w:val="20"/>
        </w:rPr>
      </w:pPr>
    </w:p>
    <w:p w:rsidR="00087F71" w:rsidRDefault="00087F71">
      <w:pPr>
        <w:tabs>
          <w:tab w:val="left" w:pos="709"/>
          <w:tab w:val="left" w:pos="2268"/>
        </w:tabs>
        <w:spacing w:line="276" w:lineRule="auto"/>
        <w:jc w:val="both"/>
      </w:pPr>
      <w:r>
        <w:rPr>
          <w:rFonts w:ascii="Calibri" w:eastAsia="Calibri" w:hAnsi="Calibri" w:cs="Calibri"/>
          <w:szCs w:val="20"/>
        </w:rPr>
        <w:t xml:space="preserve">        </w:t>
      </w:r>
      <w:r>
        <w:rPr>
          <w:rFonts w:ascii="Calibri" w:hAnsi="Calibri" w:cs="Calibri"/>
          <w:szCs w:val="20"/>
        </w:rPr>
        <w:tab/>
        <w:t xml:space="preserve">Em cumprimento ao disposto no inciso II e § 1º, do art. 9º, do Decreto nº 5.450/2005, </w:t>
      </w:r>
      <w:proofErr w:type="gramStart"/>
      <w:r>
        <w:rPr>
          <w:rFonts w:ascii="Calibri" w:hAnsi="Calibri" w:cs="Calibri"/>
          <w:szCs w:val="20"/>
        </w:rPr>
        <w:t>aprovo</w:t>
      </w:r>
      <w:proofErr w:type="gramEnd"/>
      <w:r>
        <w:rPr>
          <w:rFonts w:ascii="Calibri" w:hAnsi="Calibri" w:cs="Calibri"/>
          <w:szCs w:val="20"/>
        </w:rPr>
        <w:t xml:space="preserve"> o Termo de Referência, diante do exposto, restrito aos aspectos legais e formais do processo, entendendo pelo prosseguimento do mesmo.</w:t>
      </w:r>
    </w:p>
    <w:p w:rsidR="00087F71" w:rsidRDefault="00087F71">
      <w:pPr>
        <w:tabs>
          <w:tab w:val="left" w:pos="2268"/>
        </w:tabs>
        <w:spacing w:line="276" w:lineRule="auto"/>
        <w:jc w:val="both"/>
        <w:rPr>
          <w:rFonts w:ascii="Calibri" w:hAnsi="Calibri" w:cs="Calibri"/>
          <w:szCs w:val="20"/>
        </w:rPr>
      </w:pPr>
    </w:p>
    <w:p w:rsidR="00087F71" w:rsidRDefault="00087F71">
      <w:pPr>
        <w:tabs>
          <w:tab w:val="left" w:pos="2268"/>
        </w:tabs>
        <w:spacing w:line="276" w:lineRule="auto"/>
        <w:jc w:val="both"/>
        <w:rPr>
          <w:rFonts w:ascii="Calibri" w:hAnsi="Calibri" w:cs="Calibri"/>
          <w:szCs w:val="20"/>
        </w:rPr>
      </w:pPr>
    </w:p>
    <w:p w:rsidR="00087F71" w:rsidRDefault="00087F71">
      <w:pPr>
        <w:tabs>
          <w:tab w:val="left" w:pos="2268"/>
        </w:tabs>
        <w:rPr>
          <w:rFonts w:ascii="Calibri" w:hAnsi="Calibri" w:cs="Calibri"/>
          <w:szCs w:val="20"/>
        </w:rPr>
      </w:pPr>
    </w:p>
    <w:p w:rsidR="00087F71" w:rsidRDefault="00087F71">
      <w:pPr>
        <w:spacing w:after="360"/>
      </w:pPr>
      <w:r>
        <w:rPr>
          <w:rFonts w:ascii="Calibri" w:hAnsi="Calibri" w:cs="Calibri"/>
          <w:color w:val="000000"/>
          <w:szCs w:val="20"/>
        </w:rPr>
        <w:t>Rio de Janeiro</w:t>
      </w:r>
      <w:r>
        <w:rPr>
          <w:rFonts w:ascii="Calibri" w:hAnsi="Calibri" w:cs="Calibri"/>
          <w:bCs/>
          <w:color w:val="000000"/>
          <w:szCs w:val="20"/>
        </w:rPr>
        <w:t>, _______ de _____________de 202</w:t>
      </w:r>
      <w:r w:rsidR="009B22FB">
        <w:rPr>
          <w:rFonts w:ascii="Calibri" w:hAnsi="Calibri" w:cs="Calibri"/>
          <w:bCs/>
          <w:color w:val="000000"/>
          <w:szCs w:val="20"/>
        </w:rPr>
        <w:t>3</w:t>
      </w:r>
      <w:r>
        <w:rPr>
          <w:rFonts w:ascii="Calibri" w:hAnsi="Calibri" w:cs="Calibri"/>
          <w:bCs/>
          <w:color w:val="000000"/>
          <w:szCs w:val="20"/>
        </w:rPr>
        <w:t>.</w:t>
      </w:r>
    </w:p>
    <w:p w:rsidR="00087F71" w:rsidRDefault="00087F71">
      <w:pPr>
        <w:tabs>
          <w:tab w:val="left" w:pos="2268"/>
        </w:tabs>
        <w:spacing w:line="276" w:lineRule="auto"/>
        <w:jc w:val="right"/>
      </w:pPr>
      <w:r>
        <w:rPr>
          <w:rFonts w:ascii="Calibri" w:hAnsi="Calibri" w:cs="Calibri"/>
          <w:szCs w:val="20"/>
        </w:rPr>
        <w:t>.</w:t>
      </w:r>
    </w:p>
    <w:p w:rsidR="00087F71" w:rsidRDefault="00087F71">
      <w:pPr>
        <w:spacing w:line="276" w:lineRule="auto"/>
      </w:pPr>
      <w:r>
        <w:rPr>
          <w:rFonts w:ascii="Calibri" w:eastAsia="Calibri" w:hAnsi="Calibri" w:cs="Calibri"/>
          <w:szCs w:val="20"/>
          <w:highlight w:val="yellow"/>
        </w:rPr>
        <w:t xml:space="preserve"> </w:t>
      </w:r>
    </w:p>
    <w:p w:rsidR="00087F71" w:rsidRDefault="002E1DFA" w:rsidP="00025486">
      <w:pPr>
        <w:pStyle w:val="Corpodetexto"/>
        <w:spacing w:after="0"/>
        <w:ind w:left="4905"/>
      </w:pPr>
      <w:r>
        <w:rPr>
          <w:rFonts w:ascii="Calibri" w:eastAsia="Calibri" w:hAnsi="Calibri" w:cs="Calibri"/>
          <w:lang w:eastAsia="en-US"/>
        </w:rPr>
        <w:t xml:space="preserve">     </w:t>
      </w:r>
      <w:r w:rsidR="0044271E">
        <w:rPr>
          <w:rFonts w:ascii="Calibri" w:eastAsia="Calibri" w:hAnsi="Calibri" w:cs="Calibri"/>
          <w:lang w:eastAsia="en-US"/>
        </w:rPr>
        <w:t xml:space="preserve">                                                                                             </w:t>
      </w:r>
      <w:r w:rsidR="00087F71">
        <w:rPr>
          <w:rFonts w:ascii="Calibri" w:eastAsia="Calibri" w:hAnsi="Calibri" w:cs="Calibri"/>
          <w:lang w:eastAsia="en-US"/>
        </w:rPr>
        <w:t xml:space="preserve">   </w:t>
      </w:r>
      <w:r>
        <w:rPr>
          <w:rFonts w:ascii="Calibri" w:eastAsia="font308" w:hAnsi="Calibri" w:cs="Calibri"/>
          <w:lang w:eastAsia="en-US"/>
        </w:rPr>
        <w:t>PAULO HENRIQUE DIAS VEIGA</w:t>
      </w:r>
    </w:p>
    <w:p w:rsidR="00087F71" w:rsidRDefault="00087F71">
      <w:pPr>
        <w:pStyle w:val="Corpodetexto"/>
        <w:spacing w:after="0"/>
        <w:ind w:left="4578" w:firstLine="327"/>
      </w:pPr>
      <w:r>
        <w:rPr>
          <w:rFonts w:ascii="Calibri" w:eastAsia="Calibri" w:hAnsi="Calibri" w:cs="Calibri"/>
          <w:lang w:eastAsia="en-US"/>
        </w:rPr>
        <w:t xml:space="preserve">  </w:t>
      </w:r>
      <w:r>
        <w:rPr>
          <w:rFonts w:ascii="Calibri" w:eastAsia="font308" w:hAnsi="Calibri" w:cs="Calibri"/>
          <w:lang w:eastAsia="en-US"/>
        </w:rPr>
        <w:t>Capitão de Mar e Guerra (IM)</w:t>
      </w:r>
    </w:p>
    <w:p w:rsidR="00087F71" w:rsidRDefault="00087F71">
      <w:pPr>
        <w:ind w:left="4905" w:firstLine="327"/>
      </w:pPr>
      <w:r>
        <w:rPr>
          <w:rFonts w:ascii="Calibri" w:eastAsia="font308" w:hAnsi="Calibri" w:cs="Calibri"/>
          <w:lang w:eastAsia="en-US"/>
        </w:rPr>
        <w:t>Ordenador de Despesas</w:t>
      </w:r>
    </w:p>
    <w:p w:rsidR="00087F71" w:rsidRDefault="00087F71">
      <w:pPr>
        <w:rPr>
          <w:rFonts w:ascii="Calibri" w:eastAsia="font308" w:hAnsi="Calibri" w:cs="Calibri"/>
          <w:lang w:eastAsia="en-US"/>
        </w:rPr>
      </w:pPr>
    </w:p>
    <w:p w:rsidR="00087F71" w:rsidRDefault="00087F71"/>
    <w:sectPr w:rsidR="00087F71" w:rsidSect="004312CF">
      <w:footerReference w:type="default" r:id="rId8"/>
      <w:pgSz w:w="11906" w:h="16838"/>
      <w:pgMar w:top="1417" w:right="1701" w:bottom="1417" w:left="1701" w:header="720" w:footer="29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C89" w:rsidRDefault="00CC4C89">
      <w:r>
        <w:separator/>
      </w:r>
    </w:p>
  </w:endnote>
  <w:endnote w:type="continuationSeparator" w:id="1">
    <w:p w:rsidR="00CC4C89" w:rsidRDefault="00CC4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308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C89" w:rsidRPr="00771167" w:rsidRDefault="00CC4C89" w:rsidP="004312CF">
    <w:pPr>
      <w:pStyle w:val="Rodap"/>
      <w:rPr>
        <w:rFonts w:ascii="Times New Roman" w:hAnsi="Times New Roman" w:cs="Times New Roman"/>
      </w:rPr>
    </w:pPr>
    <w:r w:rsidRPr="00771167">
      <w:rPr>
        <w:rFonts w:ascii="Times New Roman" w:hAnsi="Times New Roman" w:cs="Times New Roman"/>
      </w:rPr>
      <w:t>____________________________________________________________________</w:t>
    </w:r>
  </w:p>
  <w:p w:rsidR="00CC4C89" w:rsidRPr="00771167" w:rsidRDefault="00CC4C89" w:rsidP="004312CF">
    <w:pPr>
      <w:pStyle w:val="Rodap"/>
      <w:rPr>
        <w:rFonts w:cs="Arial"/>
        <w:sz w:val="12"/>
        <w:szCs w:val="12"/>
      </w:rPr>
    </w:pPr>
    <w:r>
      <w:rPr>
        <w:rFonts w:cs="Arial"/>
        <w:sz w:val="12"/>
        <w:szCs w:val="12"/>
      </w:rPr>
      <w:t>Câmara Nacional</w:t>
    </w:r>
    <w:r w:rsidRPr="00771167">
      <w:rPr>
        <w:rFonts w:cs="Arial"/>
        <w:sz w:val="12"/>
        <w:szCs w:val="12"/>
      </w:rPr>
      <w:t xml:space="preserve"> de </w:t>
    </w:r>
    <w:r>
      <w:rPr>
        <w:rFonts w:cs="Arial"/>
        <w:sz w:val="12"/>
        <w:szCs w:val="12"/>
      </w:rPr>
      <w:t>Modelos de Licitações e Contratos da</w:t>
    </w:r>
    <w:r w:rsidRPr="00771167">
      <w:rPr>
        <w:rFonts w:cs="Arial"/>
        <w:sz w:val="12"/>
        <w:szCs w:val="12"/>
      </w:rPr>
      <w:t xml:space="preserve"> Consultoria-Geral da União</w:t>
    </w:r>
  </w:p>
  <w:p w:rsidR="00CC4C89" w:rsidRPr="00771167" w:rsidRDefault="00CC4C89" w:rsidP="004312CF">
    <w:pPr>
      <w:pStyle w:val="Rodap"/>
      <w:rPr>
        <w:rFonts w:cs="Arial"/>
        <w:sz w:val="12"/>
        <w:szCs w:val="12"/>
      </w:rPr>
    </w:pPr>
    <w:r w:rsidRPr="00771167">
      <w:rPr>
        <w:rFonts w:cs="Arial"/>
        <w:sz w:val="12"/>
        <w:szCs w:val="12"/>
      </w:rPr>
      <w:t>Termo de Referência - Modelo para Pregão Eletrônico – Compras</w:t>
    </w:r>
  </w:p>
  <w:p w:rsidR="00CC4C89" w:rsidRPr="00771167" w:rsidRDefault="00CC4C89" w:rsidP="004312CF">
    <w:pPr>
      <w:pStyle w:val="Rodap"/>
      <w:rPr>
        <w:rFonts w:cs="Arial"/>
      </w:rPr>
    </w:pPr>
    <w:r>
      <w:rPr>
        <w:rFonts w:cs="Arial"/>
        <w:sz w:val="12"/>
        <w:szCs w:val="12"/>
      </w:rPr>
      <w:t>Atualização: Junho/2021</w:t>
    </w:r>
  </w:p>
  <w:p w:rsidR="00CC4C89" w:rsidRDefault="00CC4C89">
    <w:pPr>
      <w:pStyle w:val="Rodap"/>
      <w:jc w:val="center"/>
      <w:rPr>
        <w:rFonts w:ascii="Calibri" w:hAnsi="Calibri" w:cs="Calibri"/>
        <w:sz w:val="18"/>
        <w:szCs w:val="18"/>
      </w:rPr>
    </w:pPr>
  </w:p>
  <w:p w:rsidR="00CC4C89" w:rsidRDefault="00CC4C89">
    <w:pPr>
      <w:pStyle w:val="Rodap"/>
      <w:jc w:val="center"/>
    </w:pPr>
    <w:r>
      <w:rPr>
        <w:rFonts w:ascii="Calibri" w:hAnsi="Calibri" w:cs="Calibri"/>
        <w:sz w:val="18"/>
        <w:szCs w:val="18"/>
      </w:rPr>
      <w:t xml:space="preserve">Página </w:t>
    </w:r>
    <w:r w:rsidR="00D53075">
      <w:rPr>
        <w:rFonts w:ascii="Calibri" w:hAnsi="Calibri" w:cs="Calibri"/>
        <w:b/>
        <w:sz w:val="18"/>
        <w:szCs w:val="18"/>
      </w:rPr>
      <w:fldChar w:fldCharType="begin"/>
    </w:r>
    <w:r>
      <w:rPr>
        <w:rFonts w:ascii="Calibri" w:hAnsi="Calibri" w:cs="Calibri"/>
        <w:b/>
        <w:sz w:val="18"/>
        <w:szCs w:val="18"/>
      </w:rPr>
      <w:instrText xml:space="preserve"> PAGE </w:instrText>
    </w:r>
    <w:r w:rsidR="00D53075">
      <w:rPr>
        <w:rFonts w:ascii="Calibri" w:hAnsi="Calibri" w:cs="Calibri"/>
        <w:b/>
        <w:sz w:val="18"/>
        <w:szCs w:val="18"/>
      </w:rPr>
      <w:fldChar w:fldCharType="separate"/>
    </w:r>
    <w:r w:rsidR="00025486">
      <w:rPr>
        <w:rFonts w:ascii="Calibri" w:hAnsi="Calibri" w:cs="Calibri"/>
        <w:b/>
        <w:noProof/>
        <w:sz w:val="18"/>
        <w:szCs w:val="18"/>
      </w:rPr>
      <w:t>9</w:t>
    </w:r>
    <w:r w:rsidR="00D53075">
      <w:rPr>
        <w:rFonts w:ascii="Calibri" w:hAnsi="Calibri" w:cs="Calibri"/>
        <w:b/>
        <w:sz w:val="18"/>
        <w:szCs w:val="18"/>
      </w:rPr>
      <w:fldChar w:fldCharType="end"/>
    </w:r>
    <w:r>
      <w:rPr>
        <w:rFonts w:ascii="Calibri" w:hAnsi="Calibri" w:cs="Calibri"/>
        <w:sz w:val="18"/>
        <w:szCs w:val="18"/>
      </w:rPr>
      <w:t xml:space="preserve"> de </w:t>
    </w:r>
    <w:r w:rsidR="00D53075">
      <w:rPr>
        <w:rFonts w:ascii="Calibri" w:hAnsi="Calibri" w:cs="Calibri"/>
        <w:b/>
        <w:sz w:val="18"/>
        <w:szCs w:val="18"/>
      </w:rPr>
      <w:fldChar w:fldCharType="begin"/>
    </w:r>
    <w:r>
      <w:rPr>
        <w:rFonts w:ascii="Calibri" w:hAnsi="Calibri" w:cs="Calibri"/>
        <w:b/>
        <w:sz w:val="18"/>
        <w:szCs w:val="18"/>
      </w:rPr>
      <w:instrText xml:space="preserve"> NUMPAGES \* ARABIC </w:instrText>
    </w:r>
    <w:r w:rsidR="00D53075">
      <w:rPr>
        <w:rFonts w:ascii="Calibri" w:hAnsi="Calibri" w:cs="Calibri"/>
        <w:b/>
        <w:sz w:val="18"/>
        <w:szCs w:val="18"/>
      </w:rPr>
      <w:fldChar w:fldCharType="separate"/>
    </w:r>
    <w:r w:rsidR="00025486">
      <w:rPr>
        <w:rFonts w:ascii="Calibri" w:hAnsi="Calibri" w:cs="Calibri"/>
        <w:b/>
        <w:noProof/>
        <w:sz w:val="18"/>
        <w:szCs w:val="18"/>
      </w:rPr>
      <w:t>9</w:t>
    </w:r>
    <w:r w:rsidR="00D53075">
      <w:rPr>
        <w:rFonts w:ascii="Calibri" w:hAnsi="Calibri" w:cs="Calibri"/>
        <w:b/>
        <w:sz w:val="18"/>
        <w:szCs w:val="18"/>
      </w:rPr>
      <w:fldChar w:fldCharType="end"/>
    </w:r>
  </w:p>
  <w:p w:rsidR="00CC4C89" w:rsidRDefault="00CC4C8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C89" w:rsidRDefault="00CC4C89">
      <w:r>
        <w:separator/>
      </w:r>
    </w:p>
  </w:footnote>
  <w:footnote w:type="continuationSeparator" w:id="1">
    <w:p w:rsidR="00CC4C89" w:rsidRDefault="00CC4C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BE6C45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rlito" w:hAnsi="Carlito" w:cs="Carlito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Carlito" w:hAnsi="Carlito" w:cs="Carlito" w:hint="default"/>
        <w:b/>
        <w:i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27"/>
        </w:tabs>
        <w:ind w:left="930" w:hanging="504"/>
      </w:pPr>
      <w:rPr>
        <w:rFonts w:ascii="Carlito" w:hAnsi="Carlito" w:cs="Carlito"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rFonts w:cs="Calibr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0000002"/>
    <w:multiLevelType w:val="multilevel"/>
    <w:tmpl w:val="00000002"/>
    <w:name w:val="WW8Num3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Calibri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>
    <w:nsid w:val="00000004"/>
    <w:multiLevelType w:val="multilevel"/>
    <w:tmpl w:val="2F0E778A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rlito" w:hAnsi="Carlito" w:cs="Carlito"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16" w:hanging="432"/>
      </w:pPr>
      <w:rPr>
        <w:rFonts w:ascii="Carlito" w:hAnsi="Carlito" w:cs="Carlito" w:hint="default"/>
        <w:b/>
        <w:i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proofState w:spelling="clean" w:grammar="clean"/>
  <w:stylePaneFormatFilter w:val="0000"/>
  <w:defaultTabStop w:val="32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113F"/>
    <w:rsid w:val="00025486"/>
    <w:rsid w:val="000375DE"/>
    <w:rsid w:val="000652EC"/>
    <w:rsid w:val="00087F71"/>
    <w:rsid w:val="000973CE"/>
    <w:rsid w:val="00115B82"/>
    <w:rsid w:val="00134FD8"/>
    <w:rsid w:val="00154E79"/>
    <w:rsid w:val="00217095"/>
    <w:rsid w:val="002629DC"/>
    <w:rsid w:val="002646A3"/>
    <w:rsid w:val="00296B13"/>
    <w:rsid w:val="002E1DFA"/>
    <w:rsid w:val="0031431A"/>
    <w:rsid w:val="00317FAE"/>
    <w:rsid w:val="00394451"/>
    <w:rsid w:val="003A2083"/>
    <w:rsid w:val="003F341C"/>
    <w:rsid w:val="00400090"/>
    <w:rsid w:val="00411B4E"/>
    <w:rsid w:val="004312CF"/>
    <w:rsid w:val="0044271E"/>
    <w:rsid w:val="00470423"/>
    <w:rsid w:val="004D3021"/>
    <w:rsid w:val="004F19FB"/>
    <w:rsid w:val="0055162A"/>
    <w:rsid w:val="005A59E2"/>
    <w:rsid w:val="005F7F1D"/>
    <w:rsid w:val="00616896"/>
    <w:rsid w:val="00656FC3"/>
    <w:rsid w:val="00681D9D"/>
    <w:rsid w:val="006A275A"/>
    <w:rsid w:val="00713720"/>
    <w:rsid w:val="00717B0C"/>
    <w:rsid w:val="00732835"/>
    <w:rsid w:val="007734E8"/>
    <w:rsid w:val="0081573F"/>
    <w:rsid w:val="008472DE"/>
    <w:rsid w:val="00864AC3"/>
    <w:rsid w:val="00892CD0"/>
    <w:rsid w:val="008D6414"/>
    <w:rsid w:val="009815CB"/>
    <w:rsid w:val="009B22FB"/>
    <w:rsid w:val="009B738C"/>
    <w:rsid w:val="00A145A6"/>
    <w:rsid w:val="00AD4B35"/>
    <w:rsid w:val="00BB3C58"/>
    <w:rsid w:val="00CC4C89"/>
    <w:rsid w:val="00D511B2"/>
    <w:rsid w:val="00D53075"/>
    <w:rsid w:val="00DB601D"/>
    <w:rsid w:val="00DC113F"/>
    <w:rsid w:val="00DD23B9"/>
    <w:rsid w:val="00E11981"/>
    <w:rsid w:val="00E24967"/>
    <w:rsid w:val="00EC3D9A"/>
    <w:rsid w:val="00ED389B"/>
    <w:rsid w:val="00F11E41"/>
    <w:rsid w:val="00FC4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C58"/>
    <w:pPr>
      <w:suppressAutoHyphens/>
    </w:pPr>
    <w:rPr>
      <w:rFonts w:ascii="Arial" w:hAnsi="Arial" w:cs="Tahoma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BB3C58"/>
  </w:style>
  <w:style w:type="character" w:customStyle="1" w:styleId="WW8Num1z1">
    <w:name w:val="WW8Num1z1"/>
    <w:rsid w:val="00BB3C58"/>
  </w:style>
  <w:style w:type="character" w:customStyle="1" w:styleId="WW8Num1z2">
    <w:name w:val="WW8Num1z2"/>
    <w:rsid w:val="00BB3C58"/>
  </w:style>
  <w:style w:type="character" w:customStyle="1" w:styleId="WW8Num1z3">
    <w:name w:val="WW8Num1z3"/>
    <w:rsid w:val="00BB3C58"/>
  </w:style>
  <w:style w:type="character" w:customStyle="1" w:styleId="WW8Num1z4">
    <w:name w:val="WW8Num1z4"/>
    <w:rsid w:val="00BB3C58"/>
  </w:style>
  <w:style w:type="character" w:customStyle="1" w:styleId="WW8Num1z5">
    <w:name w:val="WW8Num1z5"/>
    <w:rsid w:val="00BB3C58"/>
  </w:style>
  <w:style w:type="character" w:customStyle="1" w:styleId="WW8Num1z6">
    <w:name w:val="WW8Num1z6"/>
    <w:rsid w:val="00BB3C58"/>
  </w:style>
  <w:style w:type="character" w:customStyle="1" w:styleId="WW8Num1z7">
    <w:name w:val="WW8Num1z7"/>
    <w:rsid w:val="00BB3C58"/>
  </w:style>
  <w:style w:type="character" w:customStyle="1" w:styleId="WW8Num1z8">
    <w:name w:val="WW8Num1z8"/>
    <w:rsid w:val="00BB3C58"/>
  </w:style>
  <w:style w:type="character" w:customStyle="1" w:styleId="WW8Num2z0">
    <w:name w:val="WW8Num2z0"/>
    <w:rsid w:val="00BB3C58"/>
    <w:rPr>
      <w:rFonts w:cs="Calibri"/>
      <w:b/>
      <w:color w:val="auto"/>
    </w:rPr>
  </w:style>
  <w:style w:type="character" w:customStyle="1" w:styleId="WW8Num2z1">
    <w:name w:val="WW8Num2z1"/>
    <w:rsid w:val="00BB3C58"/>
    <w:rPr>
      <w:rFonts w:cs="Calibri"/>
      <w:b/>
      <w:i w:val="0"/>
      <w:strike w:val="0"/>
      <w:dstrike w:val="0"/>
      <w:color w:val="auto"/>
    </w:rPr>
  </w:style>
  <w:style w:type="character" w:customStyle="1" w:styleId="WW8Num2z2">
    <w:name w:val="WW8Num2z2"/>
    <w:rsid w:val="00BB3C58"/>
    <w:rPr>
      <w:rFonts w:cs="Calibri"/>
      <w:b/>
      <w:i w:val="0"/>
      <w:color w:val="auto"/>
    </w:rPr>
  </w:style>
  <w:style w:type="character" w:customStyle="1" w:styleId="WW8Num2z3">
    <w:name w:val="WW8Num2z3"/>
    <w:rsid w:val="00BB3C58"/>
    <w:rPr>
      <w:rFonts w:cs="Calibri"/>
    </w:rPr>
  </w:style>
  <w:style w:type="character" w:customStyle="1" w:styleId="WW8Num2z4">
    <w:name w:val="WW8Num2z4"/>
    <w:rsid w:val="00BB3C58"/>
  </w:style>
  <w:style w:type="character" w:customStyle="1" w:styleId="WW8Num2z5">
    <w:name w:val="WW8Num2z5"/>
    <w:rsid w:val="00BB3C58"/>
  </w:style>
  <w:style w:type="character" w:customStyle="1" w:styleId="WW8Num2z6">
    <w:name w:val="WW8Num2z6"/>
    <w:rsid w:val="00BB3C58"/>
  </w:style>
  <w:style w:type="character" w:customStyle="1" w:styleId="WW8Num2z7">
    <w:name w:val="WW8Num2z7"/>
    <w:rsid w:val="00BB3C58"/>
  </w:style>
  <w:style w:type="character" w:customStyle="1" w:styleId="WW8Num2z8">
    <w:name w:val="WW8Num2z8"/>
    <w:rsid w:val="00BB3C58"/>
  </w:style>
  <w:style w:type="character" w:customStyle="1" w:styleId="WW8Num3z0">
    <w:name w:val="WW8Num3z0"/>
    <w:rsid w:val="00BB3C58"/>
  </w:style>
  <w:style w:type="character" w:customStyle="1" w:styleId="WW8Num3z1">
    <w:name w:val="WW8Num3z1"/>
    <w:rsid w:val="00BB3C58"/>
    <w:rPr>
      <w:b w:val="0"/>
      <w:i w:val="0"/>
    </w:rPr>
  </w:style>
  <w:style w:type="character" w:customStyle="1" w:styleId="WW8Num3z2">
    <w:name w:val="WW8Num3z2"/>
    <w:rsid w:val="00BB3C58"/>
    <w:rPr>
      <w:rFonts w:ascii="Arial" w:hAnsi="Arial" w:cs="Arial"/>
      <w:b w:val="0"/>
      <w:sz w:val="20"/>
    </w:rPr>
  </w:style>
  <w:style w:type="character" w:customStyle="1" w:styleId="WW8Num3z3">
    <w:name w:val="WW8Num3z3"/>
    <w:rsid w:val="00BB3C58"/>
  </w:style>
  <w:style w:type="character" w:customStyle="1" w:styleId="WW8Num3z4">
    <w:name w:val="WW8Num3z4"/>
    <w:rsid w:val="00BB3C58"/>
  </w:style>
  <w:style w:type="character" w:customStyle="1" w:styleId="WW8Num3z5">
    <w:name w:val="WW8Num3z5"/>
    <w:rsid w:val="00BB3C58"/>
  </w:style>
  <w:style w:type="character" w:customStyle="1" w:styleId="WW8Num3z6">
    <w:name w:val="WW8Num3z6"/>
    <w:rsid w:val="00BB3C58"/>
  </w:style>
  <w:style w:type="character" w:customStyle="1" w:styleId="WW8Num3z7">
    <w:name w:val="WW8Num3z7"/>
    <w:rsid w:val="00BB3C58"/>
  </w:style>
  <w:style w:type="character" w:customStyle="1" w:styleId="WW8Num3z8">
    <w:name w:val="WW8Num3z8"/>
    <w:rsid w:val="00BB3C58"/>
  </w:style>
  <w:style w:type="character" w:customStyle="1" w:styleId="WW8Num4z0">
    <w:name w:val="WW8Num4z0"/>
    <w:rsid w:val="00BB3C58"/>
  </w:style>
  <w:style w:type="character" w:customStyle="1" w:styleId="WW8Num4z1">
    <w:name w:val="WW8Num4z1"/>
    <w:rsid w:val="00BB3C58"/>
  </w:style>
  <w:style w:type="character" w:customStyle="1" w:styleId="WW8Num4z2">
    <w:name w:val="WW8Num4z2"/>
    <w:rsid w:val="00BB3C58"/>
    <w:rPr>
      <w:rFonts w:cs="Calibri"/>
    </w:rPr>
  </w:style>
  <w:style w:type="character" w:customStyle="1" w:styleId="WW8Num4z3">
    <w:name w:val="WW8Num4z3"/>
    <w:rsid w:val="00BB3C58"/>
  </w:style>
  <w:style w:type="character" w:customStyle="1" w:styleId="WW8Num4z4">
    <w:name w:val="WW8Num4z4"/>
    <w:rsid w:val="00BB3C58"/>
  </w:style>
  <w:style w:type="character" w:customStyle="1" w:styleId="WW8Num4z5">
    <w:name w:val="WW8Num4z5"/>
    <w:rsid w:val="00BB3C58"/>
  </w:style>
  <w:style w:type="character" w:customStyle="1" w:styleId="WW8Num4z6">
    <w:name w:val="WW8Num4z6"/>
    <w:rsid w:val="00BB3C58"/>
  </w:style>
  <w:style w:type="character" w:customStyle="1" w:styleId="WW8Num4z7">
    <w:name w:val="WW8Num4z7"/>
    <w:rsid w:val="00BB3C58"/>
  </w:style>
  <w:style w:type="character" w:customStyle="1" w:styleId="WW8Num4z8">
    <w:name w:val="WW8Num4z8"/>
    <w:rsid w:val="00BB3C58"/>
  </w:style>
  <w:style w:type="character" w:customStyle="1" w:styleId="WW8Num5z0">
    <w:name w:val="WW8Num5z0"/>
    <w:rsid w:val="00BB3C58"/>
    <w:rPr>
      <w:b/>
      <w:color w:val="auto"/>
    </w:rPr>
  </w:style>
  <w:style w:type="character" w:customStyle="1" w:styleId="WW8Num5z1">
    <w:name w:val="WW8Num5z1"/>
    <w:rsid w:val="00BB3C58"/>
    <w:rPr>
      <w:rFonts w:cs="Calibri"/>
      <w:b/>
      <w:i w:val="0"/>
      <w:strike w:val="0"/>
      <w:dstrike w:val="0"/>
      <w:color w:val="auto"/>
    </w:rPr>
  </w:style>
  <w:style w:type="character" w:customStyle="1" w:styleId="WW8Num5z2">
    <w:name w:val="WW8Num5z2"/>
    <w:rsid w:val="00BB3C58"/>
    <w:rPr>
      <w:b/>
      <w:i w:val="0"/>
      <w:color w:val="auto"/>
    </w:rPr>
  </w:style>
  <w:style w:type="character" w:customStyle="1" w:styleId="WW8Num5z3">
    <w:name w:val="WW8Num5z3"/>
    <w:rsid w:val="00BB3C58"/>
  </w:style>
  <w:style w:type="character" w:customStyle="1" w:styleId="WW8Num5z4">
    <w:name w:val="WW8Num5z4"/>
    <w:rsid w:val="00BB3C58"/>
  </w:style>
  <w:style w:type="character" w:customStyle="1" w:styleId="WW8Num5z5">
    <w:name w:val="WW8Num5z5"/>
    <w:rsid w:val="00BB3C58"/>
  </w:style>
  <w:style w:type="character" w:customStyle="1" w:styleId="WW8Num5z6">
    <w:name w:val="WW8Num5z6"/>
    <w:rsid w:val="00BB3C58"/>
  </w:style>
  <w:style w:type="character" w:customStyle="1" w:styleId="WW8Num5z7">
    <w:name w:val="WW8Num5z7"/>
    <w:rsid w:val="00BB3C58"/>
  </w:style>
  <w:style w:type="character" w:customStyle="1" w:styleId="WW8Num5z8">
    <w:name w:val="WW8Num5z8"/>
    <w:rsid w:val="00BB3C58"/>
  </w:style>
  <w:style w:type="character" w:customStyle="1" w:styleId="WW8Num6z0">
    <w:name w:val="WW8Num6z0"/>
    <w:rsid w:val="00BB3C58"/>
  </w:style>
  <w:style w:type="character" w:customStyle="1" w:styleId="WW8Num6z1">
    <w:name w:val="WW8Num6z1"/>
    <w:rsid w:val="00BB3C58"/>
    <w:rPr>
      <w:b w:val="0"/>
      <w:i w:val="0"/>
    </w:rPr>
  </w:style>
  <w:style w:type="character" w:customStyle="1" w:styleId="WW8Num6z2">
    <w:name w:val="WW8Num6z2"/>
    <w:rsid w:val="00BB3C58"/>
    <w:rPr>
      <w:b w:val="0"/>
    </w:rPr>
  </w:style>
  <w:style w:type="character" w:customStyle="1" w:styleId="WW8Num6z3">
    <w:name w:val="WW8Num6z3"/>
    <w:rsid w:val="00BB3C58"/>
  </w:style>
  <w:style w:type="character" w:customStyle="1" w:styleId="WW8Num6z4">
    <w:name w:val="WW8Num6z4"/>
    <w:rsid w:val="00BB3C58"/>
  </w:style>
  <w:style w:type="character" w:customStyle="1" w:styleId="WW8Num6z5">
    <w:name w:val="WW8Num6z5"/>
    <w:rsid w:val="00BB3C58"/>
  </w:style>
  <w:style w:type="character" w:customStyle="1" w:styleId="WW8Num6z6">
    <w:name w:val="WW8Num6z6"/>
    <w:rsid w:val="00BB3C58"/>
  </w:style>
  <w:style w:type="character" w:customStyle="1" w:styleId="WW8Num6z7">
    <w:name w:val="WW8Num6z7"/>
    <w:rsid w:val="00BB3C58"/>
  </w:style>
  <w:style w:type="character" w:customStyle="1" w:styleId="WW8Num6z8">
    <w:name w:val="WW8Num6z8"/>
    <w:rsid w:val="00BB3C58"/>
  </w:style>
  <w:style w:type="character" w:customStyle="1" w:styleId="Fontepargpadro1">
    <w:name w:val="Fonte parág. padrão1"/>
    <w:rsid w:val="00BB3C58"/>
  </w:style>
  <w:style w:type="character" w:customStyle="1" w:styleId="Ttulo1Char">
    <w:name w:val="Título 1 Char"/>
    <w:basedOn w:val="Fontepargpadro1"/>
    <w:rsid w:val="00BB3C58"/>
    <w:rPr>
      <w:rFonts w:ascii="Cambria" w:eastAsia="Cambria" w:hAnsi="Cambria" w:cs="Cambria"/>
      <w:b/>
      <w:bCs/>
      <w:color w:val="365F91"/>
      <w:sz w:val="28"/>
      <w:szCs w:val="28"/>
    </w:rPr>
  </w:style>
  <w:style w:type="character" w:customStyle="1" w:styleId="Nivel1Char">
    <w:name w:val="Nivel1 Char"/>
    <w:basedOn w:val="Ttulo1Char"/>
    <w:rsid w:val="00BB3C58"/>
    <w:rPr>
      <w:rFonts w:ascii="Arial" w:hAnsi="Arial" w:cs="Arial"/>
      <w:color w:val="000000"/>
      <w:sz w:val="20"/>
      <w:szCs w:val="20"/>
    </w:rPr>
  </w:style>
  <w:style w:type="character" w:customStyle="1" w:styleId="Nivel2Char">
    <w:name w:val="Nivel 2 Char"/>
    <w:basedOn w:val="Fontepargpadro1"/>
    <w:rsid w:val="00BB3C58"/>
    <w:rPr>
      <w:rFonts w:ascii="Ecofont_Spranq_eco_Sans" w:eastAsia="Arial Unicode MS" w:hAnsi="Ecofont_Spranq_eco_Sans" w:cs="Times New Roman"/>
      <w:lang w:val="pt-BR" w:bidi="ar-SA"/>
    </w:rPr>
  </w:style>
  <w:style w:type="character" w:customStyle="1" w:styleId="ListLabel1">
    <w:name w:val="ListLabel 1"/>
    <w:rsid w:val="00BB3C58"/>
    <w:rPr>
      <w:b/>
      <w:color w:val="auto"/>
    </w:rPr>
  </w:style>
  <w:style w:type="character" w:customStyle="1" w:styleId="ListLabel2">
    <w:name w:val="ListLabel 2"/>
    <w:rsid w:val="00BB3C58"/>
    <w:rPr>
      <w:b/>
      <w:i w:val="0"/>
      <w:strike w:val="0"/>
      <w:dstrike w:val="0"/>
      <w:color w:val="auto"/>
    </w:rPr>
  </w:style>
  <w:style w:type="character" w:customStyle="1" w:styleId="ListLabel3">
    <w:name w:val="ListLabel 3"/>
    <w:rsid w:val="00BB3C58"/>
    <w:rPr>
      <w:b/>
      <w:i w:val="0"/>
      <w:color w:val="auto"/>
    </w:rPr>
  </w:style>
  <w:style w:type="character" w:customStyle="1" w:styleId="ListLabel4">
    <w:name w:val="ListLabel 4"/>
    <w:rsid w:val="00BB3C58"/>
    <w:rPr>
      <w:b/>
      <w:color w:val="auto"/>
    </w:rPr>
  </w:style>
  <w:style w:type="character" w:customStyle="1" w:styleId="ListLabel5">
    <w:name w:val="ListLabel 5"/>
    <w:rsid w:val="00BB3C58"/>
    <w:rPr>
      <w:b/>
      <w:i w:val="0"/>
      <w:strike w:val="0"/>
      <w:dstrike w:val="0"/>
      <w:color w:val="auto"/>
    </w:rPr>
  </w:style>
  <w:style w:type="character" w:customStyle="1" w:styleId="ListLabel6">
    <w:name w:val="ListLabel 6"/>
    <w:rsid w:val="00BB3C58"/>
    <w:rPr>
      <w:b/>
      <w:i w:val="0"/>
      <w:color w:val="auto"/>
    </w:rPr>
  </w:style>
  <w:style w:type="character" w:customStyle="1" w:styleId="ListLabel7">
    <w:name w:val="ListLabel 7"/>
    <w:rsid w:val="00BB3C58"/>
    <w:rPr>
      <w:b/>
      <w:color w:val="auto"/>
    </w:rPr>
  </w:style>
  <w:style w:type="character" w:customStyle="1" w:styleId="ListLabel8">
    <w:name w:val="ListLabel 8"/>
    <w:rsid w:val="00BB3C58"/>
    <w:rPr>
      <w:b w:val="0"/>
      <w:i w:val="0"/>
      <w:strike w:val="0"/>
      <w:dstrike w:val="0"/>
      <w:color w:val="auto"/>
    </w:rPr>
  </w:style>
  <w:style w:type="character" w:customStyle="1" w:styleId="ListLabel9">
    <w:name w:val="ListLabel 9"/>
    <w:rsid w:val="00BB3C58"/>
    <w:rPr>
      <w:b w:val="0"/>
      <w:i w:val="0"/>
      <w:color w:val="auto"/>
    </w:rPr>
  </w:style>
  <w:style w:type="character" w:customStyle="1" w:styleId="ListLabel10">
    <w:name w:val="ListLabel 10"/>
    <w:rsid w:val="00BB3C58"/>
    <w:rPr>
      <w:b w:val="0"/>
      <w:i w:val="0"/>
    </w:rPr>
  </w:style>
  <w:style w:type="character" w:customStyle="1" w:styleId="ListLabel11">
    <w:name w:val="ListLabel 11"/>
    <w:rsid w:val="00BB3C58"/>
    <w:rPr>
      <w:rFonts w:ascii="Arial" w:hAnsi="Arial" w:cs="Arial"/>
      <w:b w:val="0"/>
      <w:sz w:val="20"/>
    </w:rPr>
  </w:style>
  <w:style w:type="character" w:customStyle="1" w:styleId="ListLabel12">
    <w:name w:val="ListLabel 12"/>
    <w:rsid w:val="00BB3C58"/>
    <w:rPr>
      <w:b/>
      <w:i w:val="0"/>
      <w:strike w:val="0"/>
      <w:dstrike w:val="0"/>
    </w:rPr>
  </w:style>
  <w:style w:type="character" w:customStyle="1" w:styleId="ListLabel13">
    <w:name w:val="ListLabel 13"/>
    <w:rsid w:val="00BB3C58"/>
    <w:rPr>
      <w:rFonts w:ascii="Arial" w:hAnsi="Arial" w:cs="Arial"/>
      <w:b w:val="0"/>
      <w:strike w:val="0"/>
      <w:dstrike w:val="0"/>
    </w:rPr>
  </w:style>
  <w:style w:type="character" w:customStyle="1" w:styleId="ListLabel14">
    <w:name w:val="ListLabel 14"/>
    <w:rsid w:val="00BB3C58"/>
    <w:rPr>
      <w:i w:val="0"/>
      <w:strike w:val="0"/>
      <w:dstrike w:val="0"/>
    </w:rPr>
  </w:style>
  <w:style w:type="character" w:customStyle="1" w:styleId="ListLabel15">
    <w:name w:val="ListLabel 15"/>
    <w:rsid w:val="00BB3C58"/>
    <w:rPr>
      <w:b w:val="0"/>
      <w:i w:val="0"/>
    </w:rPr>
  </w:style>
  <w:style w:type="character" w:customStyle="1" w:styleId="ListLabel16">
    <w:name w:val="ListLabel 16"/>
    <w:rsid w:val="00BB3C58"/>
    <w:rPr>
      <w:b w:val="0"/>
    </w:rPr>
  </w:style>
  <w:style w:type="character" w:customStyle="1" w:styleId="ListLabel17">
    <w:name w:val="ListLabel 17"/>
    <w:rsid w:val="00BB3C58"/>
    <w:rPr>
      <w:b/>
      <w:color w:val="auto"/>
    </w:rPr>
  </w:style>
  <w:style w:type="character" w:customStyle="1" w:styleId="ListLabel18">
    <w:name w:val="ListLabel 18"/>
    <w:rsid w:val="00BB3C58"/>
    <w:rPr>
      <w:b w:val="0"/>
      <w:i w:val="0"/>
      <w:strike w:val="0"/>
      <w:dstrike w:val="0"/>
      <w:color w:val="auto"/>
    </w:rPr>
  </w:style>
  <w:style w:type="character" w:customStyle="1" w:styleId="ListLabel19">
    <w:name w:val="ListLabel 19"/>
    <w:rsid w:val="00BB3C58"/>
    <w:rPr>
      <w:b w:val="0"/>
      <w:i w:val="0"/>
      <w:color w:val="auto"/>
    </w:rPr>
  </w:style>
  <w:style w:type="character" w:customStyle="1" w:styleId="ListLabel20">
    <w:name w:val="ListLabel 20"/>
    <w:rsid w:val="00BB3C58"/>
    <w:rPr>
      <w:b/>
      <w:color w:val="auto"/>
    </w:rPr>
  </w:style>
  <w:style w:type="character" w:customStyle="1" w:styleId="ListLabel21">
    <w:name w:val="ListLabel 21"/>
    <w:rsid w:val="00BB3C58"/>
    <w:rPr>
      <w:b w:val="0"/>
      <w:i w:val="0"/>
      <w:strike w:val="0"/>
      <w:dstrike w:val="0"/>
      <w:color w:val="auto"/>
    </w:rPr>
  </w:style>
  <w:style w:type="character" w:customStyle="1" w:styleId="ListLabel22">
    <w:name w:val="ListLabel 22"/>
    <w:rsid w:val="00BB3C58"/>
    <w:rPr>
      <w:b w:val="0"/>
      <w:i w:val="0"/>
      <w:color w:val="auto"/>
    </w:rPr>
  </w:style>
  <w:style w:type="character" w:customStyle="1" w:styleId="CabealhoChar">
    <w:name w:val="Cabeçalho Char"/>
    <w:basedOn w:val="Fontepargpadro1"/>
    <w:rsid w:val="00BB3C58"/>
    <w:rPr>
      <w:rFonts w:ascii="Arial" w:eastAsia="Times New Roman" w:hAnsi="Arial" w:cs="Tahoma"/>
      <w:szCs w:val="24"/>
    </w:rPr>
  </w:style>
  <w:style w:type="character" w:customStyle="1" w:styleId="RodapChar">
    <w:name w:val="Rodapé Char"/>
    <w:basedOn w:val="Fontepargpadro1"/>
    <w:uiPriority w:val="99"/>
    <w:rsid w:val="00BB3C58"/>
    <w:rPr>
      <w:rFonts w:ascii="Arial" w:eastAsia="Times New Roman" w:hAnsi="Arial" w:cs="Tahoma"/>
      <w:szCs w:val="24"/>
    </w:rPr>
  </w:style>
  <w:style w:type="paragraph" w:customStyle="1" w:styleId="Ttulo1">
    <w:name w:val="Título1"/>
    <w:basedOn w:val="Normal"/>
    <w:next w:val="Corpodetexto"/>
    <w:rsid w:val="00BB3C5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rsid w:val="00BB3C58"/>
    <w:pPr>
      <w:spacing w:after="140" w:line="276" w:lineRule="auto"/>
    </w:pPr>
  </w:style>
  <w:style w:type="paragraph" w:styleId="Lista">
    <w:name w:val="List"/>
    <w:basedOn w:val="Corpodetexto"/>
    <w:rsid w:val="00BB3C58"/>
    <w:rPr>
      <w:rFonts w:cs="Lucida Sans"/>
    </w:rPr>
  </w:style>
  <w:style w:type="paragraph" w:styleId="Legenda">
    <w:name w:val="caption"/>
    <w:basedOn w:val="Normal"/>
    <w:qFormat/>
    <w:rsid w:val="00BB3C58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ndice">
    <w:name w:val="Índice"/>
    <w:basedOn w:val="Normal"/>
    <w:rsid w:val="00BB3C58"/>
    <w:pPr>
      <w:suppressLineNumbers/>
    </w:pPr>
    <w:rPr>
      <w:rFonts w:cs="Lucida Sans"/>
    </w:rPr>
  </w:style>
  <w:style w:type="paragraph" w:customStyle="1" w:styleId="Heading1">
    <w:name w:val="Heading 1"/>
    <w:basedOn w:val="Normal"/>
    <w:next w:val="Normal"/>
    <w:rsid w:val="00BB3C58"/>
    <w:pPr>
      <w:keepNext/>
      <w:keepLines/>
      <w:spacing w:before="480"/>
    </w:pPr>
    <w:rPr>
      <w:rFonts w:ascii="Cambria" w:eastAsia="Cambria" w:hAnsi="Cambria" w:cs="Cambria"/>
      <w:b/>
      <w:bCs/>
      <w:color w:val="365F91"/>
      <w:sz w:val="28"/>
      <w:szCs w:val="28"/>
    </w:rPr>
  </w:style>
  <w:style w:type="paragraph" w:customStyle="1" w:styleId="Caption">
    <w:name w:val="Caption"/>
    <w:basedOn w:val="Normal"/>
    <w:rsid w:val="00BB3C58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Nivel1">
    <w:name w:val="Nivel1"/>
    <w:basedOn w:val="Heading1"/>
    <w:next w:val="Normal"/>
    <w:rsid w:val="00BB3C58"/>
    <w:pPr>
      <w:spacing w:after="120" w:line="276" w:lineRule="auto"/>
      <w:jc w:val="both"/>
    </w:pPr>
    <w:rPr>
      <w:rFonts w:ascii="Arial" w:hAnsi="Arial" w:cs="Arial"/>
      <w:bCs w:val="0"/>
      <w:color w:val="000000"/>
      <w:sz w:val="20"/>
      <w:szCs w:val="20"/>
    </w:rPr>
  </w:style>
  <w:style w:type="paragraph" w:styleId="PargrafodaLista">
    <w:name w:val="List Paragraph"/>
    <w:basedOn w:val="Normal"/>
    <w:qFormat/>
    <w:rsid w:val="00BB3C58"/>
    <w:pPr>
      <w:ind w:left="720"/>
      <w:contextualSpacing/>
    </w:pPr>
  </w:style>
  <w:style w:type="paragraph" w:customStyle="1" w:styleId="PargrafodaLista1">
    <w:name w:val="Parágrafo da Lista1"/>
    <w:basedOn w:val="Normal"/>
    <w:rsid w:val="00BB3C58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Nivel2">
    <w:name w:val="Nivel 2"/>
    <w:rsid w:val="00BB3C58"/>
    <w:pPr>
      <w:suppressAutoHyphens/>
      <w:spacing w:before="120" w:after="120" w:line="276" w:lineRule="auto"/>
      <w:jc w:val="both"/>
    </w:pPr>
    <w:rPr>
      <w:rFonts w:ascii="Ecofont_Spranq_eco_Sans" w:eastAsia="Arial Unicode MS" w:hAnsi="Ecofont_Spranq_eco_Sans"/>
      <w:lang w:eastAsia="zh-CN"/>
    </w:rPr>
  </w:style>
  <w:style w:type="paragraph" w:customStyle="1" w:styleId="Nivel10">
    <w:name w:val="Nivel 1"/>
    <w:basedOn w:val="Nivel2"/>
    <w:next w:val="Nivel2"/>
    <w:rsid w:val="00BB3C58"/>
    <w:pPr>
      <w:ind w:left="644" w:hanging="432"/>
    </w:pPr>
    <w:rPr>
      <w:rFonts w:cs="Arial"/>
      <w:b/>
    </w:rPr>
  </w:style>
  <w:style w:type="paragraph" w:customStyle="1" w:styleId="Nivel3">
    <w:name w:val="Nivel 3"/>
    <w:basedOn w:val="Nivel2"/>
    <w:rsid w:val="00BB3C58"/>
    <w:pPr>
      <w:ind w:left="1922"/>
    </w:pPr>
    <w:rPr>
      <w:rFonts w:cs="Arial"/>
      <w:color w:val="000000"/>
    </w:rPr>
  </w:style>
  <w:style w:type="paragraph" w:customStyle="1" w:styleId="Nivel4">
    <w:name w:val="Nivel 4"/>
    <w:basedOn w:val="Nivel3"/>
    <w:rsid w:val="00BB3C58"/>
    <w:pPr>
      <w:ind w:left="2491"/>
    </w:pPr>
    <w:rPr>
      <w:color w:val="auto"/>
    </w:rPr>
  </w:style>
  <w:style w:type="paragraph" w:customStyle="1" w:styleId="Nivel5">
    <w:name w:val="Nivel 5"/>
    <w:basedOn w:val="Nivel4"/>
    <w:rsid w:val="00BB3C58"/>
    <w:pPr>
      <w:ind w:left="3485"/>
    </w:pPr>
  </w:style>
  <w:style w:type="paragraph" w:customStyle="1" w:styleId="Footer">
    <w:name w:val="Footer"/>
    <w:basedOn w:val="Normal"/>
    <w:rsid w:val="00BB3C58"/>
  </w:style>
  <w:style w:type="paragraph" w:customStyle="1" w:styleId="Contedodatabela">
    <w:name w:val="Conteúdo da tabela"/>
    <w:basedOn w:val="Normal"/>
    <w:rsid w:val="00BB3C58"/>
    <w:pPr>
      <w:suppressLineNumbers/>
    </w:pPr>
  </w:style>
  <w:style w:type="paragraph" w:styleId="Cabealho">
    <w:name w:val="header"/>
    <w:basedOn w:val="Normal"/>
    <w:rsid w:val="00BB3C58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rsid w:val="00BB3C58"/>
    <w:pPr>
      <w:tabs>
        <w:tab w:val="center" w:pos="4252"/>
        <w:tab w:val="right" w:pos="8504"/>
      </w:tabs>
    </w:pPr>
  </w:style>
  <w:style w:type="paragraph" w:customStyle="1" w:styleId="Ttulodetabela">
    <w:name w:val="Título de tabela"/>
    <w:basedOn w:val="Contedodatabela"/>
    <w:rsid w:val="00BB3C58"/>
    <w:pPr>
      <w:jc w:val="center"/>
    </w:pPr>
    <w:rPr>
      <w:b/>
      <w:bCs/>
    </w:rPr>
  </w:style>
  <w:style w:type="paragraph" w:customStyle="1" w:styleId="western">
    <w:name w:val="western"/>
    <w:basedOn w:val="Normal"/>
    <w:rsid w:val="00864AC3"/>
    <w:pPr>
      <w:suppressAutoHyphens w:val="0"/>
      <w:spacing w:before="100" w:beforeAutospacing="1" w:after="142" w:line="288" w:lineRule="auto"/>
    </w:pPr>
    <w:rPr>
      <w:rFonts w:ascii="Calibri" w:hAnsi="Calibri" w:cs="Calibri"/>
      <w:color w:val="000000"/>
      <w:sz w:val="22"/>
      <w:szCs w:val="22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9</Pages>
  <Words>3493</Words>
  <Characters>18865</Characters>
  <Application>Microsoft Office Word</Application>
  <DocSecurity>0</DocSecurity>
  <Lines>157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HOSPITAL NAVAL MARCÍLIO DIAS</Company>
  <LinksUpToDate>false</LinksUpToDate>
  <CharactersWithSpaces>22314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</dc:creator>
  <cp:lastModifiedBy>hnmd</cp:lastModifiedBy>
  <cp:revision>44</cp:revision>
  <cp:lastPrinted>2023-02-02T14:08:00Z</cp:lastPrinted>
  <dcterms:created xsi:type="dcterms:W3CDTF">2022-03-31T18:28:00Z</dcterms:created>
  <dcterms:modified xsi:type="dcterms:W3CDTF">2023-02-10T13:32:00Z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